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67A" w:rsidRDefault="000D467A" w:rsidP="000D467A">
      <w:pPr>
        <w:jc w:val="center"/>
        <w:rPr>
          <w:rFonts w:ascii="Calibri" w:hAnsi="Calibri" w:cs="Calibri"/>
          <w:b/>
          <w:sz w:val="28"/>
          <w:szCs w:val="28"/>
        </w:rPr>
      </w:pPr>
    </w:p>
    <w:p w:rsidR="000D467A" w:rsidRDefault="000D467A" w:rsidP="000D467A">
      <w:pPr>
        <w:jc w:val="center"/>
        <w:rPr>
          <w:rFonts w:ascii="Calibri" w:hAnsi="Calibri" w:cs="Calibri"/>
          <w:b/>
          <w:sz w:val="28"/>
          <w:szCs w:val="28"/>
        </w:rPr>
      </w:pPr>
    </w:p>
    <w:p w:rsidR="000D467A" w:rsidRDefault="000D467A" w:rsidP="000D467A">
      <w:pPr>
        <w:jc w:val="center"/>
        <w:rPr>
          <w:rFonts w:ascii="Calibri" w:hAnsi="Calibri" w:cs="Calibri"/>
          <w:b/>
          <w:sz w:val="28"/>
          <w:szCs w:val="28"/>
        </w:rPr>
      </w:pPr>
    </w:p>
    <w:p w:rsidR="001C296D" w:rsidRPr="008C06FE" w:rsidRDefault="001C296D" w:rsidP="001C296D">
      <w:pPr>
        <w:jc w:val="center"/>
        <w:rPr>
          <w:rFonts w:cs="Arial"/>
          <w:b/>
          <w:sz w:val="72"/>
          <w:szCs w:val="72"/>
        </w:rPr>
      </w:pPr>
      <w:r w:rsidRPr="008C06FE">
        <w:rPr>
          <w:rFonts w:cs="Arial"/>
          <w:b/>
          <w:sz w:val="72"/>
          <w:szCs w:val="72"/>
        </w:rPr>
        <w:t>RAZPISNA DOKUMENTACIJA</w:t>
      </w:r>
    </w:p>
    <w:p w:rsidR="001C296D" w:rsidRPr="00E53653" w:rsidRDefault="001C296D" w:rsidP="001C296D">
      <w:pPr>
        <w:widowControl w:val="0"/>
        <w:jc w:val="center"/>
        <w:rPr>
          <w:rFonts w:cs="Arial"/>
          <w:b/>
          <w:bCs/>
        </w:rPr>
      </w:pPr>
    </w:p>
    <w:p w:rsidR="001C296D" w:rsidRDefault="001C296D" w:rsidP="001C296D">
      <w:pPr>
        <w:widowControl w:val="0"/>
        <w:jc w:val="both"/>
        <w:rPr>
          <w:rFonts w:ascii="Times New Roman" w:hAnsi="Times New Roman"/>
          <w:b/>
          <w:bCs/>
          <w:i/>
          <w:iCs/>
        </w:rPr>
      </w:pPr>
    </w:p>
    <w:p w:rsidR="001C296D" w:rsidRPr="00E53653" w:rsidRDefault="001C296D" w:rsidP="001C296D">
      <w:pPr>
        <w:widowControl w:val="0"/>
        <w:jc w:val="both"/>
        <w:rPr>
          <w:rFonts w:ascii="Times New Roman" w:hAnsi="Times New Roman"/>
          <w:b/>
          <w:bCs/>
          <w:i/>
          <w:iCs/>
        </w:rPr>
      </w:pPr>
    </w:p>
    <w:p w:rsidR="001C296D" w:rsidRPr="00E53653" w:rsidRDefault="001C296D" w:rsidP="001C296D">
      <w:pPr>
        <w:widowControl w:val="0"/>
        <w:jc w:val="both"/>
        <w:rPr>
          <w:rFonts w:ascii="Times New Roman" w:hAnsi="Times New Roman"/>
        </w:rPr>
      </w:pPr>
    </w:p>
    <w:p w:rsidR="001C296D" w:rsidRPr="00E53653" w:rsidRDefault="001C296D" w:rsidP="001C296D">
      <w:pPr>
        <w:widowControl w:val="0"/>
        <w:jc w:val="both"/>
        <w:rPr>
          <w:rFonts w:ascii="Times New Roman" w:hAnsi="Times New Roman"/>
          <w:b/>
          <w:bCs/>
        </w:rPr>
      </w:pP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Splošna bolnišnica Slovenj Gradec</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sz w:val="28"/>
          <w:szCs w:val="28"/>
        </w:rPr>
        <w:t>NAROČNIK:</w:t>
      </w:r>
      <w:r w:rsidRPr="00402BBA">
        <w:rPr>
          <w:rFonts w:ascii="Times New Roman" w:hAnsi="Times New Roman"/>
          <w:sz w:val="28"/>
          <w:szCs w:val="28"/>
        </w:rPr>
        <w:tab/>
      </w:r>
      <w:r w:rsidRPr="00402BBA">
        <w:rPr>
          <w:rFonts w:ascii="Times New Roman" w:hAnsi="Times New Roman"/>
          <w:b/>
          <w:bCs/>
          <w:sz w:val="28"/>
          <w:szCs w:val="28"/>
        </w:rPr>
        <w:tab/>
        <w:t>Gosposvetska cesta 1</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2380 Slovenj Gradec</w:t>
      </w:r>
    </w:p>
    <w:p w:rsidR="001C296D" w:rsidRPr="00402BBA" w:rsidRDefault="001C296D" w:rsidP="001C296D">
      <w:pPr>
        <w:widowControl w:val="0"/>
        <w:jc w:val="both"/>
        <w:rPr>
          <w:rFonts w:ascii="Times New Roman" w:hAnsi="Times New Roman"/>
          <w:sz w:val="28"/>
          <w:szCs w:val="28"/>
        </w:rPr>
      </w:pPr>
    </w:p>
    <w:p w:rsidR="001C296D" w:rsidRPr="00402BBA" w:rsidRDefault="001C296D" w:rsidP="001C296D">
      <w:pPr>
        <w:ind w:right="-32"/>
        <w:rPr>
          <w:rFonts w:ascii="Times New Roman" w:hAnsi="Times New Roman"/>
          <w:b/>
          <w:bCs/>
          <w:sz w:val="28"/>
          <w:szCs w:val="28"/>
        </w:rPr>
      </w:pPr>
      <w:r w:rsidRPr="00402BBA">
        <w:rPr>
          <w:rFonts w:ascii="Times New Roman" w:hAnsi="Times New Roman"/>
          <w:b/>
          <w:bCs/>
          <w:sz w:val="28"/>
          <w:szCs w:val="28"/>
        </w:rPr>
        <w:t xml:space="preserve">                                   </w:t>
      </w:r>
    </w:p>
    <w:p w:rsidR="001C296D" w:rsidRPr="00402BBA" w:rsidRDefault="001C296D" w:rsidP="001C296D">
      <w:pPr>
        <w:widowControl w:val="0"/>
        <w:ind w:left="2832"/>
        <w:jc w:val="both"/>
        <w:rPr>
          <w:rFonts w:ascii="Times New Roman" w:hAnsi="Times New Roman"/>
          <w:b/>
          <w:bCs/>
          <w:sz w:val="28"/>
          <w:szCs w:val="28"/>
        </w:rPr>
      </w:pPr>
    </w:p>
    <w:p w:rsidR="001C296D" w:rsidRPr="00402BBA" w:rsidRDefault="001C296D" w:rsidP="001C296D">
      <w:pPr>
        <w:widowControl w:val="0"/>
        <w:jc w:val="both"/>
        <w:rPr>
          <w:rFonts w:ascii="Times New Roman" w:hAnsi="Times New Roman"/>
          <w:b/>
          <w:bCs/>
          <w:sz w:val="28"/>
          <w:szCs w:val="28"/>
        </w:rPr>
      </w:pPr>
    </w:p>
    <w:p w:rsidR="00751634" w:rsidRPr="00751634" w:rsidRDefault="001C296D" w:rsidP="000338BD">
      <w:pPr>
        <w:ind w:left="2832" w:right="-32" w:hanging="2832"/>
        <w:rPr>
          <w:rFonts w:ascii="Times New Roman" w:hAnsi="Times New Roman"/>
          <w:b/>
          <w:bCs/>
          <w:sz w:val="28"/>
          <w:szCs w:val="28"/>
        </w:rPr>
      </w:pPr>
      <w:r w:rsidRPr="00402BBA">
        <w:rPr>
          <w:rFonts w:ascii="Times New Roman" w:hAnsi="Times New Roman"/>
          <w:sz w:val="28"/>
          <w:szCs w:val="28"/>
        </w:rPr>
        <w:t>VSEBINA JN:</w:t>
      </w:r>
      <w:r w:rsidRPr="00402BBA">
        <w:rPr>
          <w:rFonts w:ascii="Times New Roman" w:hAnsi="Times New Roman"/>
          <w:sz w:val="28"/>
          <w:szCs w:val="28"/>
        </w:rPr>
        <w:tab/>
      </w:r>
      <w:r w:rsidR="006A496D">
        <w:rPr>
          <w:rFonts w:ascii="Times New Roman" w:hAnsi="Times New Roman"/>
          <w:b/>
          <w:bCs/>
          <w:sz w:val="28"/>
          <w:szCs w:val="28"/>
        </w:rPr>
        <w:t>V</w:t>
      </w:r>
      <w:r w:rsidR="006C5AD9">
        <w:rPr>
          <w:rFonts w:ascii="Times New Roman" w:hAnsi="Times New Roman"/>
          <w:b/>
          <w:bCs/>
          <w:sz w:val="28"/>
          <w:szCs w:val="28"/>
        </w:rPr>
        <w:t>zdrževanje medicinske opreme</w:t>
      </w:r>
    </w:p>
    <w:p w:rsidR="001C296D" w:rsidRPr="00402BBA" w:rsidRDefault="001C296D" w:rsidP="00751634">
      <w:pPr>
        <w:ind w:left="2832" w:right="-32" w:hanging="2832"/>
        <w:rPr>
          <w:rFonts w:ascii="Times New Roman" w:hAnsi="Times New Roman"/>
          <w:b/>
          <w:bCs/>
          <w:sz w:val="28"/>
          <w:szCs w:val="28"/>
        </w:rPr>
      </w:pPr>
      <w:r w:rsidRPr="00402BBA">
        <w:rPr>
          <w:rFonts w:ascii="Times New Roman" w:hAnsi="Times New Roman"/>
          <w:b/>
          <w:bCs/>
          <w:sz w:val="28"/>
          <w:szCs w:val="28"/>
        </w:rPr>
        <w:t xml:space="preserve">                                               </w:t>
      </w:r>
    </w:p>
    <w:p w:rsidR="001C296D"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p>
    <w:p w:rsidR="000338BD" w:rsidRPr="00402BBA" w:rsidRDefault="000338BD" w:rsidP="001C296D">
      <w:pPr>
        <w:widowControl w:val="0"/>
        <w:jc w:val="both"/>
        <w:rPr>
          <w:rFonts w:ascii="Times New Roman" w:hAnsi="Times New Roman"/>
          <w:b/>
          <w:bCs/>
          <w:sz w:val="28"/>
          <w:szCs w:val="28"/>
        </w:rPr>
      </w:pP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p>
    <w:p w:rsidR="00946351" w:rsidRPr="00402BBA" w:rsidRDefault="00946351" w:rsidP="00946351">
      <w:pPr>
        <w:widowControl w:val="0"/>
        <w:jc w:val="both"/>
        <w:rPr>
          <w:rFonts w:ascii="Times New Roman" w:hAnsi="Times New Roman"/>
          <w:sz w:val="28"/>
          <w:szCs w:val="28"/>
        </w:rPr>
      </w:pPr>
      <w:r w:rsidRPr="00402BBA">
        <w:rPr>
          <w:rFonts w:ascii="Times New Roman" w:hAnsi="Times New Roman"/>
          <w:sz w:val="28"/>
          <w:szCs w:val="28"/>
        </w:rPr>
        <w:t>ZAPOREDNA</w:t>
      </w:r>
    </w:p>
    <w:p w:rsidR="00946351" w:rsidRPr="00402BBA" w:rsidRDefault="00946351" w:rsidP="00946351">
      <w:pPr>
        <w:widowControl w:val="0"/>
        <w:jc w:val="both"/>
        <w:rPr>
          <w:rFonts w:ascii="Times New Roman" w:hAnsi="Times New Roman"/>
          <w:b/>
          <w:bCs/>
          <w:sz w:val="28"/>
          <w:szCs w:val="28"/>
        </w:rPr>
      </w:pPr>
      <w:r w:rsidRPr="00402BBA">
        <w:rPr>
          <w:rFonts w:ascii="Times New Roman" w:hAnsi="Times New Roman"/>
          <w:sz w:val="28"/>
          <w:szCs w:val="28"/>
        </w:rPr>
        <w:t>ŠTEVILKA  JN:</w:t>
      </w:r>
      <w:r w:rsidRPr="00402BBA">
        <w:rPr>
          <w:rFonts w:ascii="Times New Roman" w:hAnsi="Times New Roman"/>
          <w:sz w:val="28"/>
          <w:szCs w:val="28"/>
        </w:rPr>
        <w:tab/>
      </w:r>
      <w:r w:rsidRPr="00402BBA">
        <w:rPr>
          <w:rFonts w:ascii="Times New Roman" w:hAnsi="Times New Roman"/>
          <w:sz w:val="28"/>
          <w:szCs w:val="28"/>
        </w:rPr>
        <w:tab/>
      </w:r>
      <w:r w:rsidRPr="00946351">
        <w:rPr>
          <w:rFonts w:ascii="Times New Roman" w:hAnsi="Times New Roman"/>
          <w:b/>
          <w:sz w:val="28"/>
          <w:szCs w:val="28"/>
        </w:rPr>
        <w:t>J</w:t>
      </w:r>
      <w:r w:rsidRPr="00946351">
        <w:rPr>
          <w:rFonts w:ascii="Times New Roman" w:hAnsi="Times New Roman"/>
          <w:b/>
          <w:bCs/>
          <w:sz w:val="28"/>
          <w:szCs w:val="28"/>
        </w:rPr>
        <w:t>N</w:t>
      </w:r>
      <w:r w:rsidR="00B502FF">
        <w:rPr>
          <w:rFonts w:ascii="Times New Roman" w:hAnsi="Times New Roman"/>
          <w:b/>
          <w:bCs/>
          <w:sz w:val="28"/>
          <w:szCs w:val="28"/>
        </w:rPr>
        <w:t>14/2020</w:t>
      </w:r>
    </w:p>
    <w:p w:rsidR="001C296D" w:rsidRPr="00402BBA" w:rsidRDefault="001C296D" w:rsidP="001C296D">
      <w:pPr>
        <w:widowControl w:val="0"/>
        <w:tabs>
          <w:tab w:val="left" w:pos="7417"/>
        </w:tabs>
        <w:jc w:val="both"/>
        <w:rPr>
          <w:rFonts w:ascii="Times New Roman" w:hAnsi="Times New Roman"/>
          <w:sz w:val="28"/>
          <w:szCs w:val="28"/>
        </w:rPr>
      </w:pPr>
      <w:r>
        <w:rPr>
          <w:rFonts w:ascii="Times New Roman" w:hAnsi="Times New Roman"/>
          <w:sz w:val="28"/>
          <w:szCs w:val="28"/>
        </w:rPr>
        <w:tab/>
      </w:r>
    </w:p>
    <w:p w:rsidR="001C296D" w:rsidRDefault="001C296D" w:rsidP="001C296D">
      <w:pPr>
        <w:widowControl w:val="0"/>
        <w:jc w:val="both"/>
        <w:rPr>
          <w:rFonts w:ascii="Times New Roman" w:hAnsi="Times New Roman"/>
          <w:sz w:val="28"/>
          <w:szCs w:val="28"/>
        </w:rPr>
      </w:pPr>
    </w:p>
    <w:p w:rsidR="00946351" w:rsidRDefault="00946351" w:rsidP="001C296D">
      <w:pPr>
        <w:widowControl w:val="0"/>
        <w:jc w:val="both"/>
        <w:rPr>
          <w:rFonts w:ascii="Times New Roman" w:hAnsi="Times New Roman"/>
          <w:sz w:val="28"/>
          <w:szCs w:val="28"/>
        </w:rPr>
      </w:pPr>
    </w:p>
    <w:p w:rsidR="00946351" w:rsidRPr="00402BBA" w:rsidRDefault="00946351" w:rsidP="001C296D">
      <w:pPr>
        <w:widowControl w:val="0"/>
        <w:jc w:val="both"/>
        <w:rPr>
          <w:rFonts w:ascii="Times New Roman" w:hAnsi="Times New Roman"/>
          <w:sz w:val="28"/>
          <w:szCs w:val="28"/>
        </w:rPr>
      </w:pPr>
    </w:p>
    <w:p w:rsidR="000C49D0" w:rsidRDefault="001C296D" w:rsidP="001C296D">
      <w:pPr>
        <w:widowControl w:val="0"/>
        <w:jc w:val="both"/>
        <w:rPr>
          <w:rFonts w:ascii="Times New Roman" w:hAnsi="Times New Roman"/>
          <w:b/>
          <w:sz w:val="28"/>
          <w:szCs w:val="28"/>
        </w:rPr>
      </w:pPr>
      <w:r w:rsidRPr="00402BBA">
        <w:rPr>
          <w:rFonts w:ascii="Times New Roman" w:hAnsi="Times New Roman"/>
          <w:sz w:val="28"/>
          <w:szCs w:val="28"/>
        </w:rPr>
        <w:t xml:space="preserve">VRSTA POSTOPKA </w:t>
      </w:r>
      <w:r w:rsidR="00BA7C46">
        <w:rPr>
          <w:rFonts w:ascii="Times New Roman" w:hAnsi="Times New Roman"/>
          <w:sz w:val="28"/>
          <w:szCs w:val="28"/>
        </w:rPr>
        <w:t xml:space="preserve"> </w:t>
      </w:r>
      <w:r w:rsidR="00135AFB">
        <w:rPr>
          <w:rFonts w:ascii="Times New Roman" w:hAnsi="Times New Roman"/>
          <w:sz w:val="28"/>
          <w:szCs w:val="28"/>
        </w:rPr>
        <w:tab/>
      </w:r>
    </w:p>
    <w:p w:rsidR="001C296D" w:rsidRPr="00BA7C46" w:rsidRDefault="0079582B" w:rsidP="001C296D">
      <w:pPr>
        <w:widowControl w:val="0"/>
        <w:jc w:val="both"/>
        <w:rPr>
          <w:rFonts w:ascii="Times New Roman" w:hAnsi="Times New Roman"/>
          <w:b/>
          <w:bCs/>
          <w:sz w:val="28"/>
          <w:szCs w:val="28"/>
        </w:rPr>
      </w:pPr>
      <w:r w:rsidRPr="0079582B">
        <w:rPr>
          <w:rFonts w:ascii="Times New Roman" w:hAnsi="Times New Roman"/>
          <w:bCs/>
          <w:sz w:val="28"/>
          <w:szCs w:val="28"/>
        </w:rPr>
        <w:t>ZA OD</w:t>
      </w:r>
      <w:r w:rsidR="008200DB" w:rsidRPr="005D420E">
        <w:rPr>
          <w:rFonts w:ascii="Times New Roman" w:hAnsi="Times New Roman"/>
          <w:bCs/>
          <w:sz w:val="28"/>
          <w:szCs w:val="28"/>
        </w:rPr>
        <w:t>D</w:t>
      </w:r>
      <w:r w:rsidRPr="0079582B">
        <w:rPr>
          <w:rFonts w:ascii="Times New Roman" w:hAnsi="Times New Roman"/>
          <w:bCs/>
          <w:sz w:val="28"/>
          <w:szCs w:val="28"/>
        </w:rPr>
        <w:t>AJO JN:</w:t>
      </w:r>
      <w:r w:rsidRPr="0079582B">
        <w:rPr>
          <w:rFonts w:ascii="Times New Roman" w:hAnsi="Times New Roman"/>
          <w:bCs/>
          <w:sz w:val="28"/>
          <w:szCs w:val="28"/>
        </w:rPr>
        <w:tab/>
      </w:r>
      <w:r w:rsidR="000C49D0">
        <w:rPr>
          <w:rFonts w:ascii="Times New Roman" w:hAnsi="Times New Roman"/>
          <w:b/>
          <w:bCs/>
          <w:sz w:val="28"/>
          <w:szCs w:val="28"/>
        </w:rPr>
        <w:tab/>
      </w:r>
      <w:r w:rsidR="001E36EB">
        <w:rPr>
          <w:rFonts w:ascii="Times New Roman" w:hAnsi="Times New Roman"/>
          <w:b/>
          <w:bCs/>
          <w:sz w:val="28"/>
          <w:szCs w:val="28"/>
        </w:rPr>
        <w:t>Odprti postopek v skladu z ZJN-3</w:t>
      </w:r>
      <w:r w:rsidR="001C296D" w:rsidRPr="00BA7C46">
        <w:rPr>
          <w:rFonts w:ascii="Times New Roman" w:hAnsi="Times New Roman"/>
          <w:b/>
          <w:bCs/>
          <w:sz w:val="28"/>
          <w:szCs w:val="28"/>
        </w:rPr>
        <w:t xml:space="preserve"> </w:t>
      </w:r>
    </w:p>
    <w:p w:rsidR="001C296D" w:rsidRPr="00BA2D0F" w:rsidRDefault="001C296D" w:rsidP="001C296D">
      <w:pPr>
        <w:widowControl w:val="0"/>
        <w:jc w:val="both"/>
        <w:rPr>
          <w:rFonts w:ascii="Arial Narrow" w:hAnsi="Arial Narrow" w:cs="Arial Narrow"/>
          <w:b/>
          <w:bCs/>
          <w:color w:val="FF0000"/>
          <w:sz w:val="28"/>
          <w:szCs w:val="28"/>
        </w:rPr>
      </w:pPr>
      <w:r w:rsidRPr="00BA7C46">
        <w:rPr>
          <w:rFonts w:ascii="Times New Roman" w:hAnsi="Times New Roman"/>
          <w:b/>
          <w:bCs/>
          <w:sz w:val="28"/>
          <w:szCs w:val="28"/>
        </w:rPr>
        <w:tab/>
      </w:r>
      <w:r w:rsidRPr="00BA7C46">
        <w:rPr>
          <w:rFonts w:ascii="Times New Roman" w:hAnsi="Times New Roman"/>
          <w:b/>
          <w:bCs/>
          <w:sz w:val="28"/>
          <w:szCs w:val="28"/>
        </w:rPr>
        <w:tab/>
      </w:r>
      <w:r w:rsidRPr="00BA7C46">
        <w:rPr>
          <w:rFonts w:ascii="Times New Roman" w:hAnsi="Times New Roman"/>
          <w:b/>
          <w:sz w:val="28"/>
          <w:szCs w:val="28"/>
        </w:rPr>
        <w:tab/>
      </w: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jc w:val="center"/>
        <w:rPr>
          <w:rFonts w:ascii="Calibri" w:hAnsi="Calibri" w:cs="Calibri"/>
          <w:b/>
          <w:bCs/>
          <w:sz w:val="28"/>
          <w:szCs w:val="28"/>
        </w:rPr>
      </w:pPr>
    </w:p>
    <w:p w:rsidR="000D467A" w:rsidRDefault="000D467A" w:rsidP="000D467A">
      <w:pPr>
        <w:jc w:val="center"/>
        <w:rPr>
          <w:rFonts w:ascii="Calibri" w:hAnsi="Calibri" w:cs="Calibri"/>
          <w:b/>
          <w:bCs/>
          <w:sz w:val="28"/>
          <w:szCs w:val="28"/>
        </w:rPr>
      </w:pPr>
    </w:p>
    <w:p w:rsidR="00777709" w:rsidRDefault="00777709" w:rsidP="002F0283">
      <w:pPr>
        <w:rPr>
          <w:rFonts w:ascii="Calibri" w:hAnsi="Calibri" w:cs="Calibri"/>
          <w:b/>
          <w:bCs/>
          <w:sz w:val="28"/>
          <w:szCs w:val="28"/>
        </w:rPr>
      </w:pPr>
    </w:p>
    <w:p w:rsidR="000338BD" w:rsidRDefault="000338BD" w:rsidP="002F0283">
      <w:pPr>
        <w:rPr>
          <w:rFonts w:ascii="Calibri" w:hAnsi="Calibri" w:cs="Calibri"/>
          <w:b/>
          <w:bCs/>
          <w:sz w:val="28"/>
          <w:szCs w:val="28"/>
        </w:rPr>
      </w:pPr>
    </w:p>
    <w:p w:rsidR="009E3C98" w:rsidRDefault="009E3C98" w:rsidP="002F0283">
      <w:pPr>
        <w:rPr>
          <w:rFonts w:ascii="Calibri" w:hAnsi="Calibri" w:cs="Calibri"/>
          <w:b/>
          <w:bCs/>
          <w:sz w:val="28"/>
          <w:szCs w:val="28"/>
        </w:rPr>
      </w:pPr>
    </w:p>
    <w:p w:rsidR="009E3C98" w:rsidRPr="009F23DF" w:rsidRDefault="009E3C98" w:rsidP="002F0283">
      <w:pPr>
        <w:rPr>
          <w:rFonts w:ascii="Calibri" w:hAnsi="Calibri" w:cs="Calibri"/>
          <w:b/>
          <w:bCs/>
          <w:sz w:val="28"/>
          <w:szCs w:val="28"/>
        </w:rPr>
      </w:pPr>
    </w:p>
    <w:p w:rsidR="000D467A" w:rsidRDefault="000D467A" w:rsidP="00473F02">
      <w:pPr>
        <w:jc w:val="center"/>
        <w:rPr>
          <w:rFonts w:ascii="Times New Roman" w:hAnsi="Times New Roman"/>
          <w:b/>
          <w:bCs/>
        </w:rPr>
      </w:pPr>
      <w:r w:rsidRPr="007113CA">
        <w:rPr>
          <w:rFonts w:ascii="Times New Roman" w:hAnsi="Times New Roman"/>
          <w:b/>
          <w:bCs/>
        </w:rPr>
        <w:t>Slovenj Gradec</w:t>
      </w:r>
      <w:r w:rsidRPr="00EB5DD8">
        <w:rPr>
          <w:rFonts w:ascii="Times New Roman" w:hAnsi="Times New Roman"/>
          <w:b/>
          <w:bCs/>
        </w:rPr>
        <w:t xml:space="preserve">, </w:t>
      </w:r>
      <w:r w:rsidR="006C5F77">
        <w:rPr>
          <w:rFonts w:ascii="Times New Roman" w:hAnsi="Times New Roman"/>
          <w:b/>
          <w:bCs/>
        </w:rPr>
        <w:t>april</w:t>
      </w:r>
      <w:r w:rsidR="00CC1776">
        <w:rPr>
          <w:rFonts w:ascii="Times New Roman" w:hAnsi="Times New Roman"/>
          <w:b/>
          <w:bCs/>
        </w:rPr>
        <w:t xml:space="preserve"> 2020</w:t>
      </w:r>
    </w:p>
    <w:p w:rsidR="00667649" w:rsidRDefault="00667649" w:rsidP="000D467A">
      <w:pPr>
        <w:jc w:val="center"/>
        <w:rPr>
          <w:rFonts w:ascii="Times New Roman" w:hAnsi="Times New Roman"/>
          <w:b/>
          <w:bCs/>
        </w:rPr>
      </w:pPr>
    </w:p>
    <w:p w:rsidR="00667649" w:rsidRDefault="00667649" w:rsidP="00E824E3">
      <w:pPr>
        <w:rPr>
          <w:rFonts w:ascii="Times New Roman" w:hAnsi="Times New Roman"/>
          <w:b/>
          <w:bCs/>
        </w:rPr>
      </w:pPr>
    </w:p>
    <w:p w:rsidR="003F213F" w:rsidRPr="007113CA" w:rsidRDefault="003F213F" w:rsidP="00E824E3">
      <w:pPr>
        <w:rPr>
          <w:rFonts w:ascii="Times New Roman" w:hAnsi="Times New Roman"/>
          <w:b/>
          <w:bCs/>
        </w:rPr>
      </w:pPr>
    </w:p>
    <w:p w:rsidR="00CD6673" w:rsidRPr="0043454B" w:rsidRDefault="00064945" w:rsidP="0043454B">
      <w:pPr>
        <w:pStyle w:val="Telobesedila22"/>
        <w:ind w:left="0"/>
        <w:jc w:val="center"/>
        <w:rPr>
          <w:rFonts w:ascii="Times New Roman" w:hAnsi="Times New Roman"/>
          <w:b/>
          <w:strike/>
          <w:sz w:val="32"/>
          <w:szCs w:val="32"/>
          <w:lang w:val="sl-SI"/>
        </w:rPr>
      </w:pPr>
      <w:r w:rsidRPr="001C296D">
        <w:rPr>
          <w:rFonts w:ascii="Times New Roman" w:hAnsi="Times New Roman"/>
          <w:b/>
          <w:sz w:val="32"/>
          <w:szCs w:val="32"/>
          <w:lang w:val="sl-SI"/>
        </w:rPr>
        <w:t>V S E B I N A</w:t>
      </w:r>
      <w:r w:rsidR="000D467A" w:rsidRPr="001C296D">
        <w:rPr>
          <w:rFonts w:ascii="Times New Roman" w:hAnsi="Times New Roman"/>
          <w:b/>
          <w:sz w:val="32"/>
          <w:szCs w:val="32"/>
          <w:lang w:val="sl-SI"/>
        </w:rPr>
        <w:t xml:space="preserve"> </w:t>
      </w:r>
    </w:p>
    <w:sdt>
      <w:sdtPr>
        <w:rPr>
          <w:rFonts w:ascii="Times New Roman" w:eastAsia="Times New Roman" w:hAnsi="Times New Roman" w:cs="Times New Roman"/>
          <w:b w:val="0"/>
          <w:bCs w:val="0"/>
          <w:color w:val="auto"/>
          <w:sz w:val="20"/>
          <w:szCs w:val="20"/>
          <w:lang w:eastAsia="sl-SI"/>
        </w:rPr>
        <w:id w:val="3619037"/>
        <w:docPartObj>
          <w:docPartGallery w:val="Table of Contents"/>
          <w:docPartUnique/>
        </w:docPartObj>
      </w:sdtPr>
      <w:sdtEndPr/>
      <w:sdtContent>
        <w:p w:rsidR="00CD6673" w:rsidRPr="000A3436" w:rsidRDefault="00CD6673">
          <w:pPr>
            <w:pStyle w:val="NaslovTOC"/>
            <w:rPr>
              <w:rFonts w:ascii="Times New Roman" w:hAnsi="Times New Roman" w:cs="Times New Roman"/>
              <w:color w:val="auto"/>
              <w:sz w:val="24"/>
              <w:szCs w:val="24"/>
            </w:rPr>
          </w:pPr>
          <w:r w:rsidRPr="000A3436">
            <w:rPr>
              <w:rFonts w:ascii="Times New Roman" w:hAnsi="Times New Roman" w:cs="Times New Roman"/>
              <w:color w:val="auto"/>
              <w:sz w:val="24"/>
              <w:szCs w:val="24"/>
            </w:rPr>
            <w:t>Kazalo</w:t>
          </w:r>
        </w:p>
        <w:p w:rsidR="0044153A" w:rsidRDefault="00615AAF">
          <w:pPr>
            <w:pStyle w:val="Kazalovsebine1"/>
            <w:tabs>
              <w:tab w:val="left" w:pos="400"/>
              <w:tab w:val="right" w:leader="dot" w:pos="9344"/>
            </w:tabs>
            <w:rPr>
              <w:rFonts w:asciiTheme="minorHAnsi" w:eastAsiaTheme="minorEastAsia" w:hAnsiTheme="minorHAnsi" w:cstheme="minorBidi"/>
              <w:noProof/>
              <w:sz w:val="22"/>
              <w:szCs w:val="22"/>
            </w:rPr>
          </w:pPr>
          <w:r w:rsidRPr="000A3436">
            <w:rPr>
              <w:szCs w:val="24"/>
            </w:rPr>
            <w:fldChar w:fldCharType="begin"/>
          </w:r>
          <w:r w:rsidR="00CD6673" w:rsidRPr="000A3436">
            <w:rPr>
              <w:szCs w:val="24"/>
            </w:rPr>
            <w:instrText xml:space="preserve"> TOC \o "1-3" \h \z \u </w:instrText>
          </w:r>
          <w:r w:rsidRPr="000A3436">
            <w:rPr>
              <w:szCs w:val="24"/>
            </w:rPr>
            <w:fldChar w:fldCharType="separate"/>
          </w:r>
          <w:hyperlink w:anchor="_Toc515428772" w:history="1">
            <w:r w:rsidR="0044153A" w:rsidRPr="00DD06C9">
              <w:rPr>
                <w:rStyle w:val="Hiperpovezava"/>
                <w:noProof/>
              </w:rPr>
              <w:t>I.</w:t>
            </w:r>
            <w:r w:rsidR="0044153A">
              <w:rPr>
                <w:rFonts w:asciiTheme="minorHAnsi" w:eastAsiaTheme="minorEastAsia" w:hAnsiTheme="minorHAnsi" w:cstheme="minorBidi"/>
                <w:noProof/>
                <w:sz w:val="22"/>
                <w:szCs w:val="22"/>
              </w:rPr>
              <w:tab/>
            </w:r>
            <w:r w:rsidR="0044153A" w:rsidRPr="00DD06C9">
              <w:rPr>
                <w:rStyle w:val="Hiperpovezava"/>
                <w:noProof/>
              </w:rPr>
              <w:t>POVABILO  K  ODDAJI  PONUDBE</w:t>
            </w:r>
            <w:r w:rsidR="0044153A">
              <w:rPr>
                <w:noProof/>
                <w:webHidden/>
              </w:rPr>
              <w:tab/>
            </w:r>
            <w:r w:rsidR="0044153A">
              <w:rPr>
                <w:noProof/>
                <w:webHidden/>
              </w:rPr>
              <w:fldChar w:fldCharType="begin"/>
            </w:r>
            <w:r w:rsidR="0044153A">
              <w:rPr>
                <w:noProof/>
                <w:webHidden/>
              </w:rPr>
              <w:instrText xml:space="preserve"> PAGEREF _Toc515428772 \h </w:instrText>
            </w:r>
            <w:r w:rsidR="0044153A">
              <w:rPr>
                <w:noProof/>
                <w:webHidden/>
              </w:rPr>
            </w:r>
            <w:r w:rsidR="0044153A">
              <w:rPr>
                <w:noProof/>
                <w:webHidden/>
              </w:rPr>
              <w:fldChar w:fldCharType="separate"/>
            </w:r>
            <w:r w:rsidR="00000B00">
              <w:rPr>
                <w:noProof/>
                <w:webHidden/>
              </w:rPr>
              <w:t>3</w:t>
            </w:r>
            <w:r w:rsidR="0044153A">
              <w:rPr>
                <w:noProof/>
                <w:webHidden/>
              </w:rPr>
              <w:fldChar w:fldCharType="end"/>
            </w:r>
          </w:hyperlink>
        </w:p>
        <w:p w:rsidR="0044153A" w:rsidRDefault="00DA105A">
          <w:pPr>
            <w:pStyle w:val="Kazalovsebine1"/>
            <w:tabs>
              <w:tab w:val="right" w:leader="dot" w:pos="9344"/>
            </w:tabs>
            <w:rPr>
              <w:rFonts w:asciiTheme="minorHAnsi" w:eastAsiaTheme="minorEastAsia" w:hAnsiTheme="minorHAnsi" w:cstheme="minorBidi"/>
              <w:noProof/>
              <w:sz w:val="22"/>
              <w:szCs w:val="22"/>
            </w:rPr>
          </w:pPr>
          <w:hyperlink w:anchor="_Toc515428773" w:history="1">
            <w:r w:rsidR="0044153A" w:rsidRPr="00DD06C9">
              <w:rPr>
                <w:rStyle w:val="Hiperpovezava"/>
                <w:noProof/>
              </w:rPr>
              <w:t>1. NAROČNIK</w:t>
            </w:r>
            <w:r w:rsidR="0044153A">
              <w:rPr>
                <w:noProof/>
                <w:webHidden/>
              </w:rPr>
              <w:tab/>
            </w:r>
            <w:r w:rsidR="0044153A">
              <w:rPr>
                <w:noProof/>
                <w:webHidden/>
              </w:rPr>
              <w:fldChar w:fldCharType="begin"/>
            </w:r>
            <w:r w:rsidR="0044153A">
              <w:rPr>
                <w:noProof/>
                <w:webHidden/>
              </w:rPr>
              <w:instrText xml:space="preserve"> PAGEREF _Toc515428773 \h </w:instrText>
            </w:r>
            <w:r w:rsidR="0044153A">
              <w:rPr>
                <w:noProof/>
                <w:webHidden/>
              </w:rPr>
            </w:r>
            <w:r w:rsidR="0044153A">
              <w:rPr>
                <w:noProof/>
                <w:webHidden/>
              </w:rPr>
              <w:fldChar w:fldCharType="separate"/>
            </w:r>
            <w:r w:rsidR="00000B00">
              <w:rPr>
                <w:noProof/>
                <w:webHidden/>
              </w:rPr>
              <w:t>3</w:t>
            </w:r>
            <w:r w:rsidR="0044153A">
              <w:rPr>
                <w:noProof/>
                <w:webHidden/>
              </w:rPr>
              <w:fldChar w:fldCharType="end"/>
            </w:r>
          </w:hyperlink>
        </w:p>
        <w:p w:rsidR="0044153A" w:rsidRDefault="00DA105A">
          <w:pPr>
            <w:pStyle w:val="Kazalovsebine1"/>
            <w:tabs>
              <w:tab w:val="right" w:leader="dot" w:pos="9344"/>
            </w:tabs>
            <w:rPr>
              <w:rFonts w:asciiTheme="minorHAnsi" w:eastAsiaTheme="minorEastAsia" w:hAnsiTheme="minorHAnsi" w:cstheme="minorBidi"/>
              <w:noProof/>
              <w:sz w:val="22"/>
              <w:szCs w:val="22"/>
            </w:rPr>
          </w:pPr>
          <w:hyperlink w:anchor="_Toc515428774" w:history="1">
            <w:r w:rsidR="0044153A" w:rsidRPr="00DD06C9">
              <w:rPr>
                <w:rStyle w:val="Hiperpovezava"/>
                <w:noProof/>
              </w:rPr>
              <w:t>2. OZNAKA IN PREDMET JAVNEGA NAROČILA</w:t>
            </w:r>
            <w:r w:rsidR="0044153A">
              <w:rPr>
                <w:noProof/>
                <w:webHidden/>
              </w:rPr>
              <w:tab/>
            </w:r>
            <w:r w:rsidR="0044153A">
              <w:rPr>
                <w:noProof/>
                <w:webHidden/>
              </w:rPr>
              <w:fldChar w:fldCharType="begin"/>
            </w:r>
            <w:r w:rsidR="0044153A">
              <w:rPr>
                <w:noProof/>
                <w:webHidden/>
              </w:rPr>
              <w:instrText xml:space="preserve"> PAGEREF _Toc515428774 \h </w:instrText>
            </w:r>
            <w:r w:rsidR="0044153A">
              <w:rPr>
                <w:noProof/>
                <w:webHidden/>
              </w:rPr>
            </w:r>
            <w:r w:rsidR="0044153A">
              <w:rPr>
                <w:noProof/>
                <w:webHidden/>
              </w:rPr>
              <w:fldChar w:fldCharType="separate"/>
            </w:r>
            <w:r w:rsidR="00000B00">
              <w:rPr>
                <w:noProof/>
                <w:webHidden/>
              </w:rPr>
              <w:t>3</w:t>
            </w:r>
            <w:r w:rsidR="0044153A">
              <w:rPr>
                <w:noProof/>
                <w:webHidden/>
              </w:rPr>
              <w:fldChar w:fldCharType="end"/>
            </w:r>
          </w:hyperlink>
        </w:p>
        <w:p w:rsidR="0044153A" w:rsidRDefault="00DA105A">
          <w:pPr>
            <w:pStyle w:val="Kazalovsebine1"/>
            <w:tabs>
              <w:tab w:val="right" w:leader="dot" w:pos="9344"/>
            </w:tabs>
            <w:rPr>
              <w:rFonts w:asciiTheme="minorHAnsi" w:eastAsiaTheme="minorEastAsia" w:hAnsiTheme="minorHAnsi" w:cstheme="minorBidi"/>
              <w:noProof/>
              <w:sz w:val="22"/>
              <w:szCs w:val="22"/>
            </w:rPr>
          </w:pPr>
          <w:hyperlink w:anchor="_Toc515428775" w:history="1">
            <w:r w:rsidR="0044153A" w:rsidRPr="00DD06C9">
              <w:rPr>
                <w:rStyle w:val="Hiperpovezava"/>
                <w:noProof/>
              </w:rPr>
              <w:t>3. NAČIN ODDAJE JAVNEGA NAROČILA</w:t>
            </w:r>
            <w:r w:rsidR="0044153A">
              <w:rPr>
                <w:noProof/>
                <w:webHidden/>
              </w:rPr>
              <w:tab/>
            </w:r>
            <w:r w:rsidR="0044153A">
              <w:rPr>
                <w:noProof/>
                <w:webHidden/>
              </w:rPr>
              <w:fldChar w:fldCharType="begin"/>
            </w:r>
            <w:r w:rsidR="0044153A">
              <w:rPr>
                <w:noProof/>
                <w:webHidden/>
              </w:rPr>
              <w:instrText xml:space="preserve"> PAGEREF _Toc515428775 \h </w:instrText>
            </w:r>
            <w:r w:rsidR="0044153A">
              <w:rPr>
                <w:noProof/>
                <w:webHidden/>
              </w:rPr>
            </w:r>
            <w:r w:rsidR="0044153A">
              <w:rPr>
                <w:noProof/>
                <w:webHidden/>
              </w:rPr>
              <w:fldChar w:fldCharType="separate"/>
            </w:r>
            <w:r w:rsidR="00000B00">
              <w:rPr>
                <w:noProof/>
                <w:webHidden/>
              </w:rPr>
              <w:t>4</w:t>
            </w:r>
            <w:r w:rsidR="0044153A">
              <w:rPr>
                <w:noProof/>
                <w:webHidden/>
              </w:rPr>
              <w:fldChar w:fldCharType="end"/>
            </w:r>
          </w:hyperlink>
        </w:p>
        <w:p w:rsidR="0044153A" w:rsidRDefault="00DA105A">
          <w:pPr>
            <w:pStyle w:val="Kazalovsebine1"/>
            <w:tabs>
              <w:tab w:val="right" w:leader="dot" w:pos="9344"/>
            </w:tabs>
            <w:rPr>
              <w:rFonts w:asciiTheme="minorHAnsi" w:eastAsiaTheme="minorEastAsia" w:hAnsiTheme="minorHAnsi" w:cstheme="minorBidi"/>
              <w:noProof/>
              <w:sz w:val="22"/>
              <w:szCs w:val="22"/>
            </w:rPr>
          </w:pPr>
          <w:hyperlink w:anchor="_Toc515428776" w:history="1">
            <w:r w:rsidR="0044153A" w:rsidRPr="00DD06C9">
              <w:rPr>
                <w:rStyle w:val="Hiperpovezava"/>
                <w:noProof/>
              </w:rPr>
              <w:t>4. ROK IN NAČIN PREDLOŽITVE PONUDBE</w:t>
            </w:r>
            <w:r w:rsidR="0044153A">
              <w:rPr>
                <w:noProof/>
                <w:webHidden/>
              </w:rPr>
              <w:tab/>
            </w:r>
            <w:r w:rsidR="0044153A">
              <w:rPr>
                <w:noProof/>
                <w:webHidden/>
              </w:rPr>
              <w:fldChar w:fldCharType="begin"/>
            </w:r>
            <w:r w:rsidR="0044153A">
              <w:rPr>
                <w:noProof/>
                <w:webHidden/>
              </w:rPr>
              <w:instrText xml:space="preserve"> PAGEREF _Toc515428776 \h </w:instrText>
            </w:r>
            <w:r w:rsidR="0044153A">
              <w:rPr>
                <w:noProof/>
                <w:webHidden/>
              </w:rPr>
            </w:r>
            <w:r w:rsidR="0044153A">
              <w:rPr>
                <w:noProof/>
                <w:webHidden/>
              </w:rPr>
              <w:fldChar w:fldCharType="separate"/>
            </w:r>
            <w:r w:rsidR="00000B00">
              <w:rPr>
                <w:noProof/>
                <w:webHidden/>
              </w:rPr>
              <w:t>4</w:t>
            </w:r>
            <w:r w:rsidR="0044153A">
              <w:rPr>
                <w:noProof/>
                <w:webHidden/>
              </w:rPr>
              <w:fldChar w:fldCharType="end"/>
            </w:r>
          </w:hyperlink>
        </w:p>
        <w:p w:rsidR="0044153A" w:rsidRDefault="00DA105A">
          <w:pPr>
            <w:pStyle w:val="Kazalovsebine1"/>
            <w:tabs>
              <w:tab w:val="right" w:leader="dot" w:pos="9344"/>
            </w:tabs>
            <w:rPr>
              <w:rFonts w:asciiTheme="minorHAnsi" w:eastAsiaTheme="minorEastAsia" w:hAnsiTheme="minorHAnsi" w:cstheme="minorBidi"/>
              <w:noProof/>
              <w:sz w:val="22"/>
              <w:szCs w:val="22"/>
            </w:rPr>
          </w:pPr>
          <w:hyperlink w:anchor="_Toc515428777" w:history="1">
            <w:r w:rsidR="0044153A" w:rsidRPr="00DD06C9">
              <w:rPr>
                <w:rStyle w:val="Hiperpovezava"/>
                <w:noProof/>
              </w:rPr>
              <w:t>5. ČAS IN KRAJ ODPIRANJA PONUDB</w:t>
            </w:r>
            <w:r w:rsidR="0044153A">
              <w:rPr>
                <w:noProof/>
                <w:webHidden/>
              </w:rPr>
              <w:tab/>
            </w:r>
            <w:r w:rsidR="0044153A">
              <w:rPr>
                <w:noProof/>
                <w:webHidden/>
              </w:rPr>
              <w:fldChar w:fldCharType="begin"/>
            </w:r>
            <w:r w:rsidR="0044153A">
              <w:rPr>
                <w:noProof/>
                <w:webHidden/>
              </w:rPr>
              <w:instrText xml:space="preserve"> PAGEREF _Toc515428777 \h </w:instrText>
            </w:r>
            <w:r w:rsidR="0044153A">
              <w:rPr>
                <w:noProof/>
                <w:webHidden/>
              </w:rPr>
            </w:r>
            <w:r w:rsidR="0044153A">
              <w:rPr>
                <w:noProof/>
                <w:webHidden/>
              </w:rPr>
              <w:fldChar w:fldCharType="separate"/>
            </w:r>
            <w:r w:rsidR="00000B00">
              <w:rPr>
                <w:noProof/>
                <w:webHidden/>
              </w:rPr>
              <w:t>4</w:t>
            </w:r>
            <w:r w:rsidR="0044153A">
              <w:rPr>
                <w:noProof/>
                <w:webHidden/>
              </w:rPr>
              <w:fldChar w:fldCharType="end"/>
            </w:r>
          </w:hyperlink>
        </w:p>
        <w:p w:rsidR="0044153A" w:rsidRDefault="00DA105A">
          <w:pPr>
            <w:pStyle w:val="Kazalovsebine1"/>
            <w:tabs>
              <w:tab w:val="right" w:leader="dot" w:pos="9344"/>
            </w:tabs>
            <w:rPr>
              <w:rFonts w:asciiTheme="minorHAnsi" w:eastAsiaTheme="minorEastAsia" w:hAnsiTheme="minorHAnsi" w:cstheme="minorBidi"/>
              <w:noProof/>
              <w:sz w:val="22"/>
              <w:szCs w:val="22"/>
            </w:rPr>
          </w:pPr>
          <w:hyperlink w:anchor="_Toc515428778" w:history="1">
            <w:r w:rsidR="0044153A" w:rsidRPr="00DD06C9">
              <w:rPr>
                <w:rStyle w:val="Hiperpovezava"/>
                <w:noProof/>
              </w:rPr>
              <w:t>6. PRAVNA PODLAGA</w:t>
            </w:r>
            <w:r w:rsidR="0044153A">
              <w:rPr>
                <w:noProof/>
                <w:webHidden/>
              </w:rPr>
              <w:tab/>
            </w:r>
            <w:r w:rsidR="0044153A">
              <w:rPr>
                <w:noProof/>
                <w:webHidden/>
              </w:rPr>
              <w:fldChar w:fldCharType="begin"/>
            </w:r>
            <w:r w:rsidR="0044153A">
              <w:rPr>
                <w:noProof/>
                <w:webHidden/>
              </w:rPr>
              <w:instrText xml:space="preserve"> PAGEREF _Toc515428778 \h </w:instrText>
            </w:r>
            <w:r w:rsidR="0044153A">
              <w:rPr>
                <w:noProof/>
                <w:webHidden/>
              </w:rPr>
            </w:r>
            <w:r w:rsidR="0044153A">
              <w:rPr>
                <w:noProof/>
                <w:webHidden/>
              </w:rPr>
              <w:fldChar w:fldCharType="separate"/>
            </w:r>
            <w:r w:rsidR="00000B00">
              <w:rPr>
                <w:noProof/>
                <w:webHidden/>
              </w:rPr>
              <w:t>5</w:t>
            </w:r>
            <w:r w:rsidR="0044153A">
              <w:rPr>
                <w:noProof/>
                <w:webHidden/>
              </w:rPr>
              <w:fldChar w:fldCharType="end"/>
            </w:r>
          </w:hyperlink>
        </w:p>
        <w:p w:rsidR="0044153A" w:rsidRDefault="00DA105A">
          <w:pPr>
            <w:pStyle w:val="Kazalovsebine1"/>
            <w:tabs>
              <w:tab w:val="left" w:pos="600"/>
              <w:tab w:val="right" w:leader="dot" w:pos="9344"/>
            </w:tabs>
            <w:rPr>
              <w:rFonts w:asciiTheme="minorHAnsi" w:eastAsiaTheme="minorEastAsia" w:hAnsiTheme="minorHAnsi" w:cstheme="minorBidi"/>
              <w:noProof/>
              <w:sz w:val="22"/>
              <w:szCs w:val="22"/>
            </w:rPr>
          </w:pPr>
          <w:hyperlink w:anchor="_Toc515428779" w:history="1">
            <w:r w:rsidR="0044153A" w:rsidRPr="00DD06C9">
              <w:rPr>
                <w:rStyle w:val="Hiperpovezava"/>
                <w:noProof/>
              </w:rPr>
              <w:t>II.</w:t>
            </w:r>
            <w:r w:rsidR="0044153A">
              <w:rPr>
                <w:rFonts w:asciiTheme="minorHAnsi" w:eastAsiaTheme="minorEastAsia" w:hAnsiTheme="minorHAnsi" w:cstheme="minorBidi"/>
                <w:noProof/>
                <w:sz w:val="22"/>
                <w:szCs w:val="22"/>
              </w:rPr>
              <w:tab/>
            </w:r>
            <w:r w:rsidR="0044153A" w:rsidRPr="00DD06C9">
              <w:rPr>
                <w:rStyle w:val="Hiperpovezava"/>
                <w:noProof/>
              </w:rPr>
              <w:t>NAVODILA PONUDNIKOM ZA IZDELAVO PONUDBE</w:t>
            </w:r>
            <w:r w:rsidR="0044153A">
              <w:rPr>
                <w:noProof/>
                <w:webHidden/>
              </w:rPr>
              <w:tab/>
            </w:r>
            <w:r w:rsidR="0044153A">
              <w:rPr>
                <w:noProof/>
                <w:webHidden/>
              </w:rPr>
              <w:fldChar w:fldCharType="begin"/>
            </w:r>
            <w:r w:rsidR="0044153A">
              <w:rPr>
                <w:noProof/>
                <w:webHidden/>
              </w:rPr>
              <w:instrText xml:space="preserve"> PAGEREF _Toc515428779 \h </w:instrText>
            </w:r>
            <w:r w:rsidR="0044153A">
              <w:rPr>
                <w:noProof/>
                <w:webHidden/>
              </w:rPr>
            </w:r>
            <w:r w:rsidR="0044153A">
              <w:rPr>
                <w:noProof/>
                <w:webHidden/>
              </w:rPr>
              <w:fldChar w:fldCharType="separate"/>
            </w:r>
            <w:r w:rsidR="00000B00">
              <w:rPr>
                <w:noProof/>
                <w:webHidden/>
              </w:rPr>
              <w:t>6</w:t>
            </w:r>
            <w:r w:rsidR="0044153A">
              <w:rPr>
                <w:noProof/>
                <w:webHidden/>
              </w:rPr>
              <w:fldChar w:fldCharType="end"/>
            </w:r>
          </w:hyperlink>
        </w:p>
        <w:p w:rsidR="0044153A" w:rsidRDefault="00DA105A">
          <w:pPr>
            <w:pStyle w:val="Kazalovsebine1"/>
            <w:tabs>
              <w:tab w:val="right" w:leader="dot" w:pos="9344"/>
            </w:tabs>
            <w:rPr>
              <w:rFonts w:asciiTheme="minorHAnsi" w:eastAsiaTheme="minorEastAsia" w:hAnsiTheme="minorHAnsi" w:cstheme="minorBidi"/>
              <w:noProof/>
              <w:sz w:val="22"/>
              <w:szCs w:val="22"/>
            </w:rPr>
          </w:pPr>
          <w:hyperlink w:anchor="_Toc515428780" w:history="1">
            <w:r w:rsidR="0044153A" w:rsidRPr="00DD06C9">
              <w:rPr>
                <w:rStyle w:val="Hiperpovezava"/>
                <w:noProof/>
              </w:rPr>
              <w:t>7. TEMELJNA PRAVILA</w:t>
            </w:r>
            <w:r w:rsidR="0044153A">
              <w:rPr>
                <w:noProof/>
                <w:webHidden/>
              </w:rPr>
              <w:tab/>
            </w:r>
            <w:r w:rsidR="0044153A">
              <w:rPr>
                <w:noProof/>
                <w:webHidden/>
              </w:rPr>
              <w:fldChar w:fldCharType="begin"/>
            </w:r>
            <w:r w:rsidR="0044153A">
              <w:rPr>
                <w:noProof/>
                <w:webHidden/>
              </w:rPr>
              <w:instrText xml:space="preserve"> PAGEREF _Toc515428780 \h </w:instrText>
            </w:r>
            <w:r w:rsidR="0044153A">
              <w:rPr>
                <w:noProof/>
                <w:webHidden/>
              </w:rPr>
            </w:r>
            <w:r w:rsidR="0044153A">
              <w:rPr>
                <w:noProof/>
                <w:webHidden/>
              </w:rPr>
              <w:fldChar w:fldCharType="separate"/>
            </w:r>
            <w:r w:rsidR="00000B00">
              <w:rPr>
                <w:noProof/>
                <w:webHidden/>
              </w:rPr>
              <w:t>6</w:t>
            </w:r>
            <w:r w:rsidR="0044153A">
              <w:rPr>
                <w:noProof/>
                <w:webHidden/>
              </w:rPr>
              <w:fldChar w:fldCharType="end"/>
            </w:r>
          </w:hyperlink>
        </w:p>
        <w:p w:rsidR="0044153A" w:rsidRDefault="00DA105A">
          <w:pPr>
            <w:pStyle w:val="Kazalovsebine1"/>
            <w:tabs>
              <w:tab w:val="right" w:leader="dot" w:pos="9344"/>
            </w:tabs>
            <w:rPr>
              <w:rFonts w:asciiTheme="minorHAnsi" w:eastAsiaTheme="minorEastAsia" w:hAnsiTheme="minorHAnsi" w:cstheme="minorBidi"/>
              <w:noProof/>
              <w:sz w:val="22"/>
              <w:szCs w:val="22"/>
            </w:rPr>
          </w:pPr>
          <w:hyperlink w:anchor="_Toc515428783" w:history="1">
            <w:r w:rsidR="0044153A" w:rsidRPr="00DD06C9">
              <w:rPr>
                <w:rStyle w:val="Hiperpovezava"/>
                <w:noProof/>
              </w:rPr>
              <w:t>8. PONUDBENA VREDNOST</w:t>
            </w:r>
            <w:r w:rsidR="0044153A">
              <w:rPr>
                <w:noProof/>
                <w:webHidden/>
              </w:rPr>
              <w:tab/>
            </w:r>
            <w:r w:rsidR="0044153A">
              <w:rPr>
                <w:noProof/>
                <w:webHidden/>
              </w:rPr>
              <w:fldChar w:fldCharType="begin"/>
            </w:r>
            <w:r w:rsidR="0044153A">
              <w:rPr>
                <w:noProof/>
                <w:webHidden/>
              </w:rPr>
              <w:instrText xml:space="preserve"> PAGEREF _Toc515428783 \h </w:instrText>
            </w:r>
            <w:r w:rsidR="0044153A">
              <w:rPr>
                <w:noProof/>
                <w:webHidden/>
              </w:rPr>
            </w:r>
            <w:r w:rsidR="0044153A">
              <w:rPr>
                <w:noProof/>
                <w:webHidden/>
              </w:rPr>
              <w:fldChar w:fldCharType="separate"/>
            </w:r>
            <w:r w:rsidR="00000B00">
              <w:rPr>
                <w:noProof/>
                <w:webHidden/>
              </w:rPr>
              <w:t>6</w:t>
            </w:r>
            <w:r w:rsidR="0044153A">
              <w:rPr>
                <w:noProof/>
                <w:webHidden/>
              </w:rPr>
              <w:fldChar w:fldCharType="end"/>
            </w:r>
          </w:hyperlink>
        </w:p>
        <w:p w:rsidR="0044153A" w:rsidRDefault="00DA105A">
          <w:pPr>
            <w:pStyle w:val="Kazalovsebine1"/>
            <w:tabs>
              <w:tab w:val="right" w:leader="dot" w:pos="9344"/>
            </w:tabs>
            <w:rPr>
              <w:rFonts w:asciiTheme="minorHAnsi" w:eastAsiaTheme="minorEastAsia" w:hAnsiTheme="minorHAnsi" w:cstheme="minorBidi"/>
              <w:noProof/>
              <w:sz w:val="22"/>
              <w:szCs w:val="22"/>
            </w:rPr>
          </w:pPr>
          <w:hyperlink w:anchor="_Toc515428784" w:history="1">
            <w:r w:rsidR="0044153A" w:rsidRPr="00DD06C9">
              <w:rPr>
                <w:rStyle w:val="Hiperpovezava"/>
                <w:noProof/>
              </w:rPr>
              <w:t>9. UGOTAVLJANJE SPOSOBNOSTI IN POGOJI</w:t>
            </w:r>
            <w:r w:rsidR="0044153A">
              <w:rPr>
                <w:noProof/>
                <w:webHidden/>
              </w:rPr>
              <w:tab/>
            </w:r>
            <w:r w:rsidR="0044153A">
              <w:rPr>
                <w:noProof/>
                <w:webHidden/>
              </w:rPr>
              <w:fldChar w:fldCharType="begin"/>
            </w:r>
            <w:r w:rsidR="0044153A">
              <w:rPr>
                <w:noProof/>
                <w:webHidden/>
              </w:rPr>
              <w:instrText xml:space="preserve"> PAGEREF _Toc515428784 \h </w:instrText>
            </w:r>
            <w:r w:rsidR="0044153A">
              <w:rPr>
                <w:noProof/>
                <w:webHidden/>
              </w:rPr>
            </w:r>
            <w:r w:rsidR="0044153A">
              <w:rPr>
                <w:noProof/>
                <w:webHidden/>
              </w:rPr>
              <w:fldChar w:fldCharType="separate"/>
            </w:r>
            <w:r w:rsidR="00000B00">
              <w:rPr>
                <w:noProof/>
                <w:webHidden/>
              </w:rPr>
              <w:t>7</w:t>
            </w:r>
            <w:r w:rsidR="0044153A">
              <w:rPr>
                <w:noProof/>
                <w:webHidden/>
              </w:rPr>
              <w:fldChar w:fldCharType="end"/>
            </w:r>
          </w:hyperlink>
        </w:p>
        <w:p w:rsidR="0044153A" w:rsidRDefault="00DA105A">
          <w:pPr>
            <w:pStyle w:val="Kazalovsebine1"/>
            <w:tabs>
              <w:tab w:val="right" w:leader="dot" w:pos="9344"/>
            </w:tabs>
            <w:rPr>
              <w:rFonts w:asciiTheme="minorHAnsi" w:eastAsiaTheme="minorEastAsia" w:hAnsiTheme="minorHAnsi" w:cstheme="minorBidi"/>
              <w:noProof/>
              <w:sz w:val="22"/>
              <w:szCs w:val="22"/>
            </w:rPr>
          </w:pPr>
          <w:hyperlink w:anchor="_Toc515428794" w:history="1">
            <w:r w:rsidR="0044153A" w:rsidRPr="00DD06C9">
              <w:rPr>
                <w:rStyle w:val="Hiperpovezava"/>
                <w:noProof/>
              </w:rPr>
              <w:t>10. MERILO</w:t>
            </w:r>
            <w:r w:rsidR="0044153A">
              <w:rPr>
                <w:noProof/>
                <w:webHidden/>
              </w:rPr>
              <w:tab/>
            </w:r>
            <w:r w:rsidR="0044153A">
              <w:rPr>
                <w:noProof/>
                <w:webHidden/>
              </w:rPr>
              <w:fldChar w:fldCharType="begin"/>
            </w:r>
            <w:r w:rsidR="0044153A">
              <w:rPr>
                <w:noProof/>
                <w:webHidden/>
              </w:rPr>
              <w:instrText xml:space="preserve"> PAGEREF _Toc515428794 \h </w:instrText>
            </w:r>
            <w:r w:rsidR="0044153A">
              <w:rPr>
                <w:noProof/>
                <w:webHidden/>
              </w:rPr>
            </w:r>
            <w:r w:rsidR="0044153A">
              <w:rPr>
                <w:noProof/>
                <w:webHidden/>
              </w:rPr>
              <w:fldChar w:fldCharType="separate"/>
            </w:r>
            <w:r w:rsidR="00000B00">
              <w:rPr>
                <w:noProof/>
                <w:webHidden/>
              </w:rPr>
              <w:t>9</w:t>
            </w:r>
            <w:r w:rsidR="0044153A">
              <w:rPr>
                <w:noProof/>
                <w:webHidden/>
              </w:rPr>
              <w:fldChar w:fldCharType="end"/>
            </w:r>
          </w:hyperlink>
        </w:p>
        <w:p w:rsidR="0044153A" w:rsidRDefault="00DA105A">
          <w:pPr>
            <w:pStyle w:val="Kazalovsebine1"/>
            <w:tabs>
              <w:tab w:val="right" w:leader="dot" w:pos="9344"/>
            </w:tabs>
            <w:rPr>
              <w:rFonts w:asciiTheme="minorHAnsi" w:eastAsiaTheme="minorEastAsia" w:hAnsiTheme="minorHAnsi" w:cstheme="minorBidi"/>
              <w:noProof/>
              <w:sz w:val="22"/>
              <w:szCs w:val="22"/>
            </w:rPr>
          </w:pPr>
          <w:hyperlink w:anchor="_Toc515428795" w:history="1">
            <w:r w:rsidR="0044153A" w:rsidRPr="00DD06C9">
              <w:rPr>
                <w:rStyle w:val="Hiperpovezava"/>
                <w:noProof/>
              </w:rPr>
              <w:t>11. PONUDBA</w:t>
            </w:r>
            <w:r w:rsidR="0044153A">
              <w:rPr>
                <w:noProof/>
                <w:webHidden/>
              </w:rPr>
              <w:tab/>
            </w:r>
            <w:r w:rsidR="0044153A">
              <w:rPr>
                <w:noProof/>
                <w:webHidden/>
              </w:rPr>
              <w:fldChar w:fldCharType="begin"/>
            </w:r>
            <w:r w:rsidR="0044153A">
              <w:rPr>
                <w:noProof/>
                <w:webHidden/>
              </w:rPr>
              <w:instrText xml:space="preserve"> PAGEREF _Toc515428795 \h </w:instrText>
            </w:r>
            <w:r w:rsidR="0044153A">
              <w:rPr>
                <w:noProof/>
                <w:webHidden/>
              </w:rPr>
            </w:r>
            <w:r w:rsidR="0044153A">
              <w:rPr>
                <w:noProof/>
                <w:webHidden/>
              </w:rPr>
              <w:fldChar w:fldCharType="separate"/>
            </w:r>
            <w:r w:rsidR="00000B00">
              <w:rPr>
                <w:noProof/>
                <w:webHidden/>
              </w:rPr>
              <w:t>10</w:t>
            </w:r>
            <w:r w:rsidR="0044153A">
              <w:rPr>
                <w:noProof/>
                <w:webHidden/>
              </w:rPr>
              <w:fldChar w:fldCharType="end"/>
            </w:r>
          </w:hyperlink>
        </w:p>
        <w:p w:rsidR="0044153A" w:rsidRDefault="00DA105A">
          <w:pPr>
            <w:pStyle w:val="Kazalovsebine1"/>
            <w:tabs>
              <w:tab w:val="right" w:leader="dot" w:pos="9344"/>
            </w:tabs>
            <w:rPr>
              <w:rFonts w:asciiTheme="minorHAnsi" w:eastAsiaTheme="minorEastAsia" w:hAnsiTheme="minorHAnsi" w:cstheme="minorBidi"/>
              <w:noProof/>
              <w:sz w:val="22"/>
              <w:szCs w:val="22"/>
            </w:rPr>
          </w:pPr>
          <w:hyperlink w:anchor="_Toc515428796" w:history="1">
            <w:r w:rsidR="0044153A" w:rsidRPr="00DD06C9">
              <w:rPr>
                <w:rStyle w:val="Hiperpovezava"/>
                <w:noProof/>
              </w:rPr>
              <w:t>12. ZAVAROVANJE ZA DOBRO IZVEDBO POGODBENIH OBVEZNOSTI</w:t>
            </w:r>
            <w:r w:rsidR="0044153A">
              <w:rPr>
                <w:noProof/>
                <w:webHidden/>
              </w:rPr>
              <w:tab/>
            </w:r>
            <w:r w:rsidR="0044153A">
              <w:rPr>
                <w:noProof/>
                <w:webHidden/>
              </w:rPr>
              <w:fldChar w:fldCharType="begin"/>
            </w:r>
            <w:r w:rsidR="0044153A">
              <w:rPr>
                <w:noProof/>
                <w:webHidden/>
              </w:rPr>
              <w:instrText xml:space="preserve"> PAGEREF _Toc515428796 \h </w:instrText>
            </w:r>
            <w:r w:rsidR="0044153A">
              <w:rPr>
                <w:noProof/>
                <w:webHidden/>
              </w:rPr>
            </w:r>
            <w:r w:rsidR="0044153A">
              <w:rPr>
                <w:noProof/>
                <w:webHidden/>
              </w:rPr>
              <w:fldChar w:fldCharType="separate"/>
            </w:r>
            <w:r w:rsidR="00000B00">
              <w:rPr>
                <w:noProof/>
                <w:webHidden/>
              </w:rPr>
              <w:t>10</w:t>
            </w:r>
            <w:r w:rsidR="0044153A">
              <w:rPr>
                <w:noProof/>
                <w:webHidden/>
              </w:rPr>
              <w:fldChar w:fldCharType="end"/>
            </w:r>
          </w:hyperlink>
        </w:p>
        <w:p w:rsidR="0044153A" w:rsidRDefault="00DA105A">
          <w:pPr>
            <w:pStyle w:val="Kazalovsebine1"/>
            <w:tabs>
              <w:tab w:val="right" w:leader="dot" w:pos="9344"/>
            </w:tabs>
            <w:rPr>
              <w:rFonts w:asciiTheme="minorHAnsi" w:eastAsiaTheme="minorEastAsia" w:hAnsiTheme="minorHAnsi" w:cstheme="minorBidi"/>
              <w:noProof/>
              <w:sz w:val="22"/>
              <w:szCs w:val="22"/>
            </w:rPr>
          </w:pPr>
          <w:hyperlink w:anchor="_Toc515428797" w:history="1">
            <w:r w:rsidR="0044153A" w:rsidRPr="00DD06C9">
              <w:rPr>
                <w:rStyle w:val="Hiperpovezava"/>
                <w:noProof/>
              </w:rPr>
              <w:t>13. NASTOPANJE, VARIANTE, JEZIK, ODPREMLJANJE, VELJAVNOST IN STROŠKI PONUDBE</w:t>
            </w:r>
            <w:r w:rsidR="0044153A">
              <w:rPr>
                <w:noProof/>
                <w:webHidden/>
              </w:rPr>
              <w:tab/>
            </w:r>
            <w:r w:rsidR="0044153A">
              <w:rPr>
                <w:noProof/>
                <w:webHidden/>
              </w:rPr>
              <w:fldChar w:fldCharType="begin"/>
            </w:r>
            <w:r w:rsidR="0044153A">
              <w:rPr>
                <w:noProof/>
                <w:webHidden/>
              </w:rPr>
              <w:instrText xml:space="preserve"> PAGEREF _Toc515428797 \h </w:instrText>
            </w:r>
            <w:r w:rsidR="0044153A">
              <w:rPr>
                <w:noProof/>
                <w:webHidden/>
              </w:rPr>
            </w:r>
            <w:r w:rsidR="0044153A">
              <w:rPr>
                <w:noProof/>
                <w:webHidden/>
              </w:rPr>
              <w:fldChar w:fldCharType="separate"/>
            </w:r>
            <w:r w:rsidR="00000B00">
              <w:rPr>
                <w:noProof/>
                <w:webHidden/>
              </w:rPr>
              <w:t>10</w:t>
            </w:r>
            <w:r w:rsidR="0044153A">
              <w:rPr>
                <w:noProof/>
                <w:webHidden/>
              </w:rPr>
              <w:fldChar w:fldCharType="end"/>
            </w:r>
          </w:hyperlink>
        </w:p>
        <w:p w:rsidR="0044153A" w:rsidRDefault="00DA105A">
          <w:pPr>
            <w:pStyle w:val="Kazalovsebine1"/>
            <w:tabs>
              <w:tab w:val="right" w:leader="dot" w:pos="9344"/>
            </w:tabs>
            <w:rPr>
              <w:rFonts w:asciiTheme="minorHAnsi" w:eastAsiaTheme="minorEastAsia" w:hAnsiTheme="minorHAnsi" w:cstheme="minorBidi"/>
              <w:noProof/>
              <w:sz w:val="22"/>
              <w:szCs w:val="22"/>
            </w:rPr>
          </w:pPr>
          <w:hyperlink w:anchor="_Toc515428805" w:history="1">
            <w:r w:rsidR="0044153A" w:rsidRPr="00DD06C9">
              <w:rPr>
                <w:rStyle w:val="Hiperpovezava"/>
                <w:noProof/>
              </w:rPr>
              <w:t>14. ODSTOP OD IZVEDBE JAVNEGA NAROČILA</w:t>
            </w:r>
            <w:r w:rsidR="0044153A">
              <w:rPr>
                <w:noProof/>
                <w:webHidden/>
              </w:rPr>
              <w:tab/>
            </w:r>
            <w:r w:rsidR="0044153A">
              <w:rPr>
                <w:noProof/>
                <w:webHidden/>
              </w:rPr>
              <w:fldChar w:fldCharType="begin"/>
            </w:r>
            <w:r w:rsidR="0044153A">
              <w:rPr>
                <w:noProof/>
                <w:webHidden/>
              </w:rPr>
              <w:instrText xml:space="preserve"> PAGEREF _Toc515428805 \h </w:instrText>
            </w:r>
            <w:r w:rsidR="0044153A">
              <w:rPr>
                <w:noProof/>
                <w:webHidden/>
              </w:rPr>
            </w:r>
            <w:r w:rsidR="0044153A">
              <w:rPr>
                <w:noProof/>
                <w:webHidden/>
              </w:rPr>
              <w:fldChar w:fldCharType="separate"/>
            </w:r>
            <w:r w:rsidR="00000B00">
              <w:rPr>
                <w:noProof/>
                <w:webHidden/>
              </w:rPr>
              <w:t>11</w:t>
            </w:r>
            <w:r w:rsidR="0044153A">
              <w:rPr>
                <w:noProof/>
                <w:webHidden/>
              </w:rPr>
              <w:fldChar w:fldCharType="end"/>
            </w:r>
          </w:hyperlink>
        </w:p>
        <w:p w:rsidR="0044153A" w:rsidRDefault="00DA105A">
          <w:pPr>
            <w:pStyle w:val="Kazalovsebine1"/>
            <w:tabs>
              <w:tab w:val="right" w:leader="dot" w:pos="9344"/>
            </w:tabs>
            <w:rPr>
              <w:rFonts w:asciiTheme="minorHAnsi" w:eastAsiaTheme="minorEastAsia" w:hAnsiTheme="minorHAnsi" w:cstheme="minorBidi"/>
              <w:noProof/>
              <w:sz w:val="22"/>
              <w:szCs w:val="22"/>
            </w:rPr>
          </w:pPr>
          <w:hyperlink w:anchor="_Toc515428806" w:history="1">
            <w:r w:rsidR="0044153A" w:rsidRPr="00DD06C9">
              <w:rPr>
                <w:rStyle w:val="Hiperpovezava"/>
                <w:noProof/>
              </w:rPr>
              <w:t>15. POGODBA</w:t>
            </w:r>
            <w:r w:rsidR="0044153A">
              <w:rPr>
                <w:noProof/>
                <w:webHidden/>
              </w:rPr>
              <w:tab/>
            </w:r>
            <w:r w:rsidR="0044153A">
              <w:rPr>
                <w:noProof/>
                <w:webHidden/>
              </w:rPr>
              <w:fldChar w:fldCharType="begin"/>
            </w:r>
            <w:r w:rsidR="0044153A">
              <w:rPr>
                <w:noProof/>
                <w:webHidden/>
              </w:rPr>
              <w:instrText xml:space="preserve"> PAGEREF _Toc515428806 \h </w:instrText>
            </w:r>
            <w:r w:rsidR="0044153A">
              <w:rPr>
                <w:noProof/>
                <w:webHidden/>
              </w:rPr>
            </w:r>
            <w:r w:rsidR="0044153A">
              <w:rPr>
                <w:noProof/>
                <w:webHidden/>
              </w:rPr>
              <w:fldChar w:fldCharType="separate"/>
            </w:r>
            <w:r w:rsidR="00000B00">
              <w:rPr>
                <w:noProof/>
                <w:webHidden/>
              </w:rPr>
              <w:t>11</w:t>
            </w:r>
            <w:r w:rsidR="0044153A">
              <w:rPr>
                <w:noProof/>
                <w:webHidden/>
              </w:rPr>
              <w:fldChar w:fldCharType="end"/>
            </w:r>
          </w:hyperlink>
        </w:p>
        <w:p w:rsidR="0044153A" w:rsidRDefault="00DA105A">
          <w:pPr>
            <w:pStyle w:val="Kazalovsebine1"/>
            <w:tabs>
              <w:tab w:val="right" w:leader="dot" w:pos="9344"/>
            </w:tabs>
            <w:rPr>
              <w:rFonts w:asciiTheme="minorHAnsi" w:eastAsiaTheme="minorEastAsia" w:hAnsiTheme="minorHAnsi" w:cstheme="minorBidi"/>
              <w:noProof/>
              <w:sz w:val="22"/>
              <w:szCs w:val="22"/>
            </w:rPr>
          </w:pPr>
          <w:hyperlink w:anchor="_Toc515428807" w:history="1">
            <w:r w:rsidR="0044153A" w:rsidRPr="00DD06C9">
              <w:rPr>
                <w:rStyle w:val="Hiperpovezava"/>
                <w:noProof/>
              </w:rPr>
              <w:t>16. OBVESTILO O ODLOČITVI O ODDAJI NAROČILA</w:t>
            </w:r>
            <w:r w:rsidR="0044153A">
              <w:rPr>
                <w:noProof/>
                <w:webHidden/>
              </w:rPr>
              <w:tab/>
            </w:r>
            <w:r w:rsidR="0044153A">
              <w:rPr>
                <w:noProof/>
                <w:webHidden/>
              </w:rPr>
              <w:fldChar w:fldCharType="begin"/>
            </w:r>
            <w:r w:rsidR="0044153A">
              <w:rPr>
                <w:noProof/>
                <w:webHidden/>
              </w:rPr>
              <w:instrText xml:space="preserve"> PAGEREF _Toc515428807 \h </w:instrText>
            </w:r>
            <w:r w:rsidR="0044153A">
              <w:rPr>
                <w:noProof/>
                <w:webHidden/>
              </w:rPr>
            </w:r>
            <w:r w:rsidR="0044153A">
              <w:rPr>
                <w:noProof/>
                <w:webHidden/>
              </w:rPr>
              <w:fldChar w:fldCharType="separate"/>
            </w:r>
            <w:r w:rsidR="00000B00">
              <w:rPr>
                <w:noProof/>
                <w:webHidden/>
              </w:rPr>
              <w:t>12</w:t>
            </w:r>
            <w:r w:rsidR="0044153A">
              <w:rPr>
                <w:noProof/>
                <w:webHidden/>
              </w:rPr>
              <w:fldChar w:fldCharType="end"/>
            </w:r>
          </w:hyperlink>
        </w:p>
        <w:p w:rsidR="0044153A" w:rsidRDefault="00DA105A">
          <w:pPr>
            <w:pStyle w:val="Kazalovsebine1"/>
            <w:tabs>
              <w:tab w:val="right" w:leader="dot" w:pos="9344"/>
            </w:tabs>
            <w:rPr>
              <w:rFonts w:asciiTheme="minorHAnsi" w:eastAsiaTheme="minorEastAsia" w:hAnsiTheme="minorHAnsi" w:cstheme="minorBidi"/>
              <w:noProof/>
              <w:sz w:val="22"/>
              <w:szCs w:val="22"/>
            </w:rPr>
          </w:pPr>
          <w:hyperlink w:anchor="_Toc515428808" w:history="1">
            <w:r w:rsidR="0044153A" w:rsidRPr="00DD06C9">
              <w:rPr>
                <w:rStyle w:val="Hiperpovezava"/>
                <w:noProof/>
              </w:rPr>
              <w:t>17. OSTALA DOLOČILA</w:t>
            </w:r>
            <w:r w:rsidR="0044153A">
              <w:rPr>
                <w:noProof/>
                <w:webHidden/>
              </w:rPr>
              <w:tab/>
            </w:r>
            <w:r w:rsidR="0044153A">
              <w:rPr>
                <w:noProof/>
                <w:webHidden/>
              </w:rPr>
              <w:fldChar w:fldCharType="begin"/>
            </w:r>
            <w:r w:rsidR="0044153A">
              <w:rPr>
                <w:noProof/>
                <w:webHidden/>
              </w:rPr>
              <w:instrText xml:space="preserve"> PAGEREF _Toc515428808 \h </w:instrText>
            </w:r>
            <w:r w:rsidR="0044153A">
              <w:rPr>
                <w:noProof/>
                <w:webHidden/>
              </w:rPr>
            </w:r>
            <w:r w:rsidR="0044153A">
              <w:rPr>
                <w:noProof/>
                <w:webHidden/>
              </w:rPr>
              <w:fldChar w:fldCharType="separate"/>
            </w:r>
            <w:r w:rsidR="00000B00">
              <w:rPr>
                <w:noProof/>
                <w:webHidden/>
              </w:rPr>
              <w:t>12</w:t>
            </w:r>
            <w:r w:rsidR="0044153A">
              <w:rPr>
                <w:noProof/>
                <w:webHidden/>
              </w:rPr>
              <w:fldChar w:fldCharType="end"/>
            </w:r>
          </w:hyperlink>
        </w:p>
        <w:p w:rsidR="0044153A" w:rsidRDefault="00DA105A">
          <w:pPr>
            <w:pStyle w:val="Kazalovsebine1"/>
            <w:tabs>
              <w:tab w:val="right" w:leader="dot" w:pos="9344"/>
            </w:tabs>
            <w:rPr>
              <w:rFonts w:asciiTheme="minorHAnsi" w:eastAsiaTheme="minorEastAsia" w:hAnsiTheme="minorHAnsi" w:cstheme="minorBidi"/>
              <w:noProof/>
              <w:sz w:val="22"/>
              <w:szCs w:val="22"/>
            </w:rPr>
          </w:pPr>
          <w:hyperlink w:anchor="_Toc515428809" w:history="1">
            <w:r w:rsidR="0044153A" w:rsidRPr="00DD06C9">
              <w:rPr>
                <w:rStyle w:val="Hiperpovezava"/>
                <w:noProof/>
              </w:rPr>
              <w:t>18. PRAVNO VARSTVO</w:t>
            </w:r>
            <w:r w:rsidR="0044153A">
              <w:rPr>
                <w:noProof/>
                <w:webHidden/>
              </w:rPr>
              <w:tab/>
            </w:r>
            <w:r w:rsidR="0044153A">
              <w:rPr>
                <w:noProof/>
                <w:webHidden/>
              </w:rPr>
              <w:fldChar w:fldCharType="begin"/>
            </w:r>
            <w:r w:rsidR="0044153A">
              <w:rPr>
                <w:noProof/>
                <w:webHidden/>
              </w:rPr>
              <w:instrText xml:space="preserve"> PAGEREF _Toc515428809 \h </w:instrText>
            </w:r>
            <w:r w:rsidR="0044153A">
              <w:rPr>
                <w:noProof/>
                <w:webHidden/>
              </w:rPr>
            </w:r>
            <w:r w:rsidR="0044153A">
              <w:rPr>
                <w:noProof/>
                <w:webHidden/>
              </w:rPr>
              <w:fldChar w:fldCharType="separate"/>
            </w:r>
            <w:r w:rsidR="00000B00">
              <w:rPr>
                <w:noProof/>
                <w:webHidden/>
              </w:rPr>
              <w:t>12</w:t>
            </w:r>
            <w:r w:rsidR="0044153A">
              <w:rPr>
                <w:noProof/>
                <w:webHidden/>
              </w:rPr>
              <w:fldChar w:fldCharType="end"/>
            </w:r>
          </w:hyperlink>
        </w:p>
        <w:p w:rsidR="0044153A" w:rsidRDefault="00DA105A">
          <w:pPr>
            <w:pStyle w:val="Kazalovsebine1"/>
            <w:tabs>
              <w:tab w:val="left" w:pos="600"/>
              <w:tab w:val="right" w:leader="dot" w:pos="9344"/>
            </w:tabs>
            <w:rPr>
              <w:rFonts w:asciiTheme="minorHAnsi" w:eastAsiaTheme="minorEastAsia" w:hAnsiTheme="minorHAnsi" w:cstheme="minorBidi"/>
              <w:noProof/>
              <w:sz w:val="22"/>
              <w:szCs w:val="22"/>
            </w:rPr>
          </w:pPr>
          <w:hyperlink w:anchor="_Toc515428810" w:history="1">
            <w:r w:rsidR="0044153A" w:rsidRPr="00DD06C9">
              <w:rPr>
                <w:rStyle w:val="Hiperpovezava"/>
                <w:noProof/>
              </w:rPr>
              <w:t>III.</w:t>
            </w:r>
            <w:r w:rsidR="0044153A">
              <w:rPr>
                <w:rFonts w:asciiTheme="minorHAnsi" w:eastAsiaTheme="minorEastAsia" w:hAnsiTheme="minorHAnsi" w:cstheme="minorBidi"/>
                <w:noProof/>
                <w:sz w:val="22"/>
                <w:szCs w:val="22"/>
              </w:rPr>
              <w:tab/>
            </w:r>
            <w:r w:rsidR="0044153A" w:rsidRPr="00DD06C9">
              <w:rPr>
                <w:rStyle w:val="Hiperpovezava"/>
                <w:noProof/>
              </w:rPr>
              <w:t>TEHNIČNE SPECIFIKACIJE PREDMETA  JAVNEGA  NAROČILA</w:t>
            </w:r>
            <w:r w:rsidR="0044153A">
              <w:rPr>
                <w:noProof/>
                <w:webHidden/>
              </w:rPr>
              <w:tab/>
            </w:r>
            <w:r w:rsidR="0044153A">
              <w:rPr>
                <w:noProof/>
                <w:webHidden/>
              </w:rPr>
              <w:fldChar w:fldCharType="begin"/>
            </w:r>
            <w:r w:rsidR="0044153A">
              <w:rPr>
                <w:noProof/>
                <w:webHidden/>
              </w:rPr>
              <w:instrText xml:space="preserve"> PAGEREF _Toc515428810 \h </w:instrText>
            </w:r>
            <w:r w:rsidR="0044153A">
              <w:rPr>
                <w:noProof/>
                <w:webHidden/>
              </w:rPr>
            </w:r>
            <w:r w:rsidR="0044153A">
              <w:rPr>
                <w:noProof/>
                <w:webHidden/>
              </w:rPr>
              <w:fldChar w:fldCharType="separate"/>
            </w:r>
            <w:r w:rsidR="00000B00">
              <w:rPr>
                <w:noProof/>
                <w:webHidden/>
              </w:rPr>
              <w:t>13</w:t>
            </w:r>
            <w:r w:rsidR="0044153A">
              <w:rPr>
                <w:noProof/>
                <w:webHidden/>
              </w:rPr>
              <w:fldChar w:fldCharType="end"/>
            </w:r>
          </w:hyperlink>
        </w:p>
        <w:p w:rsidR="00812A89" w:rsidRPr="00905E7B" w:rsidRDefault="00615AAF" w:rsidP="00905E7B">
          <w:pPr>
            <w:rPr>
              <w:rFonts w:ascii="Times New Roman" w:hAnsi="Times New Roman"/>
              <w:sz w:val="20"/>
              <w:szCs w:val="20"/>
            </w:rPr>
          </w:pPr>
          <w:r w:rsidRPr="000A3436">
            <w:rPr>
              <w:rFonts w:ascii="Times New Roman" w:hAnsi="Times New Roman"/>
            </w:rPr>
            <w:fldChar w:fldCharType="end"/>
          </w:r>
        </w:p>
      </w:sdtContent>
    </w:sdt>
    <w:p w:rsidR="00506ADB" w:rsidRDefault="00506ADB" w:rsidP="00506ADB">
      <w:pPr>
        <w:pStyle w:val="Naslov1"/>
        <w:ind w:left="720"/>
        <w:rPr>
          <w:sz w:val="28"/>
          <w:szCs w:val="28"/>
        </w:rPr>
      </w:pPr>
    </w:p>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082142" w:rsidRDefault="00082142" w:rsidP="00506ADB"/>
    <w:p w:rsidR="00506ADB" w:rsidRDefault="00506ADB" w:rsidP="00506ADB"/>
    <w:p w:rsidR="00506ADB" w:rsidRPr="00506ADB" w:rsidRDefault="00506ADB" w:rsidP="00506ADB"/>
    <w:p w:rsidR="007113CA" w:rsidRDefault="002B0E01" w:rsidP="00C803B9">
      <w:pPr>
        <w:pStyle w:val="Naslov1"/>
        <w:numPr>
          <w:ilvl w:val="0"/>
          <w:numId w:val="9"/>
        </w:numPr>
        <w:rPr>
          <w:sz w:val="28"/>
          <w:szCs w:val="28"/>
        </w:rPr>
      </w:pPr>
      <w:bookmarkStart w:id="0" w:name="_Toc515428772"/>
      <w:r w:rsidRPr="00CD6673">
        <w:rPr>
          <w:sz w:val="28"/>
          <w:szCs w:val="28"/>
        </w:rPr>
        <w:lastRenderedPageBreak/>
        <w:t>P</w:t>
      </w:r>
      <w:r w:rsidR="00064945" w:rsidRPr="00CD6673">
        <w:rPr>
          <w:sz w:val="28"/>
          <w:szCs w:val="28"/>
        </w:rPr>
        <w:t>OVABILO  K  ODDAJI  PONUDBE</w:t>
      </w:r>
      <w:bookmarkEnd w:id="0"/>
    </w:p>
    <w:p w:rsidR="001E36EB" w:rsidRPr="001E36EB" w:rsidRDefault="001E36EB" w:rsidP="001E36EB"/>
    <w:p w:rsidR="001C296D" w:rsidRPr="00E622AA" w:rsidRDefault="002E6088" w:rsidP="00E622AA">
      <w:pPr>
        <w:pStyle w:val="Naslov1"/>
        <w:rPr>
          <w:sz w:val="24"/>
          <w:szCs w:val="24"/>
        </w:rPr>
      </w:pPr>
      <w:bookmarkStart w:id="1" w:name="_Toc515428773"/>
      <w:r w:rsidRPr="00CD0BD9">
        <w:rPr>
          <w:sz w:val="24"/>
          <w:szCs w:val="24"/>
        </w:rPr>
        <w:t xml:space="preserve">1. </w:t>
      </w:r>
      <w:r w:rsidR="00AA6B59" w:rsidRPr="00CD0BD9">
        <w:rPr>
          <w:sz w:val="24"/>
          <w:szCs w:val="24"/>
        </w:rPr>
        <w:t>N</w:t>
      </w:r>
      <w:r w:rsidR="00554219" w:rsidRPr="00CD0BD9">
        <w:rPr>
          <w:sz w:val="24"/>
          <w:szCs w:val="24"/>
        </w:rPr>
        <w:t>AROČNIK</w:t>
      </w:r>
      <w:bookmarkEnd w:id="1"/>
    </w:p>
    <w:p w:rsidR="001C296D" w:rsidRPr="00E53653" w:rsidRDefault="001C296D" w:rsidP="001C296D">
      <w:pPr>
        <w:widowControl w:val="0"/>
        <w:jc w:val="both"/>
        <w:rPr>
          <w:rFonts w:ascii="Times New Roman" w:hAnsi="Times New Roman"/>
          <w:b/>
          <w:bCs/>
        </w:rPr>
      </w:pPr>
      <w:r w:rsidRPr="00E53653">
        <w:rPr>
          <w:rFonts w:ascii="Times New Roman" w:hAnsi="Times New Roman"/>
          <w:b/>
          <w:bCs/>
        </w:rPr>
        <w:t>Splošna bolnišnica Slovenj Gradec</w:t>
      </w:r>
    </w:p>
    <w:p w:rsidR="001C296D" w:rsidRPr="00E53653" w:rsidRDefault="001C296D" w:rsidP="001C296D">
      <w:pPr>
        <w:widowControl w:val="0"/>
        <w:jc w:val="both"/>
        <w:rPr>
          <w:rFonts w:ascii="Times New Roman" w:hAnsi="Times New Roman"/>
          <w:b/>
          <w:bCs/>
        </w:rPr>
      </w:pPr>
      <w:r w:rsidRPr="00E53653">
        <w:rPr>
          <w:rFonts w:ascii="Times New Roman" w:hAnsi="Times New Roman"/>
          <w:b/>
          <w:bCs/>
        </w:rPr>
        <w:t xml:space="preserve">Gosposvetska cesta 1, </w:t>
      </w:r>
    </w:p>
    <w:p w:rsidR="001C296D" w:rsidRDefault="001C296D" w:rsidP="001C296D">
      <w:pPr>
        <w:widowControl w:val="0"/>
        <w:jc w:val="both"/>
        <w:rPr>
          <w:rFonts w:ascii="Times New Roman" w:hAnsi="Times New Roman"/>
          <w:b/>
          <w:bCs/>
        </w:rPr>
      </w:pPr>
      <w:r w:rsidRPr="00E53653">
        <w:rPr>
          <w:rFonts w:ascii="Times New Roman" w:hAnsi="Times New Roman"/>
          <w:b/>
          <w:bCs/>
        </w:rPr>
        <w:t>2380 Slovenj Gradec</w:t>
      </w:r>
    </w:p>
    <w:p w:rsidR="001C296D" w:rsidRDefault="001C296D" w:rsidP="001C296D">
      <w:pPr>
        <w:widowControl w:val="0"/>
        <w:jc w:val="both"/>
        <w:rPr>
          <w:rFonts w:ascii="Times New Roman" w:hAnsi="Times New Roman"/>
          <w:b/>
          <w:bCs/>
        </w:rPr>
      </w:pP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F57ECA" w:rsidP="00F57ECA">
            <w:pPr>
              <w:rPr>
                <w:rFonts w:ascii="Times New Roman" w:hAnsi="Times New Roman"/>
                <w:color w:val="444444"/>
                <w:sz w:val="20"/>
                <w:szCs w:val="20"/>
              </w:rPr>
            </w:pPr>
            <w:r>
              <w:rPr>
                <w:rFonts w:ascii="Times New Roman" w:hAnsi="Times New Roman"/>
                <w:color w:val="444444"/>
                <w:sz w:val="20"/>
                <w:szCs w:val="20"/>
              </w:rPr>
              <w:t>v. d. d</w:t>
            </w:r>
            <w:r w:rsidR="001C296D" w:rsidRPr="00073626">
              <w:rPr>
                <w:rFonts w:ascii="Times New Roman" w:hAnsi="Times New Roman"/>
                <w:color w:val="444444"/>
                <w:sz w:val="20"/>
                <w:szCs w:val="20"/>
              </w:rPr>
              <w:t>irektor</w:t>
            </w:r>
            <w:r>
              <w:rPr>
                <w:rFonts w:ascii="Times New Roman" w:hAnsi="Times New Roman"/>
                <w:color w:val="444444"/>
                <w:sz w:val="20"/>
                <w:szCs w:val="20"/>
              </w:rPr>
              <w:t>ja</w:t>
            </w:r>
            <w:r w:rsidR="004044C1">
              <w:rPr>
                <w:rFonts w:ascii="Times New Roman" w:hAnsi="Times New Roman"/>
                <w:color w:val="444444"/>
                <w:sz w:val="20"/>
                <w:szCs w:val="20"/>
              </w:rPr>
              <w:t>:</w:t>
            </w:r>
          </w:p>
        </w:tc>
        <w:tc>
          <w:tcPr>
            <w:tcW w:w="7257" w:type="dxa"/>
            <w:tcMar>
              <w:top w:w="30" w:type="dxa"/>
              <w:left w:w="30" w:type="dxa"/>
              <w:bottom w:w="30" w:type="dxa"/>
              <w:right w:w="30" w:type="dxa"/>
            </w:tcMar>
            <w:hideMark/>
          </w:tcPr>
          <w:p w:rsidR="001C296D" w:rsidRPr="00073626" w:rsidRDefault="00F57ECA" w:rsidP="00BB1CF0">
            <w:pPr>
              <w:rPr>
                <w:rFonts w:ascii="Times New Roman" w:hAnsi="Times New Roman"/>
                <w:b/>
                <w:bCs/>
                <w:sz w:val="20"/>
                <w:szCs w:val="20"/>
              </w:rPr>
            </w:pPr>
            <w:r>
              <w:rPr>
                <w:rFonts w:ascii="Times New Roman" w:hAnsi="Times New Roman"/>
                <w:b/>
                <w:bCs/>
                <w:sz w:val="20"/>
                <w:szCs w:val="20"/>
              </w:rPr>
              <w:t>Alenka Jezernik</w:t>
            </w:r>
            <w:r w:rsidR="00DA105A">
              <w:rPr>
                <w:rFonts w:ascii="Times New Roman" w:hAnsi="Times New Roman"/>
                <w:b/>
                <w:bCs/>
                <w:sz w:val="20"/>
                <w:szCs w:val="20"/>
              </w:rPr>
              <w:t xml:space="preserve"> Skudnik</w:t>
            </w:r>
            <w:r>
              <w:rPr>
                <w:rFonts w:ascii="Times New Roman" w:hAnsi="Times New Roman"/>
                <w:b/>
                <w:bCs/>
                <w:sz w:val="20"/>
                <w:szCs w:val="20"/>
              </w:rPr>
              <w:t>, univ. dipl. prav.</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ID zavezanca za DDV:</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SI34697390</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Matična številka:</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5054958</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Pr>
                <w:rFonts w:ascii="Times New Roman" w:hAnsi="Times New Roman"/>
                <w:color w:val="444444"/>
                <w:sz w:val="20"/>
                <w:szCs w:val="20"/>
              </w:rPr>
              <w:t>TRR</w:t>
            </w:r>
            <w:r w:rsidRPr="00073626">
              <w:rPr>
                <w:rFonts w:ascii="Times New Roman" w:hAnsi="Times New Roman"/>
                <w:color w:val="444444"/>
                <w:sz w:val="20"/>
                <w:szCs w:val="20"/>
              </w:rPr>
              <w:t>:</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SI56 0110 0603 0278 961, Banka Slovenije</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Pravni status:</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Javni zavod</w:t>
            </w:r>
          </w:p>
        </w:tc>
      </w:tr>
    </w:tbl>
    <w:p w:rsidR="000338BD" w:rsidRDefault="000338BD" w:rsidP="00AA6B59">
      <w:pPr>
        <w:pStyle w:val="Telobesedila22"/>
        <w:ind w:left="0"/>
        <w:rPr>
          <w:rFonts w:ascii="Calibri" w:hAnsi="Calibri" w:cs="Calibri"/>
          <w:b/>
          <w:sz w:val="24"/>
          <w:szCs w:val="24"/>
          <w:lang w:val="sl-SI"/>
        </w:rPr>
      </w:pPr>
    </w:p>
    <w:p w:rsidR="00AA6B59" w:rsidRPr="006D2704" w:rsidRDefault="00AA6B59" w:rsidP="00504D30">
      <w:pPr>
        <w:pStyle w:val="Naslov1"/>
        <w:rPr>
          <w:sz w:val="24"/>
          <w:szCs w:val="24"/>
        </w:rPr>
      </w:pPr>
      <w:bookmarkStart w:id="2" w:name="_Toc515428774"/>
      <w:r w:rsidRPr="006D2704">
        <w:rPr>
          <w:sz w:val="24"/>
          <w:szCs w:val="24"/>
        </w:rPr>
        <w:t xml:space="preserve">2. </w:t>
      </w:r>
      <w:r w:rsidR="00295B48" w:rsidRPr="006D2704">
        <w:rPr>
          <w:sz w:val="24"/>
          <w:szCs w:val="24"/>
        </w:rPr>
        <w:t xml:space="preserve">OZNAKA IN </w:t>
      </w:r>
      <w:r w:rsidRPr="006D2704">
        <w:rPr>
          <w:sz w:val="24"/>
          <w:szCs w:val="24"/>
        </w:rPr>
        <w:t>P</w:t>
      </w:r>
      <w:r w:rsidR="00554219" w:rsidRPr="006D2704">
        <w:rPr>
          <w:sz w:val="24"/>
          <w:szCs w:val="24"/>
        </w:rPr>
        <w:t>REDMET JAVNEGA NAROČILA</w:t>
      </w:r>
      <w:bookmarkEnd w:id="2"/>
    </w:p>
    <w:p w:rsidR="000D09B4" w:rsidRPr="00A84739" w:rsidRDefault="001C296D" w:rsidP="0004017D">
      <w:pPr>
        <w:pStyle w:val="Telobesedila22"/>
        <w:ind w:left="0"/>
        <w:rPr>
          <w:rFonts w:ascii="Times New Roman" w:hAnsi="Times New Roman"/>
          <w:b/>
          <w:sz w:val="24"/>
          <w:szCs w:val="24"/>
          <w:lang w:val="sl-SI"/>
        </w:rPr>
      </w:pPr>
      <w:r w:rsidRPr="001C296D">
        <w:rPr>
          <w:rFonts w:ascii="Times New Roman" w:hAnsi="Times New Roman"/>
          <w:sz w:val="24"/>
          <w:szCs w:val="24"/>
          <w:lang w:val="sl-SI"/>
        </w:rPr>
        <w:t xml:space="preserve">Oznaka: </w:t>
      </w:r>
      <w:r w:rsidR="00A913E8" w:rsidRPr="00A84739">
        <w:rPr>
          <w:rFonts w:ascii="Times New Roman" w:hAnsi="Times New Roman"/>
          <w:b/>
          <w:sz w:val="24"/>
          <w:szCs w:val="24"/>
          <w:lang w:val="sl-SI"/>
        </w:rPr>
        <w:t>JN</w:t>
      </w:r>
      <w:r w:rsidR="00B502FF" w:rsidRPr="00A84739">
        <w:rPr>
          <w:rFonts w:ascii="Times New Roman" w:hAnsi="Times New Roman"/>
          <w:b/>
          <w:sz w:val="24"/>
          <w:szCs w:val="24"/>
          <w:lang w:val="sl-SI"/>
        </w:rPr>
        <w:t>14/2020</w:t>
      </w:r>
    </w:p>
    <w:p w:rsidR="00751634" w:rsidRDefault="001E36EB" w:rsidP="00082142">
      <w:pPr>
        <w:ind w:right="-32"/>
        <w:jc w:val="both"/>
        <w:rPr>
          <w:rFonts w:ascii="Times New Roman" w:hAnsi="Times New Roman"/>
          <w:b/>
          <w:bCs/>
        </w:rPr>
      </w:pPr>
      <w:r>
        <w:rPr>
          <w:rFonts w:ascii="Times New Roman" w:hAnsi="Times New Roman"/>
        </w:rPr>
        <w:t>Predmet javnega naročila</w:t>
      </w:r>
      <w:r w:rsidR="00BD017C" w:rsidRPr="00864650">
        <w:rPr>
          <w:rFonts w:ascii="Times New Roman" w:hAnsi="Times New Roman"/>
        </w:rPr>
        <w:t>:</w:t>
      </w:r>
      <w:r w:rsidR="00BD017C">
        <w:rPr>
          <w:rFonts w:ascii="Times New Roman" w:hAnsi="Times New Roman"/>
          <w:b/>
        </w:rPr>
        <w:t xml:space="preserve"> </w:t>
      </w:r>
      <w:r w:rsidR="00ED2B29">
        <w:rPr>
          <w:rFonts w:ascii="Times New Roman" w:hAnsi="Times New Roman"/>
          <w:b/>
        </w:rPr>
        <w:t xml:space="preserve"> V</w:t>
      </w:r>
      <w:r w:rsidR="00082142">
        <w:rPr>
          <w:rFonts w:ascii="Times New Roman" w:hAnsi="Times New Roman"/>
          <w:b/>
          <w:bCs/>
        </w:rPr>
        <w:t>zdrževanje medicinske opreme po sklopih</w:t>
      </w:r>
      <w:r>
        <w:rPr>
          <w:rFonts w:ascii="Times New Roman" w:hAnsi="Times New Roman"/>
          <w:b/>
          <w:bCs/>
        </w:rPr>
        <w:t xml:space="preserve"> </w:t>
      </w:r>
      <w:r w:rsidR="00370D09">
        <w:rPr>
          <w:rFonts w:ascii="Times New Roman" w:hAnsi="Times New Roman"/>
          <w:b/>
          <w:bCs/>
        </w:rPr>
        <w:t>za obdobje petih (5) let</w:t>
      </w:r>
      <w:r w:rsidR="00010A61">
        <w:rPr>
          <w:rFonts w:ascii="Times New Roman" w:hAnsi="Times New Roman"/>
          <w:b/>
          <w:bCs/>
        </w:rPr>
        <w:t>.</w:t>
      </w:r>
    </w:p>
    <w:p w:rsidR="00010A61" w:rsidRDefault="00010A61" w:rsidP="001E36EB">
      <w:pPr>
        <w:ind w:right="-32"/>
        <w:rPr>
          <w:rFonts w:ascii="Times New Roman" w:hAnsi="Times New Roman"/>
          <w:b/>
          <w:bCs/>
        </w:rPr>
      </w:pPr>
      <w:r>
        <w:rPr>
          <w:rFonts w:ascii="Times New Roman" w:hAnsi="Times New Roman"/>
          <w:b/>
          <w:bCs/>
        </w:rPr>
        <w:t xml:space="preserve">Javno naročilo je razdeljeno na </w:t>
      </w:r>
      <w:r w:rsidR="00CC1776">
        <w:rPr>
          <w:rFonts w:ascii="Times New Roman" w:hAnsi="Times New Roman"/>
          <w:b/>
          <w:bCs/>
        </w:rPr>
        <w:t xml:space="preserve">spodaj navedene </w:t>
      </w:r>
      <w:r>
        <w:rPr>
          <w:rFonts w:ascii="Times New Roman" w:hAnsi="Times New Roman"/>
          <w:b/>
          <w:bCs/>
        </w:rPr>
        <w:t>sklope:</w:t>
      </w:r>
      <w:r w:rsidR="001D655D">
        <w:rPr>
          <w:rFonts w:ascii="Times New Roman" w:hAnsi="Times New Roman"/>
          <w:b/>
          <w:bCs/>
        </w:rPr>
        <w:t xml:space="preserve">   </w:t>
      </w:r>
    </w:p>
    <w:p w:rsidR="00CC1776" w:rsidRPr="001D655D" w:rsidRDefault="00CC1776" w:rsidP="001E36EB">
      <w:pPr>
        <w:ind w:right="-32"/>
        <w:rPr>
          <w:rFonts w:ascii="Times New Roman" w:hAnsi="Times New Roman"/>
          <w:b/>
          <w:bCs/>
          <w:color w:val="FF0000"/>
        </w:rPr>
      </w:pPr>
    </w:p>
    <w:tbl>
      <w:tblPr>
        <w:tblW w:w="7650" w:type="dxa"/>
        <w:tblInd w:w="75" w:type="dxa"/>
        <w:tblCellMar>
          <w:left w:w="70" w:type="dxa"/>
          <w:right w:w="70" w:type="dxa"/>
        </w:tblCellMar>
        <w:tblLook w:val="04A0" w:firstRow="1" w:lastRow="0" w:firstColumn="1" w:lastColumn="0" w:noHBand="0" w:noVBand="1"/>
      </w:tblPr>
      <w:tblGrid>
        <w:gridCol w:w="1129"/>
        <w:gridCol w:w="6521"/>
      </w:tblGrid>
      <w:tr w:rsidR="00920CFB" w:rsidRPr="00CC1776" w:rsidTr="00920CFB">
        <w:trPr>
          <w:trHeight w:val="259"/>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0CFB" w:rsidRPr="00870289" w:rsidRDefault="00920CFB" w:rsidP="00920CFB">
            <w:pPr>
              <w:jc w:val="center"/>
              <w:rPr>
                <w:rFonts w:ascii="Times New Roman" w:hAnsi="Times New Roman"/>
                <w:b/>
                <w:bCs/>
                <w:color w:val="000000"/>
                <w:sz w:val="20"/>
                <w:szCs w:val="20"/>
              </w:rPr>
            </w:pPr>
            <w:r w:rsidRPr="00870289">
              <w:rPr>
                <w:rFonts w:ascii="Times New Roman" w:hAnsi="Times New Roman"/>
                <w:b/>
                <w:bCs/>
                <w:color w:val="000000"/>
                <w:sz w:val="20"/>
                <w:szCs w:val="20"/>
              </w:rPr>
              <w:t>1</w:t>
            </w:r>
            <w:r>
              <w:rPr>
                <w:rFonts w:ascii="Times New Roman" w:hAnsi="Times New Roman"/>
                <w:b/>
                <w:bCs/>
                <w:color w:val="000000"/>
                <w:sz w:val="20"/>
                <w:szCs w:val="20"/>
              </w:rPr>
              <w:t>.</w:t>
            </w:r>
            <w:r w:rsidRPr="00870289">
              <w:rPr>
                <w:rFonts w:ascii="Times New Roman" w:hAnsi="Times New Roman"/>
                <w:b/>
                <w:bCs/>
                <w:color w:val="000000"/>
                <w:sz w:val="20"/>
                <w:szCs w:val="20"/>
              </w:rPr>
              <w:t xml:space="preserve"> sklop</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0CFB" w:rsidRPr="00CD4748" w:rsidRDefault="00920CFB" w:rsidP="00920CFB">
            <w:pPr>
              <w:rPr>
                <w:rFonts w:cs="Arial"/>
                <w:b/>
                <w:bCs/>
                <w:sz w:val="18"/>
                <w:szCs w:val="18"/>
              </w:rPr>
            </w:pPr>
            <w:r w:rsidRPr="00CD4748">
              <w:rPr>
                <w:rFonts w:cs="Arial"/>
                <w:b/>
                <w:bCs/>
                <w:sz w:val="18"/>
                <w:szCs w:val="18"/>
              </w:rPr>
              <w:t>Oprema proizvajalca MAQUET</w:t>
            </w:r>
            <w:r w:rsidR="00A84739" w:rsidRPr="00CD4748">
              <w:rPr>
                <w:rFonts w:cs="Arial"/>
                <w:b/>
                <w:bCs/>
                <w:sz w:val="18"/>
                <w:szCs w:val="18"/>
              </w:rPr>
              <w:t xml:space="preserve"> – oprema OP in drugo</w:t>
            </w:r>
          </w:p>
        </w:tc>
      </w:tr>
      <w:tr w:rsidR="00920CFB" w:rsidRPr="00CC1776" w:rsidTr="00920CFB">
        <w:trPr>
          <w:trHeight w:val="259"/>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20CFB" w:rsidRPr="00870289" w:rsidRDefault="00920CFB" w:rsidP="00920CFB">
            <w:pPr>
              <w:jc w:val="center"/>
              <w:rPr>
                <w:rFonts w:ascii="Times New Roman" w:hAnsi="Times New Roman"/>
                <w:b/>
                <w:bCs/>
                <w:sz w:val="20"/>
                <w:szCs w:val="20"/>
              </w:rPr>
            </w:pPr>
            <w:r w:rsidRPr="00870289">
              <w:rPr>
                <w:rFonts w:ascii="Times New Roman" w:hAnsi="Times New Roman"/>
                <w:b/>
                <w:bCs/>
                <w:sz w:val="20"/>
                <w:szCs w:val="20"/>
              </w:rPr>
              <w:t>2</w:t>
            </w:r>
            <w:r>
              <w:rPr>
                <w:rFonts w:ascii="Times New Roman" w:hAnsi="Times New Roman"/>
                <w:b/>
                <w:bCs/>
                <w:sz w:val="20"/>
                <w:szCs w:val="20"/>
              </w:rPr>
              <w:t>.</w:t>
            </w:r>
            <w:r w:rsidRPr="00870289">
              <w:rPr>
                <w:rFonts w:ascii="Times New Roman" w:hAnsi="Times New Roman"/>
                <w:b/>
                <w:bCs/>
                <w:sz w:val="20"/>
                <w:szCs w:val="20"/>
              </w:rPr>
              <w:t xml:space="preserve"> sklop</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0CFB" w:rsidRPr="00CD4748" w:rsidRDefault="00920CFB" w:rsidP="00920CFB">
            <w:pPr>
              <w:rPr>
                <w:rFonts w:cs="Arial"/>
                <w:b/>
                <w:bCs/>
                <w:sz w:val="18"/>
                <w:szCs w:val="18"/>
              </w:rPr>
            </w:pPr>
            <w:r w:rsidRPr="00CD4748">
              <w:rPr>
                <w:rFonts w:cs="Arial"/>
                <w:b/>
                <w:bCs/>
                <w:sz w:val="18"/>
                <w:szCs w:val="18"/>
              </w:rPr>
              <w:t>Oprema proizvajalca TRUMPF</w:t>
            </w:r>
            <w:r w:rsidR="00A84739" w:rsidRPr="00CD4748">
              <w:rPr>
                <w:rFonts w:cs="Arial"/>
                <w:b/>
                <w:bCs/>
                <w:sz w:val="18"/>
                <w:szCs w:val="18"/>
              </w:rPr>
              <w:t xml:space="preserve"> – oprema OP</w:t>
            </w:r>
          </w:p>
        </w:tc>
      </w:tr>
      <w:tr w:rsidR="00920CFB" w:rsidRPr="00CC1776" w:rsidTr="00920CFB">
        <w:trPr>
          <w:trHeight w:val="259"/>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20CFB" w:rsidRPr="00870289" w:rsidRDefault="00920CFB" w:rsidP="00920CFB">
            <w:pPr>
              <w:jc w:val="center"/>
              <w:rPr>
                <w:rFonts w:ascii="Times New Roman" w:hAnsi="Times New Roman"/>
                <w:b/>
                <w:bCs/>
                <w:sz w:val="20"/>
                <w:szCs w:val="20"/>
              </w:rPr>
            </w:pPr>
            <w:r w:rsidRPr="00870289">
              <w:rPr>
                <w:rFonts w:ascii="Times New Roman" w:hAnsi="Times New Roman"/>
                <w:b/>
                <w:bCs/>
                <w:sz w:val="20"/>
                <w:szCs w:val="20"/>
              </w:rPr>
              <w:t>3</w:t>
            </w:r>
            <w:r>
              <w:rPr>
                <w:rFonts w:ascii="Times New Roman" w:hAnsi="Times New Roman"/>
                <w:b/>
                <w:bCs/>
                <w:sz w:val="20"/>
                <w:szCs w:val="20"/>
              </w:rPr>
              <w:t>.</w:t>
            </w:r>
            <w:r w:rsidRPr="00870289">
              <w:rPr>
                <w:rFonts w:ascii="Times New Roman" w:hAnsi="Times New Roman"/>
                <w:b/>
                <w:bCs/>
                <w:sz w:val="20"/>
                <w:szCs w:val="20"/>
              </w:rPr>
              <w:t xml:space="preserve"> sklop</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0CFB" w:rsidRPr="00CD4748" w:rsidRDefault="00920CFB" w:rsidP="00920CFB">
            <w:pPr>
              <w:rPr>
                <w:rFonts w:cs="Arial"/>
                <w:b/>
                <w:bCs/>
                <w:sz w:val="18"/>
                <w:szCs w:val="18"/>
              </w:rPr>
            </w:pPr>
            <w:r w:rsidRPr="00CD4748">
              <w:rPr>
                <w:rFonts w:cs="Arial"/>
                <w:b/>
                <w:bCs/>
                <w:sz w:val="18"/>
                <w:szCs w:val="18"/>
              </w:rPr>
              <w:t>Oprema proizvajalca KARL STORZ</w:t>
            </w:r>
            <w:r w:rsidR="00A84739" w:rsidRPr="00CD4748">
              <w:rPr>
                <w:rFonts w:cs="Arial"/>
                <w:b/>
                <w:bCs/>
                <w:sz w:val="18"/>
                <w:szCs w:val="18"/>
              </w:rPr>
              <w:t xml:space="preserve"> – oprema OP</w:t>
            </w:r>
          </w:p>
        </w:tc>
      </w:tr>
      <w:tr w:rsidR="00920CFB" w:rsidRPr="00CC1776" w:rsidTr="00920CFB">
        <w:trPr>
          <w:trHeight w:val="259"/>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20CFB" w:rsidRPr="00870289" w:rsidRDefault="00920CFB" w:rsidP="00920CFB">
            <w:pPr>
              <w:jc w:val="center"/>
              <w:rPr>
                <w:rFonts w:ascii="Times New Roman" w:hAnsi="Times New Roman"/>
                <w:b/>
                <w:bCs/>
                <w:sz w:val="20"/>
                <w:szCs w:val="20"/>
              </w:rPr>
            </w:pPr>
            <w:r w:rsidRPr="00870289">
              <w:rPr>
                <w:rFonts w:ascii="Times New Roman" w:hAnsi="Times New Roman"/>
                <w:b/>
                <w:bCs/>
                <w:sz w:val="20"/>
                <w:szCs w:val="20"/>
              </w:rPr>
              <w:t>4</w:t>
            </w:r>
            <w:r>
              <w:rPr>
                <w:rFonts w:ascii="Times New Roman" w:hAnsi="Times New Roman"/>
                <w:b/>
                <w:bCs/>
                <w:sz w:val="20"/>
                <w:szCs w:val="20"/>
              </w:rPr>
              <w:t>.</w:t>
            </w:r>
            <w:r w:rsidRPr="00870289">
              <w:rPr>
                <w:rFonts w:ascii="Times New Roman" w:hAnsi="Times New Roman"/>
                <w:b/>
                <w:bCs/>
                <w:sz w:val="20"/>
                <w:szCs w:val="20"/>
              </w:rPr>
              <w:t xml:space="preserve"> sklop</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0CFB" w:rsidRPr="00CD4748" w:rsidRDefault="00920CFB" w:rsidP="00920CFB">
            <w:pPr>
              <w:rPr>
                <w:rFonts w:cs="Arial"/>
                <w:b/>
                <w:bCs/>
                <w:sz w:val="18"/>
                <w:szCs w:val="18"/>
              </w:rPr>
            </w:pPr>
            <w:r w:rsidRPr="00CD4748">
              <w:rPr>
                <w:rFonts w:cs="Arial"/>
                <w:b/>
                <w:bCs/>
                <w:sz w:val="18"/>
                <w:szCs w:val="18"/>
              </w:rPr>
              <w:t>Oprema proizvajalca OLYMPUS</w:t>
            </w:r>
            <w:r w:rsidR="00A84739" w:rsidRPr="00CD4748">
              <w:rPr>
                <w:rFonts w:cs="Arial"/>
                <w:b/>
                <w:bCs/>
                <w:sz w:val="18"/>
                <w:szCs w:val="18"/>
              </w:rPr>
              <w:t xml:space="preserve"> – oprema endoskopije in OP</w:t>
            </w:r>
          </w:p>
        </w:tc>
      </w:tr>
      <w:tr w:rsidR="00920CFB" w:rsidRPr="00CC1776" w:rsidTr="00920CFB">
        <w:trPr>
          <w:trHeight w:val="259"/>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20CFB" w:rsidRPr="00870289" w:rsidRDefault="00920CFB" w:rsidP="00920CFB">
            <w:pPr>
              <w:jc w:val="center"/>
              <w:rPr>
                <w:rFonts w:ascii="Times New Roman" w:hAnsi="Times New Roman"/>
                <w:b/>
                <w:bCs/>
                <w:sz w:val="20"/>
                <w:szCs w:val="20"/>
              </w:rPr>
            </w:pPr>
            <w:r w:rsidRPr="00870289">
              <w:rPr>
                <w:rFonts w:ascii="Times New Roman" w:hAnsi="Times New Roman"/>
                <w:b/>
                <w:bCs/>
                <w:sz w:val="20"/>
                <w:szCs w:val="20"/>
              </w:rPr>
              <w:t>5</w:t>
            </w:r>
            <w:r>
              <w:rPr>
                <w:rFonts w:ascii="Times New Roman" w:hAnsi="Times New Roman"/>
                <w:b/>
                <w:bCs/>
                <w:sz w:val="20"/>
                <w:szCs w:val="20"/>
              </w:rPr>
              <w:t>.</w:t>
            </w:r>
            <w:r w:rsidRPr="00870289">
              <w:rPr>
                <w:rFonts w:ascii="Times New Roman" w:hAnsi="Times New Roman"/>
                <w:b/>
                <w:bCs/>
                <w:sz w:val="20"/>
                <w:szCs w:val="20"/>
              </w:rPr>
              <w:t xml:space="preserve"> sklop</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0CFB" w:rsidRPr="00CD4748" w:rsidRDefault="00920CFB" w:rsidP="00920CFB">
            <w:pPr>
              <w:rPr>
                <w:rFonts w:cs="Arial"/>
                <w:b/>
                <w:bCs/>
                <w:sz w:val="18"/>
                <w:szCs w:val="18"/>
              </w:rPr>
            </w:pPr>
            <w:r w:rsidRPr="00CD4748">
              <w:rPr>
                <w:rFonts w:cs="Arial"/>
                <w:b/>
                <w:bCs/>
                <w:sz w:val="18"/>
                <w:szCs w:val="18"/>
              </w:rPr>
              <w:t>Oprema proizvajalca GETINGE</w:t>
            </w:r>
            <w:r w:rsidR="00A84739" w:rsidRPr="00CD4748">
              <w:rPr>
                <w:rFonts w:cs="Arial"/>
                <w:b/>
                <w:bCs/>
                <w:sz w:val="18"/>
                <w:szCs w:val="18"/>
              </w:rPr>
              <w:t xml:space="preserve"> – sterilizacija, lekarna, drugo</w:t>
            </w:r>
          </w:p>
        </w:tc>
      </w:tr>
      <w:tr w:rsidR="00920CFB" w:rsidRPr="00CC1776" w:rsidTr="00920CFB">
        <w:trPr>
          <w:trHeight w:val="259"/>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20CFB" w:rsidRPr="00870289" w:rsidRDefault="00920CFB" w:rsidP="00920CFB">
            <w:pPr>
              <w:jc w:val="center"/>
              <w:rPr>
                <w:rFonts w:ascii="Times New Roman" w:hAnsi="Times New Roman"/>
                <w:b/>
                <w:bCs/>
                <w:sz w:val="20"/>
                <w:szCs w:val="20"/>
              </w:rPr>
            </w:pPr>
            <w:r w:rsidRPr="00870289">
              <w:rPr>
                <w:rFonts w:ascii="Times New Roman" w:hAnsi="Times New Roman"/>
                <w:b/>
                <w:bCs/>
                <w:sz w:val="20"/>
                <w:szCs w:val="20"/>
              </w:rPr>
              <w:t>6</w:t>
            </w:r>
            <w:r>
              <w:rPr>
                <w:rFonts w:ascii="Times New Roman" w:hAnsi="Times New Roman"/>
                <w:b/>
                <w:bCs/>
                <w:sz w:val="20"/>
                <w:szCs w:val="20"/>
              </w:rPr>
              <w:t>.</w:t>
            </w:r>
            <w:r w:rsidRPr="00870289">
              <w:rPr>
                <w:rFonts w:ascii="Times New Roman" w:hAnsi="Times New Roman"/>
                <w:b/>
                <w:bCs/>
                <w:sz w:val="20"/>
                <w:szCs w:val="20"/>
              </w:rPr>
              <w:t xml:space="preserve"> sklop</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0CFB" w:rsidRPr="00CD4748" w:rsidRDefault="00920CFB" w:rsidP="00920CFB">
            <w:pPr>
              <w:rPr>
                <w:rFonts w:cs="Arial"/>
                <w:b/>
                <w:bCs/>
                <w:sz w:val="18"/>
                <w:szCs w:val="18"/>
              </w:rPr>
            </w:pPr>
            <w:r w:rsidRPr="00CD4748">
              <w:rPr>
                <w:rFonts w:cs="Arial"/>
                <w:b/>
                <w:bCs/>
                <w:sz w:val="18"/>
                <w:szCs w:val="18"/>
              </w:rPr>
              <w:t>Oprema proizvajalca JOHNSON&amp;JOHNSON</w:t>
            </w:r>
            <w:r w:rsidR="00A84739" w:rsidRPr="00CD4748">
              <w:rPr>
                <w:rFonts w:cs="Arial"/>
                <w:b/>
                <w:bCs/>
                <w:sz w:val="18"/>
                <w:szCs w:val="18"/>
              </w:rPr>
              <w:t xml:space="preserve"> – plazma sterilizatorji</w:t>
            </w:r>
          </w:p>
        </w:tc>
      </w:tr>
      <w:tr w:rsidR="00920CFB" w:rsidRPr="00CC1776" w:rsidTr="00920CFB">
        <w:trPr>
          <w:trHeight w:val="259"/>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20CFB" w:rsidRPr="00870289" w:rsidRDefault="00920CFB" w:rsidP="00920CFB">
            <w:pPr>
              <w:jc w:val="center"/>
              <w:rPr>
                <w:rFonts w:ascii="Times New Roman" w:hAnsi="Times New Roman"/>
                <w:b/>
                <w:bCs/>
                <w:sz w:val="20"/>
                <w:szCs w:val="20"/>
              </w:rPr>
            </w:pPr>
            <w:r w:rsidRPr="00870289">
              <w:rPr>
                <w:rFonts w:ascii="Times New Roman" w:hAnsi="Times New Roman"/>
                <w:b/>
                <w:bCs/>
                <w:sz w:val="20"/>
                <w:szCs w:val="20"/>
              </w:rPr>
              <w:t>7</w:t>
            </w:r>
            <w:r>
              <w:rPr>
                <w:rFonts w:ascii="Times New Roman" w:hAnsi="Times New Roman"/>
                <w:b/>
                <w:bCs/>
                <w:sz w:val="20"/>
                <w:szCs w:val="20"/>
              </w:rPr>
              <w:t>.</w:t>
            </w:r>
            <w:r w:rsidRPr="00870289">
              <w:rPr>
                <w:rFonts w:ascii="Times New Roman" w:hAnsi="Times New Roman"/>
                <w:b/>
                <w:bCs/>
                <w:sz w:val="20"/>
                <w:szCs w:val="20"/>
              </w:rPr>
              <w:t xml:space="preserve"> sklop</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0CFB" w:rsidRPr="00CD4748" w:rsidRDefault="00920CFB" w:rsidP="00920CFB">
            <w:pPr>
              <w:rPr>
                <w:rFonts w:cs="Arial"/>
                <w:b/>
                <w:bCs/>
                <w:sz w:val="18"/>
                <w:szCs w:val="18"/>
              </w:rPr>
            </w:pPr>
            <w:r w:rsidRPr="00CD4748">
              <w:rPr>
                <w:rFonts w:cs="Arial"/>
                <w:b/>
                <w:bCs/>
                <w:sz w:val="18"/>
                <w:szCs w:val="18"/>
              </w:rPr>
              <w:t>Oprema proizvajalca BRAUN</w:t>
            </w:r>
            <w:r w:rsidR="00A84739" w:rsidRPr="00CD4748">
              <w:rPr>
                <w:rFonts w:cs="Arial"/>
                <w:b/>
                <w:bCs/>
                <w:sz w:val="18"/>
                <w:szCs w:val="18"/>
              </w:rPr>
              <w:t xml:space="preserve"> – črpalke, </w:t>
            </w:r>
            <w:proofErr w:type="spellStart"/>
            <w:r w:rsidR="00A84739" w:rsidRPr="00CD4748">
              <w:rPr>
                <w:rFonts w:cs="Arial"/>
                <w:b/>
                <w:bCs/>
                <w:sz w:val="18"/>
                <w:szCs w:val="18"/>
              </w:rPr>
              <w:t>perfuzorji</w:t>
            </w:r>
            <w:proofErr w:type="spellEnd"/>
          </w:p>
        </w:tc>
      </w:tr>
      <w:tr w:rsidR="00920CFB" w:rsidRPr="00CC1776" w:rsidTr="00920CFB">
        <w:trPr>
          <w:trHeight w:val="259"/>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20CFB" w:rsidRPr="00870289" w:rsidRDefault="00920CFB" w:rsidP="00920CFB">
            <w:pPr>
              <w:jc w:val="center"/>
              <w:rPr>
                <w:rFonts w:ascii="Times New Roman" w:hAnsi="Times New Roman"/>
                <w:b/>
                <w:bCs/>
                <w:sz w:val="20"/>
                <w:szCs w:val="20"/>
              </w:rPr>
            </w:pPr>
            <w:r w:rsidRPr="00870289">
              <w:rPr>
                <w:rFonts w:ascii="Times New Roman" w:hAnsi="Times New Roman"/>
                <w:b/>
                <w:bCs/>
                <w:sz w:val="20"/>
                <w:szCs w:val="20"/>
              </w:rPr>
              <w:t>8</w:t>
            </w:r>
            <w:r>
              <w:rPr>
                <w:rFonts w:ascii="Times New Roman" w:hAnsi="Times New Roman"/>
                <w:b/>
                <w:bCs/>
                <w:sz w:val="20"/>
                <w:szCs w:val="20"/>
              </w:rPr>
              <w:t>.</w:t>
            </w:r>
            <w:r w:rsidRPr="00870289">
              <w:rPr>
                <w:rFonts w:ascii="Times New Roman" w:hAnsi="Times New Roman"/>
                <w:b/>
                <w:bCs/>
                <w:sz w:val="20"/>
                <w:szCs w:val="20"/>
              </w:rPr>
              <w:t xml:space="preserve"> sklop</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0CFB" w:rsidRPr="00CD4748" w:rsidRDefault="00920CFB" w:rsidP="00920CFB">
            <w:pPr>
              <w:rPr>
                <w:rFonts w:cs="Arial"/>
                <w:b/>
                <w:bCs/>
                <w:sz w:val="18"/>
                <w:szCs w:val="18"/>
              </w:rPr>
            </w:pPr>
            <w:r w:rsidRPr="00CD4748">
              <w:rPr>
                <w:rFonts w:cs="Arial"/>
                <w:b/>
                <w:bCs/>
                <w:sz w:val="18"/>
                <w:szCs w:val="18"/>
              </w:rPr>
              <w:t>Oprema proizvajalca GE</w:t>
            </w:r>
            <w:r w:rsidR="00A84739" w:rsidRPr="00CD4748">
              <w:rPr>
                <w:rFonts w:cs="Arial"/>
                <w:b/>
                <w:bCs/>
                <w:sz w:val="18"/>
                <w:szCs w:val="18"/>
              </w:rPr>
              <w:t xml:space="preserve"> – UZ aparati</w:t>
            </w:r>
          </w:p>
        </w:tc>
      </w:tr>
      <w:tr w:rsidR="00920CFB" w:rsidRPr="00CC1776" w:rsidTr="00920CFB">
        <w:trPr>
          <w:trHeight w:val="259"/>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20CFB" w:rsidRPr="00870289" w:rsidRDefault="00920CFB" w:rsidP="00920CFB">
            <w:pPr>
              <w:jc w:val="center"/>
              <w:rPr>
                <w:rFonts w:ascii="Times New Roman" w:hAnsi="Times New Roman"/>
                <w:b/>
                <w:bCs/>
                <w:sz w:val="20"/>
                <w:szCs w:val="20"/>
              </w:rPr>
            </w:pPr>
            <w:r w:rsidRPr="00870289">
              <w:rPr>
                <w:rFonts w:ascii="Times New Roman" w:hAnsi="Times New Roman"/>
                <w:b/>
                <w:bCs/>
                <w:sz w:val="20"/>
                <w:szCs w:val="20"/>
              </w:rPr>
              <w:t>9</w:t>
            </w:r>
            <w:r>
              <w:rPr>
                <w:rFonts w:ascii="Times New Roman" w:hAnsi="Times New Roman"/>
                <w:b/>
                <w:bCs/>
                <w:sz w:val="20"/>
                <w:szCs w:val="20"/>
              </w:rPr>
              <w:t>.</w:t>
            </w:r>
            <w:r w:rsidRPr="00870289">
              <w:rPr>
                <w:rFonts w:ascii="Times New Roman" w:hAnsi="Times New Roman"/>
                <w:b/>
                <w:bCs/>
                <w:sz w:val="20"/>
                <w:szCs w:val="20"/>
              </w:rPr>
              <w:t xml:space="preserve"> sklop </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0CFB" w:rsidRPr="00CD4748" w:rsidRDefault="00920CFB" w:rsidP="00920CFB">
            <w:pPr>
              <w:rPr>
                <w:rFonts w:cs="Arial"/>
                <w:b/>
                <w:bCs/>
                <w:sz w:val="18"/>
                <w:szCs w:val="18"/>
              </w:rPr>
            </w:pPr>
            <w:r w:rsidRPr="00CD4748">
              <w:rPr>
                <w:rFonts w:cs="Arial"/>
                <w:b/>
                <w:bCs/>
                <w:sz w:val="18"/>
                <w:szCs w:val="18"/>
              </w:rPr>
              <w:t xml:space="preserve">Oprema proizvajalca MINDRAY </w:t>
            </w:r>
            <w:r w:rsidR="00A84739" w:rsidRPr="00CD4748">
              <w:rPr>
                <w:rFonts w:cs="Arial"/>
                <w:b/>
                <w:bCs/>
                <w:sz w:val="18"/>
                <w:szCs w:val="18"/>
              </w:rPr>
              <w:t>–</w:t>
            </w:r>
            <w:r w:rsidRPr="00CD4748">
              <w:rPr>
                <w:rFonts w:cs="Arial"/>
                <w:b/>
                <w:bCs/>
                <w:sz w:val="18"/>
                <w:szCs w:val="18"/>
              </w:rPr>
              <w:t xml:space="preserve"> UZ</w:t>
            </w:r>
            <w:r w:rsidR="00A84739" w:rsidRPr="00CD4748">
              <w:rPr>
                <w:rFonts w:cs="Arial"/>
                <w:b/>
                <w:bCs/>
                <w:sz w:val="18"/>
                <w:szCs w:val="18"/>
              </w:rPr>
              <w:t xml:space="preserve"> aparati</w:t>
            </w:r>
          </w:p>
        </w:tc>
      </w:tr>
      <w:tr w:rsidR="00920CFB" w:rsidRPr="00CC1776" w:rsidTr="00920CFB">
        <w:trPr>
          <w:trHeight w:val="259"/>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20CFB" w:rsidRPr="00870289" w:rsidRDefault="00920CFB" w:rsidP="00920CFB">
            <w:pPr>
              <w:jc w:val="center"/>
              <w:rPr>
                <w:rFonts w:ascii="Times New Roman" w:hAnsi="Times New Roman"/>
                <w:b/>
                <w:bCs/>
                <w:sz w:val="20"/>
                <w:szCs w:val="20"/>
              </w:rPr>
            </w:pPr>
            <w:r w:rsidRPr="00870289">
              <w:rPr>
                <w:rFonts w:ascii="Times New Roman" w:hAnsi="Times New Roman"/>
                <w:b/>
                <w:bCs/>
                <w:sz w:val="20"/>
                <w:szCs w:val="20"/>
              </w:rPr>
              <w:t>10</w:t>
            </w:r>
            <w:r>
              <w:rPr>
                <w:rFonts w:ascii="Times New Roman" w:hAnsi="Times New Roman"/>
                <w:b/>
                <w:bCs/>
                <w:sz w:val="20"/>
                <w:szCs w:val="20"/>
              </w:rPr>
              <w:t>.</w:t>
            </w:r>
            <w:r w:rsidRPr="00870289">
              <w:rPr>
                <w:rFonts w:ascii="Times New Roman" w:hAnsi="Times New Roman"/>
                <w:b/>
                <w:bCs/>
                <w:sz w:val="20"/>
                <w:szCs w:val="20"/>
              </w:rPr>
              <w:t xml:space="preserve"> sklop</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0CFB" w:rsidRPr="00CD4748" w:rsidRDefault="00920CFB" w:rsidP="00920CFB">
            <w:pPr>
              <w:rPr>
                <w:rFonts w:cs="Arial"/>
                <w:b/>
                <w:bCs/>
                <w:sz w:val="18"/>
                <w:szCs w:val="18"/>
              </w:rPr>
            </w:pPr>
            <w:r w:rsidRPr="00CD4748">
              <w:rPr>
                <w:rFonts w:cs="Arial"/>
                <w:b/>
                <w:bCs/>
                <w:sz w:val="18"/>
                <w:szCs w:val="18"/>
              </w:rPr>
              <w:t xml:space="preserve">Oprema proizvajalca PHILIPS </w:t>
            </w:r>
            <w:r w:rsidR="00A84739" w:rsidRPr="00CD4748">
              <w:rPr>
                <w:rFonts w:cs="Arial"/>
                <w:b/>
                <w:bCs/>
                <w:sz w:val="18"/>
                <w:szCs w:val="18"/>
              </w:rPr>
              <w:t>–</w:t>
            </w:r>
            <w:r w:rsidRPr="00CD4748">
              <w:rPr>
                <w:rFonts w:cs="Arial"/>
                <w:b/>
                <w:bCs/>
                <w:sz w:val="18"/>
                <w:szCs w:val="18"/>
              </w:rPr>
              <w:t xml:space="preserve"> UZ</w:t>
            </w:r>
            <w:r w:rsidR="00A84739" w:rsidRPr="00CD4748">
              <w:rPr>
                <w:rFonts w:cs="Arial"/>
                <w:b/>
                <w:bCs/>
                <w:sz w:val="18"/>
                <w:szCs w:val="18"/>
              </w:rPr>
              <w:t xml:space="preserve"> aparati</w:t>
            </w:r>
          </w:p>
        </w:tc>
      </w:tr>
      <w:tr w:rsidR="00920CFB" w:rsidRPr="00CC1776" w:rsidTr="00920CFB">
        <w:trPr>
          <w:trHeight w:val="259"/>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20CFB" w:rsidRPr="00870289" w:rsidRDefault="00920CFB" w:rsidP="00920CFB">
            <w:pPr>
              <w:jc w:val="center"/>
              <w:rPr>
                <w:rFonts w:ascii="Times New Roman" w:hAnsi="Times New Roman"/>
                <w:b/>
                <w:bCs/>
                <w:sz w:val="20"/>
                <w:szCs w:val="20"/>
              </w:rPr>
            </w:pPr>
            <w:r w:rsidRPr="00870289">
              <w:rPr>
                <w:rFonts w:ascii="Times New Roman" w:hAnsi="Times New Roman"/>
                <w:b/>
                <w:bCs/>
                <w:sz w:val="20"/>
                <w:szCs w:val="20"/>
              </w:rPr>
              <w:t>11</w:t>
            </w:r>
            <w:r>
              <w:rPr>
                <w:rFonts w:ascii="Times New Roman" w:hAnsi="Times New Roman"/>
                <w:b/>
                <w:bCs/>
                <w:sz w:val="20"/>
                <w:szCs w:val="20"/>
              </w:rPr>
              <w:t>.</w:t>
            </w:r>
            <w:r w:rsidRPr="00870289">
              <w:rPr>
                <w:rFonts w:ascii="Times New Roman" w:hAnsi="Times New Roman"/>
                <w:b/>
                <w:bCs/>
                <w:sz w:val="20"/>
                <w:szCs w:val="20"/>
              </w:rPr>
              <w:t xml:space="preserve"> sklop </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0CFB" w:rsidRPr="00CD4748" w:rsidRDefault="00920CFB" w:rsidP="00920CFB">
            <w:pPr>
              <w:rPr>
                <w:rFonts w:cs="Arial"/>
                <w:b/>
                <w:bCs/>
                <w:sz w:val="18"/>
                <w:szCs w:val="18"/>
              </w:rPr>
            </w:pPr>
            <w:r w:rsidRPr="00CD4748">
              <w:rPr>
                <w:rFonts w:cs="Arial"/>
                <w:b/>
                <w:bCs/>
                <w:sz w:val="18"/>
                <w:szCs w:val="18"/>
              </w:rPr>
              <w:t xml:space="preserve">Oprema proizvajalca ALOKA </w:t>
            </w:r>
            <w:r w:rsidR="00A84739" w:rsidRPr="00CD4748">
              <w:rPr>
                <w:rFonts w:cs="Arial"/>
                <w:b/>
                <w:bCs/>
                <w:sz w:val="18"/>
                <w:szCs w:val="18"/>
              </w:rPr>
              <w:t>–</w:t>
            </w:r>
            <w:r w:rsidRPr="00CD4748">
              <w:rPr>
                <w:rFonts w:cs="Arial"/>
                <w:b/>
                <w:bCs/>
                <w:sz w:val="18"/>
                <w:szCs w:val="18"/>
              </w:rPr>
              <w:t xml:space="preserve"> UZ</w:t>
            </w:r>
            <w:r w:rsidR="00A84739" w:rsidRPr="00CD4748">
              <w:rPr>
                <w:rFonts w:cs="Arial"/>
                <w:b/>
                <w:bCs/>
                <w:sz w:val="18"/>
                <w:szCs w:val="18"/>
              </w:rPr>
              <w:t xml:space="preserve"> aparati</w:t>
            </w:r>
          </w:p>
        </w:tc>
      </w:tr>
      <w:tr w:rsidR="00920CFB" w:rsidRPr="00CC1776" w:rsidTr="00920CFB">
        <w:trPr>
          <w:trHeight w:val="259"/>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20CFB" w:rsidRPr="00870289" w:rsidRDefault="00920CFB" w:rsidP="00920CFB">
            <w:pPr>
              <w:jc w:val="center"/>
              <w:rPr>
                <w:rFonts w:ascii="Times New Roman" w:hAnsi="Times New Roman"/>
                <w:b/>
                <w:bCs/>
                <w:sz w:val="20"/>
                <w:szCs w:val="20"/>
              </w:rPr>
            </w:pPr>
            <w:r w:rsidRPr="00870289">
              <w:rPr>
                <w:rFonts w:ascii="Times New Roman" w:hAnsi="Times New Roman"/>
                <w:b/>
                <w:bCs/>
                <w:sz w:val="20"/>
                <w:szCs w:val="20"/>
              </w:rPr>
              <w:t>12</w:t>
            </w:r>
            <w:r>
              <w:rPr>
                <w:rFonts w:ascii="Times New Roman" w:hAnsi="Times New Roman"/>
                <w:b/>
                <w:bCs/>
                <w:sz w:val="20"/>
                <w:szCs w:val="20"/>
              </w:rPr>
              <w:t>.</w:t>
            </w:r>
            <w:r w:rsidRPr="00870289">
              <w:rPr>
                <w:rFonts w:ascii="Times New Roman" w:hAnsi="Times New Roman"/>
                <w:b/>
                <w:bCs/>
                <w:sz w:val="20"/>
                <w:szCs w:val="20"/>
              </w:rPr>
              <w:t xml:space="preserve"> sklop</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0CFB" w:rsidRPr="00CD4748" w:rsidRDefault="00920CFB" w:rsidP="00920CFB">
            <w:pPr>
              <w:rPr>
                <w:rFonts w:cs="Arial"/>
                <w:b/>
                <w:bCs/>
                <w:sz w:val="18"/>
                <w:szCs w:val="18"/>
              </w:rPr>
            </w:pPr>
            <w:r w:rsidRPr="00CD4748">
              <w:rPr>
                <w:rFonts w:cs="Arial"/>
                <w:b/>
                <w:bCs/>
                <w:sz w:val="18"/>
                <w:szCs w:val="18"/>
              </w:rPr>
              <w:t xml:space="preserve">Oprema proizvajalca SONOSITE </w:t>
            </w:r>
            <w:r w:rsidR="00A84739" w:rsidRPr="00CD4748">
              <w:rPr>
                <w:rFonts w:cs="Arial"/>
                <w:b/>
                <w:bCs/>
                <w:sz w:val="18"/>
                <w:szCs w:val="18"/>
              </w:rPr>
              <w:t>–</w:t>
            </w:r>
            <w:r w:rsidRPr="00CD4748">
              <w:rPr>
                <w:rFonts w:cs="Arial"/>
                <w:b/>
                <w:bCs/>
                <w:sz w:val="18"/>
                <w:szCs w:val="18"/>
              </w:rPr>
              <w:t xml:space="preserve"> UZ</w:t>
            </w:r>
            <w:r w:rsidR="00A84739" w:rsidRPr="00CD4748">
              <w:rPr>
                <w:rFonts w:cs="Arial"/>
                <w:b/>
                <w:bCs/>
                <w:sz w:val="18"/>
                <w:szCs w:val="18"/>
              </w:rPr>
              <w:t xml:space="preserve"> aparati</w:t>
            </w:r>
          </w:p>
        </w:tc>
      </w:tr>
      <w:tr w:rsidR="00920CFB" w:rsidRPr="00CC1776" w:rsidTr="00920CFB">
        <w:trPr>
          <w:trHeight w:val="259"/>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20CFB" w:rsidRPr="00870289" w:rsidRDefault="00920CFB" w:rsidP="00920CFB">
            <w:pPr>
              <w:jc w:val="center"/>
              <w:rPr>
                <w:rFonts w:ascii="Times New Roman" w:hAnsi="Times New Roman"/>
                <w:b/>
                <w:bCs/>
                <w:sz w:val="20"/>
                <w:szCs w:val="20"/>
              </w:rPr>
            </w:pPr>
            <w:r w:rsidRPr="00870289">
              <w:rPr>
                <w:rFonts w:ascii="Times New Roman" w:hAnsi="Times New Roman"/>
                <w:b/>
                <w:bCs/>
                <w:sz w:val="20"/>
                <w:szCs w:val="20"/>
              </w:rPr>
              <w:t>13</w:t>
            </w:r>
            <w:r>
              <w:rPr>
                <w:rFonts w:ascii="Times New Roman" w:hAnsi="Times New Roman"/>
                <w:b/>
                <w:bCs/>
                <w:sz w:val="20"/>
                <w:szCs w:val="20"/>
              </w:rPr>
              <w:t>.</w:t>
            </w:r>
            <w:r w:rsidRPr="00870289">
              <w:rPr>
                <w:rFonts w:ascii="Times New Roman" w:hAnsi="Times New Roman"/>
                <w:b/>
                <w:bCs/>
                <w:sz w:val="20"/>
                <w:szCs w:val="20"/>
              </w:rPr>
              <w:t xml:space="preserve"> sklop</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0CFB" w:rsidRPr="00CD4748" w:rsidRDefault="00920CFB" w:rsidP="00920CFB">
            <w:pPr>
              <w:rPr>
                <w:rFonts w:cs="Arial"/>
                <w:b/>
                <w:bCs/>
                <w:sz w:val="18"/>
                <w:szCs w:val="18"/>
              </w:rPr>
            </w:pPr>
            <w:r w:rsidRPr="00CD4748">
              <w:rPr>
                <w:rFonts w:cs="Arial"/>
                <w:b/>
                <w:bCs/>
                <w:sz w:val="18"/>
                <w:szCs w:val="18"/>
              </w:rPr>
              <w:t xml:space="preserve">Oprema proizvajalca ALPINION </w:t>
            </w:r>
            <w:r w:rsidR="00A84739" w:rsidRPr="00CD4748">
              <w:rPr>
                <w:rFonts w:cs="Arial"/>
                <w:b/>
                <w:bCs/>
                <w:sz w:val="18"/>
                <w:szCs w:val="18"/>
              </w:rPr>
              <w:t>–</w:t>
            </w:r>
            <w:r w:rsidRPr="00CD4748">
              <w:rPr>
                <w:rFonts w:cs="Arial"/>
                <w:b/>
                <w:bCs/>
                <w:sz w:val="18"/>
                <w:szCs w:val="18"/>
              </w:rPr>
              <w:t xml:space="preserve"> UZ</w:t>
            </w:r>
            <w:r w:rsidR="00A84739" w:rsidRPr="00CD4748">
              <w:rPr>
                <w:rFonts w:cs="Arial"/>
                <w:b/>
                <w:bCs/>
                <w:sz w:val="18"/>
                <w:szCs w:val="18"/>
              </w:rPr>
              <w:t xml:space="preserve"> aparati</w:t>
            </w:r>
          </w:p>
        </w:tc>
      </w:tr>
      <w:tr w:rsidR="00920CFB" w:rsidRPr="00CC1776" w:rsidTr="00920CFB">
        <w:trPr>
          <w:trHeight w:val="259"/>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20CFB" w:rsidRPr="00870289" w:rsidRDefault="00920CFB" w:rsidP="00920CFB">
            <w:pPr>
              <w:jc w:val="center"/>
              <w:rPr>
                <w:rFonts w:ascii="Times New Roman" w:hAnsi="Times New Roman"/>
                <w:b/>
                <w:bCs/>
                <w:sz w:val="20"/>
                <w:szCs w:val="20"/>
              </w:rPr>
            </w:pPr>
            <w:r w:rsidRPr="00870289">
              <w:rPr>
                <w:rFonts w:ascii="Times New Roman" w:hAnsi="Times New Roman"/>
                <w:b/>
                <w:bCs/>
                <w:sz w:val="20"/>
                <w:szCs w:val="20"/>
              </w:rPr>
              <w:t>14</w:t>
            </w:r>
            <w:r>
              <w:rPr>
                <w:rFonts w:ascii="Times New Roman" w:hAnsi="Times New Roman"/>
                <w:b/>
                <w:bCs/>
                <w:sz w:val="20"/>
                <w:szCs w:val="20"/>
              </w:rPr>
              <w:t>.</w:t>
            </w:r>
            <w:r w:rsidRPr="00870289">
              <w:rPr>
                <w:rFonts w:ascii="Times New Roman" w:hAnsi="Times New Roman"/>
                <w:b/>
                <w:bCs/>
                <w:sz w:val="20"/>
                <w:szCs w:val="20"/>
              </w:rPr>
              <w:t xml:space="preserve"> sklop</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0CFB" w:rsidRPr="00CD4748" w:rsidRDefault="00920CFB" w:rsidP="00920CFB">
            <w:pPr>
              <w:rPr>
                <w:rFonts w:cs="Arial"/>
                <w:b/>
                <w:bCs/>
                <w:sz w:val="18"/>
                <w:szCs w:val="18"/>
              </w:rPr>
            </w:pPr>
            <w:r w:rsidRPr="00CD4748">
              <w:rPr>
                <w:rFonts w:cs="Arial"/>
                <w:b/>
                <w:bCs/>
                <w:sz w:val="18"/>
                <w:szCs w:val="18"/>
              </w:rPr>
              <w:t xml:space="preserve">Oprema proizvajalca PHILIPS </w:t>
            </w:r>
            <w:r w:rsidR="00A84739" w:rsidRPr="00CD4748">
              <w:rPr>
                <w:rFonts w:cs="Arial"/>
                <w:b/>
                <w:bCs/>
                <w:sz w:val="18"/>
                <w:szCs w:val="18"/>
              </w:rPr>
              <w:t>–</w:t>
            </w:r>
            <w:r w:rsidRPr="00CD4748">
              <w:rPr>
                <w:rFonts w:cs="Arial"/>
                <w:b/>
                <w:bCs/>
                <w:sz w:val="18"/>
                <w:szCs w:val="18"/>
              </w:rPr>
              <w:t xml:space="preserve"> CTG</w:t>
            </w:r>
            <w:r w:rsidR="00A84739" w:rsidRPr="00CD4748">
              <w:rPr>
                <w:rFonts w:cs="Arial"/>
                <w:b/>
                <w:bCs/>
                <w:sz w:val="18"/>
                <w:szCs w:val="18"/>
              </w:rPr>
              <w:t xml:space="preserve"> aparati</w:t>
            </w:r>
          </w:p>
        </w:tc>
      </w:tr>
      <w:tr w:rsidR="00920CFB" w:rsidRPr="00CC1776" w:rsidTr="00920CFB">
        <w:trPr>
          <w:trHeight w:val="259"/>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20CFB" w:rsidRPr="00870289" w:rsidRDefault="00920CFB" w:rsidP="00920CFB">
            <w:pPr>
              <w:jc w:val="center"/>
              <w:rPr>
                <w:rFonts w:ascii="Times New Roman" w:hAnsi="Times New Roman"/>
                <w:b/>
                <w:bCs/>
                <w:sz w:val="20"/>
                <w:szCs w:val="20"/>
              </w:rPr>
            </w:pPr>
            <w:r w:rsidRPr="00870289">
              <w:rPr>
                <w:rFonts w:ascii="Times New Roman" w:hAnsi="Times New Roman"/>
                <w:b/>
                <w:bCs/>
                <w:sz w:val="20"/>
                <w:szCs w:val="20"/>
              </w:rPr>
              <w:t>15</w:t>
            </w:r>
            <w:r>
              <w:rPr>
                <w:rFonts w:ascii="Times New Roman" w:hAnsi="Times New Roman"/>
                <w:b/>
                <w:bCs/>
                <w:sz w:val="20"/>
                <w:szCs w:val="20"/>
              </w:rPr>
              <w:t>.</w:t>
            </w:r>
            <w:r w:rsidRPr="00870289">
              <w:rPr>
                <w:rFonts w:ascii="Times New Roman" w:hAnsi="Times New Roman"/>
                <w:b/>
                <w:bCs/>
                <w:sz w:val="20"/>
                <w:szCs w:val="20"/>
              </w:rPr>
              <w:t xml:space="preserve"> sklop</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0CFB" w:rsidRPr="00CD4748" w:rsidRDefault="00920CFB" w:rsidP="00A84739">
            <w:pPr>
              <w:rPr>
                <w:rFonts w:cs="Arial"/>
                <w:b/>
                <w:bCs/>
                <w:sz w:val="18"/>
                <w:szCs w:val="18"/>
              </w:rPr>
            </w:pPr>
            <w:r w:rsidRPr="00CD4748">
              <w:rPr>
                <w:rFonts w:cs="Arial"/>
                <w:b/>
                <w:bCs/>
                <w:sz w:val="18"/>
                <w:szCs w:val="18"/>
              </w:rPr>
              <w:t>Oprema proizvajalca BARKEY</w:t>
            </w:r>
            <w:r w:rsidR="00A84739" w:rsidRPr="00CD4748">
              <w:rPr>
                <w:rFonts w:cs="Arial"/>
                <w:b/>
                <w:bCs/>
                <w:sz w:val="18"/>
                <w:szCs w:val="18"/>
              </w:rPr>
              <w:t xml:space="preserve"> – grelci inf. tekočin in plazme</w:t>
            </w:r>
          </w:p>
        </w:tc>
      </w:tr>
      <w:tr w:rsidR="00920CFB" w:rsidRPr="00CC1776" w:rsidTr="00920CFB">
        <w:trPr>
          <w:trHeight w:val="259"/>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20CFB" w:rsidRPr="00870289" w:rsidRDefault="00920CFB" w:rsidP="00920CFB">
            <w:pPr>
              <w:jc w:val="center"/>
              <w:rPr>
                <w:rFonts w:ascii="Times New Roman" w:hAnsi="Times New Roman"/>
                <w:b/>
                <w:bCs/>
                <w:sz w:val="20"/>
                <w:szCs w:val="20"/>
              </w:rPr>
            </w:pPr>
            <w:r w:rsidRPr="00870289">
              <w:rPr>
                <w:rFonts w:ascii="Times New Roman" w:hAnsi="Times New Roman"/>
                <w:b/>
                <w:bCs/>
                <w:sz w:val="20"/>
                <w:szCs w:val="20"/>
              </w:rPr>
              <w:t>16</w:t>
            </w:r>
            <w:r>
              <w:rPr>
                <w:rFonts w:ascii="Times New Roman" w:hAnsi="Times New Roman"/>
                <w:b/>
                <w:bCs/>
                <w:sz w:val="20"/>
                <w:szCs w:val="20"/>
              </w:rPr>
              <w:t>.</w:t>
            </w:r>
            <w:r w:rsidRPr="00870289">
              <w:rPr>
                <w:rFonts w:ascii="Times New Roman" w:hAnsi="Times New Roman"/>
                <w:b/>
                <w:bCs/>
                <w:sz w:val="20"/>
                <w:szCs w:val="20"/>
              </w:rPr>
              <w:t xml:space="preserve"> sklop</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0CFB" w:rsidRPr="00CD4748" w:rsidRDefault="00920CFB" w:rsidP="00920CFB">
            <w:pPr>
              <w:rPr>
                <w:rFonts w:cs="Arial"/>
                <w:b/>
                <w:bCs/>
                <w:sz w:val="18"/>
                <w:szCs w:val="18"/>
              </w:rPr>
            </w:pPr>
            <w:r w:rsidRPr="00CD4748">
              <w:rPr>
                <w:rFonts w:cs="Arial"/>
                <w:b/>
                <w:bCs/>
                <w:sz w:val="18"/>
                <w:szCs w:val="18"/>
              </w:rPr>
              <w:t>Oprema proizvajalca DRÄGER</w:t>
            </w:r>
            <w:r w:rsidR="00A84739" w:rsidRPr="00CD4748">
              <w:rPr>
                <w:rFonts w:cs="Arial"/>
                <w:b/>
                <w:bCs/>
                <w:sz w:val="18"/>
                <w:szCs w:val="18"/>
              </w:rPr>
              <w:t xml:space="preserve"> – inkubatorji, ventilatorji  in drugo</w:t>
            </w:r>
          </w:p>
        </w:tc>
      </w:tr>
      <w:tr w:rsidR="00920CFB" w:rsidRPr="00CC1776" w:rsidTr="00920CFB">
        <w:trPr>
          <w:trHeight w:val="259"/>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20CFB" w:rsidRPr="00870289" w:rsidRDefault="00920CFB" w:rsidP="00920CFB">
            <w:pPr>
              <w:jc w:val="center"/>
              <w:rPr>
                <w:rFonts w:ascii="Times New Roman" w:hAnsi="Times New Roman"/>
                <w:b/>
                <w:bCs/>
                <w:sz w:val="20"/>
                <w:szCs w:val="20"/>
              </w:rPr>
            </w:pPr>
            <w:r w:rsidRPr="00870289">
              <w:rPr>
                <w:rFonts w:ascii="Times New Roman" w:hAnsi="Times New Roman"/>
                <w:b/>
                <w:bCs/>
                <w:sz w:val="20"/>
                <w:szCs w:val="20"/>
              </w:rPr>
              <w:t>17</w:t>
            </w:r>
            <w:r>
              <w:rPr>
                <w:rFonts w:ascii="Times New Roman" w:hAnsi="Times New Roman"/>
                <w:b/>
                <w:bCs/>
                <w:sz w:val="20"/>
                <w:szCs w:val="20"/>
              </w:rPr>
              <w:t>.</w:t>
            </w:r>
            <w:r w:rsidRPr="00870289">
              <w:rPr>
                <w:rFonts w:ascii="Times New Roman" w:hAnsi="Times New Roman"/>
                <w:b/>
                <w:bCs/>
                <w:sz w:val="20"/>
                <w:szCs w:val="20"/>
              </w:rPr>
              <w:t xml:space="preserve"> sklop</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0CFB" w:rsidRPr="00CD4748" w:rsidRDefault="00920CFB" w:rsidP="00920CFB">
            <w:pPr>
              <w:rPr>
                <w:rFonts w:cs="Arial"/>
                <w:b/>
                <w:bCs/>
                <w:sz w:val="18"/>
                <w:szCs w:val="18"/>
              </w:rPr>
            </w:pPr>
            <w:r w:rsidRPr="00CD4748">
              <w:rPr>
                <w:rFonts w:cs="Arial"/>
                <w:b/>
                <w:bCs/>
                <w:sz w:val="18"/>
                <w:szCs w:val="18"/>
              </w:rPr>
              <w:t>Oprema proizvajalca SCHILLER</w:t>
            </w:r>
            <w:r w:rsidR="00A84739" w:rsidRPr="00CD4748">
              <w:rPr>
                <w:rFonts w:cs="Arial"/>
                <w:b/>
                <w:bCs/>
                <w:sz w:val="18"/>
                <w:szCs w:val="18"/>
              </w:rPr>
              <w:t xml:space="preserve"> - razno</w:t>
            </w:r>
          </w:p>
        </w:tc>
      </w:tr>
      <w:tr w:rsidR="00920CFB" w:rsidRPr="00CC1776" w:rsidTr="00920CFB">
        <w:trPr>
          <w:trHeight w:val="259"/>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20CFB" w:rsidRPr="00870289" w:rsidRDefault="00920CFB" w:rsidP="00920CFB">
            <w:pPr>
              <w:jc w:val="center"/>
              <w:rPr>
                <w:rFonts w:ascii="Times New Roman" w:hAnsi="Times New Roman"/>
                <w:b/>
                <w:bCs/>
                <w:sz w:val="20"/>
                <w:szCs w:val="20"/>
              </w:rPr>
            </w:pPr>
            <w:r w:rsidRPr="00870289">
              <w:rPr>
                <w:rFonts w:ascii="Times New Roman" w:hAnsi="Times New Roman"/>
                <w:b/>
                <w:bCs/>
                <w:sz w:val="20"/>
                <w:szCs w:val="20"/>
              </w:rPr>
              <w:t>18</w:t>
            </w:r>
            <w:r>
              <w:rPr>
                <w:rFonts w:ascii="Times New Roman" w:hAnsi="Times New Roman"/>
                <w:b/>
                <w:bCs/>
                <w:sz w:val="20"/>
                <w:szCs w:val="20"/>
              </w:rPr>
              <w:t>.</w:t>
            </w:r>
            <w:r w:rsidRPr="00870289">
              <w:rPr>
                <w:rFonts w:ascii="Times New Roman" w:hAnsi="Times New Roman"/>
                <w:b/>
                <w:bCs/>
                <w:sz w:val="20"/>
                <w:szCs w:val="20"/>
              </w:rPr>
              <w:t xml:space="preserve"> sklop</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0CFB" w:rsidRPr="00CD4748" w:rsidRDefault="00920CFB" w:rsidP="00920CFB">
            <w:pPr>
              <w:rPr>
                <w:rFonts w:cs="Arial"/>
                <w:b/>
                <w:bCs/>
                <w:sz w:val="18"/>
                <w:szCs w:val="18"/>
              </w:rPr>
            </w:pPr>
            <w:r w:rsidRPr="00CD4748">
              <w:rPr>
                <w:rFonts w:cs="Arial"/>
                <w:b/>
                <w:bCs/>
                <w:sz w:val="18"/>
                <w:szCs w:val="18"/>
              </w:rPr>
              <w:t>Oprema proizvajalca MINDRAY - defibratorji</w:t>
            </w:r>
          </w:p>
        </w:tc>
      </w:tr>
      <w:tr w:rsidR="00920CFB" w:rsidRPr="00CC1776" w:rsidTr="00920CFB">
        <w:trPr>
          <w:trHeight w:val="259"/>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20CFB" w:rsidRPr="00870289" w:rsidRDefault="00920CFB" w:rsidP="00920CFB">
            <w:pPr>
              <w:jc w:val="center"/>
              <w:rPr>
                <w:rFonts w:ascii="Times New Roman" w:hAnsi="Times New Roman"/>
                <w:b/>
                <w:bCs/>
                <w:sz w:val="20"/>
                <w:szCs w:val="20"/>
              </w:rPr>
            </w:pPr>
            <w:r w:rsidRPr="00870289">
              <w:rPr>
                <w:rFonts w:ascii="Times New Roman" w:hAnsi="Times New Roman"/>
                <w:b/>
                <w:bCs/>
                <w:sz w:val="20"/>
                <w:szCs w:val="20"/>
              </w:rPr>
              <w:t>19</w:t>
            </w:r>
            <w:r>
              <w:rPr>
                <w:rFonts w:ascii="Times New Roman" w:hAnsi="Times New Roman"/>
                <w:b/>
                <w:bCs/>
                <w:sz w:val="20"/>
                <w:szCs w:val="20"/>
              </w:rPr>
              <w:t>.</w:t>
            </w:r>
            <w:r w:rsidRPr="00870289">
              <w:rPr>
                <w:rFonts w:ascii="Times New Roman" w:hAnsi="Times New Roman"/>
                <w:b/>
                <w:bCs/>
                <w:sz w:val="20"/>
                <w:szCs w:val="20"/>
              </w:rPr>
              <w:t xml:space="preserve"> sklop</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0CFB" w:rsidRPr="00CD4748" w:rsidRDefault="00920CFB" w:rsidP="00920CFB">
            <w:pPr>
              <w:rPr>
                <w:rFonts w:cs="Arial"/>
                <w:b/>
                <w:bCs/>
                <w:sz w:val="18"/>
                <w:szCs w:val="18"/>
              </w:rPr>
            </w:pPr>
            <w:r w:rsidRPr="00CD4748">
              <w:rPr>
                <w:rFonts w:cs="Arial"/>
                <w:b/>
                <w:bCs/>
                <w:sz w:val="18"/>
                <w:szCs w:val="18"/>
              </w:rPr>
              <w:t xml:space="preserve">Oprema proizvajalca PHILIPS </w:t>
            </w:r>
            <w:r w:rsidR="00A84739" w:rsidRPr="00CD4748">
              <w:rPr>
                <w:rFonts w:cs="Arial"/>
                <w:b/>
                <w:bCs/>
                <w:sz w:val="18"/>
                <w:szCs w:val="18"/>
              </w:rPr>
              <w:t xml:space="preserve">- </w:t>
            </w:r>
            <w:r w:rsidRPr="00CD4748">
              <w:rPr>
                <w:rFonts w:cs="Arial"/>
                <w:b/>
                <w:bCs/>
                <w:sz w:val="18"/>
                <w:szCs w:val="18"/>
              </w:rPr>
              <w:t>defibratorji</w:t>
            </w:r>
          </w:p>
        </w:tc>
      </w:tr>
      <w:tr w:rsidR="00920CFB" w:rsidRPr="00CC1776" w:rsidTr="00920CFB">
        <w:trPr>
          <w:trHeight w:val="259"/>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20CFB" w:rsidRPr="00870289" w:rsidRDefault="00920CFB" w:rsidP="00920CFB">
            <w:pPr>
              <w:jc w:val="center"/>
              <w:rPr>
                <w:rFonts w:ascii="Times New Roman" w:hAnsi="Times New Roman"/>
                <w:b/>
                <w:bCs/>
                <w:sz w:val="20"/>
                <w:szCs w:val="20"/>
              </w:rPr>
            </w:pPr>
            <w:r w:rsidRPr="00870289">
              <w:rPr>
                <w:rFonts w:ascii="Times New Roman" w:hAnsi="Times New Roman"/>
                <w:b/>
                <w:bCs/>
                <w:sz w:val="20"/>
                <w:szCs w:val="20"/>
              </w:rPr>
              <w:t>20</w:t>
            </w:r>
            <w:r>
              <w:rPr>
                <w:rFonts w:ascii="Times New Roman" w:hAnsi="Times New Roman"/>
                <w:b/>
                <w:bCs/>
                <w:sz w:val="20"/>
                <w:szCs w:val="20"/>
              </w:rPr>
              <w:t>.</w:t>
            </w:r>
            <w:r w:rsidRPr="00870289">
              <w:rPr>
                <w:rFonts w:ascii="Times New Roman" w:hAnsi="Times New Roman"/>
                <w:b/>
                <w:bCs/>
                <w:sz w:val="20"/>
                <w:szCs w:val="20"/>
              </w:rPr>
              <w:t xml:space="preserve"> sklop</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0CFB" w:rsidRPr="00CD4748" w:rsidRDefault="00920CFB" w:rsidP="00920CFB">
            <w:pPr>
              <w:rPr>
                <w:rFonts w:cs="Arial"/>
                <w:b/>
                <w:bCs/>
                <w:sz w:val="18"/>
                <w:szCs w:val="18"/>
              </w:rPr>
            </w:pPr>
            <w:r w:rsidRPr="00CD4748">
              <w:rPr>
                <w:rFonts w:cs="Arial"/>
                <w:b/>
                <w:bCs/>
                <w:sz w:val="18"/>
                <w:szCs w:val="18"/>
              </w:rPr>
              <w:t xml:space="preserve">Oprema proizvajalca LIFEPACK </w:t>
            </w:r>
            <w:r w:rsidR="00A84739" w:rsidRPr="00CD4748">
              <w:rPr>
                <w:rFonts w:cs="Arial"/>
                <w:b/>
                <w:bCs/>
                <w:sz w:val="18"/>
                <w:szCs w:val="18"/>
              </w:rPr>
              <w:t xml:space="preserve">- </w:t>
            </w:r>
            <w:r w:rsidRPr="00CD4748">
              <w:rPr>
                <w:rFonts w:cs="Arial"/>
                <w:b/>
                <w:bCs/>
                <w:sz w:val="18"/>
                <w:szCs w:val="18"/>
              </w:rPr>
              <w:t>defibratorji</w:t>
            </w:r>
          </w:p>
        </w:tc>
      </w:tr>
      <w:tr w:rsidR="00920CFB" w:rsidRPr="00CC1776" w:rsidTr="00920CFB">
        <w:trPr>
          <w:trHeight w:val="259"/>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20CFB" w:rsidRPr="00870289" w:rsidRDefault="00920CFB" w:rsidP="00920CFB">
            <w:pPr>
              <w:jc w:val="center"/>
              <w:rPr>
                <w:rFonts w:ascii="Times New Roman" w:hAnsi="Times New Roman"/>
                <w:b/>
                <w:bCs/>
                <w:sz w:val="20"/>
                <w:szCs w:val="20"/>
              </w:rPr>
            </w:pPr>
            <w:r w:rsidRPr="00870289">
              <w:rPr>
                <w:rFonts w:ascii="Times New Roman" w:hAnsi="Times New Roman"/>
                <w:b/>
                <w:bCs/>
                <w:sz w:val="20"/>
                <w:szCs w:val="20"/>
              </w:rPr>
              <w:t>21</w:t>
            </w:r>
            <w:r>
              <w:rPr>
                <w:rFonts w:ascii="Times New Roman" w:hAnsi="Times New Roman"/>
                <w:b/>
                <w:bCs/>
                <w:sz w:val="20"/>
                <w:szCs w:val="20"/>
              </w:rPr>
              <w:t>.</w:t>
            </w:r>
            <w:r w:rsidRPr="00870289">
              <w:rPr>
                <w:rFonts w:ascii="Times New Roman" w:hAnsi="Times New Roman"/>
                <w:b/>
                <w:bCs/>
                <w:sz w:val="20"/>
                <w:szCs w:val="20"/>
              </w:rPr>
              <w:t xml:space="preserve"> sklop</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0CFB" w:rsidRPr="00CD4748" w:rsidRDefault="00920CFB" w:rsidP="00920CFB">
            <w:pPr>
              <w:rPr>
                <w:rFonts w:cs="Arial"/>
                <w:b/>
                <w:bCs/>
                <w:sz w:val="18"/>
                <w:szCs w:val="18"/>
              </w:rPr>
            </w:pPr>
            <w:r w:rsidRPr="00CD4748">
              <w:rPr>
                <w:rFonts w:cs="Arial"/>
                <w:b/>
                <w:bCs/>
                <w:sz w:val="18"/>
                <w:szCs w:val="18"/>
              </w:rPr>
              <w:t>Oprema proizvajalca ZOLL - defibratorji</w:t>
            </w:r>
          </w:p>
        </w:tc>
      </w:tr>
      <w:tr w:rsidR="00920CFB" w:rsidRPr="00CC1776" w:rsidTr="00920CFB">
        <w:trPr>
          <w:trHeight w:val="259"/>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20CFB" w:rsidRPr="00870289" w:rsidRDefault="00920CFB" w:rsidP="00920CFB">
            <w:pPr>
              <w:jc w:val="center"/>
              <w:rPr>
                <w:rFonts w:ascii="Times New Roman" w:hAnsi="Times New Roman"/>
                <w:b/>
                <w:bCs/>
                <w:sz w:val="20"/>
                <w:szCs w:val="20"/>
              </w:rPr>
            </w:pPr>
            <w:r w:rsidRPr="00870289">
              <w:rPr>
                <w:rFonts w:ascii="Times New Roman" w:hAnsi="Times New Roman"/>
                <w:b/>
                <w:bCs/>
                <w:sz w:val="20"/>
                <w:szCs w:val="20"/>
              </w:rPr>
              <w:t>22</w:t>
            </w:r>
            <w:r>
              <w:rPr>
                <w:rFonts w:ascii="Times New Roman" w:hAnsi="Times New Roman"/>
                <w:b/>
                <w:bCs/>
                <w:sz w:val="20"/>
                <w:szCs w:val="20"/>
              </w:rPr>
              <w:t>.</w:t>
            </w:r>
            <w:r w:rsidRPr="00870289">
              <w:rPr>
                <w:rFonts w:ascii="Times New Roman" w:hAnsi="Times New Roman"/>
                <w:b/>
                <w:bCs/>
                <w:sz w:val="20"/>
                <w:szCs w:val="20"/>
              </w:rPr>
              <w:t xml:space="preserve"> sklop</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0CFB" w:rsidRPr="00CD4748" w:rsidRDefault="00920CFB" w:rsidP="00920CFB">
            <w:pPr>
              <w:rPr>
                <w:rFonts w:cs="Arial"/>
                <w:b/>
                <w:bCs/>
                <w:sz w:val="18"/>
                <w:szCs w:val="18"/>
              </w:rPr>
            </w:pPr>
            <w:r w:rsidRPr="00CD4748">
              <w:rPr>
                <w:rFonts w:cs="Arial"/>
                <w:b/>
                <w:bCs/>
                <w:sz w:val="18"/>
                <w:szCs w:val="18"/>
              </w:rPr>
              <w:t>Oprema proizvajalca NIKON - mikroskopi</w:t>
            </w:r>
          </w:p>
        </w:tc>
      </w:tr>
      <w:tr w:rsidR="00920CFB" w:rsidRPr="00CC1776" w:rsidTr="00920CFB">
        <w:trPr>
          <w:trHeight w:val="259"/>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20CFB" w:rsidRPr="00870289" w:rsidRDefault="00920CFB" w:rsidP="00920CFB">
            <w:pPr>
              <w:jc w:val="center"/>
              <w:rPr>
                <w:rFonts w:ascii="Times New Roman" w:hAnsi="Times New Roman"/>
                <w:b/>
                <w:bCs/>
                <w:sz w:val="20"/>
                <w:szCs w:val="20"/>
              </w:rPr>
            </w:pPr>
            <w:r w:rsidRPr="00870289">
              <w:rPr>
                <w:rFonts w:ascii="Times New Roman" w:hAnsi="Times New Roman"/>
                <w:b/>
                <w:bCs/>
                <w:sz w:val="20"/>
                <w:szCs w:val="20"/>
              </w:rPr>
              <w:t>23</w:t>
            </w:r>
            <w:r>
              <w:rPr>
                <w:rFonts w:ascii="Times New Roman" w:hAnsi="Times New Roman"/>
                <w:b/>
                <w:bCs/>
                <w:sz w:val="20"/>
                <w:szCs w:val="20"/>
              </w:rPr>
              <w:t>.</w:t>
            </w:r>
            <w:r w:rsidRPr="00870289">
              <w:rPr>
                <w:rFonts w:ascii="Times New Roman" w:hAnsi="Times New Roman"/>
                <w:b/>
                <w:bCs/>
                <w:sz w:val="20"/>
                <w:szCs w:val="20"/>
              </w:rPr>
              <w:t xml:space="preserve"> sklop</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0CFB" w:rsidRPr="00CD4748" w:rsidRDefault="00920CFB" w:rsidP="00920CFB">
            <w:pPr>
              <w:rPr>
                <w:rFonts w:cs="Arial"/>
                <w:b/>
                <w:bCs/>
                <w:sz w:val="18"/>
                <w:szCs w:val="18"/>
              </w:rPr>
            </w:pPr>
            <w:r w:rsidRPr="00CD4748">
              <w:rPr>
                <w:rFonts w:cs="Arial"/>
                <w:b/>
                <w:bCs/>
                <w:sz w:val="18"/>
                <w:szCs w:val="18"/>
              </w:rPr>
              <w:t>Oprema proizvajalca ZEISS - mikroskopi</w:t>
            </w:r>
          </w:p>
        </w:tc>
      </w:tr>
      <w:tr w:rsidR="00920CFB" w:rsidRPr="00CC1776" w:rsidTr="00920CFB">
        <w:trPr>
          <w:trHeight w:val="259"/>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20CFB" w:rsidRPr="00870289" w:rsidRDefault="00920CFB" w:rsidP="00920CFB">
            <w:pPr>
              <w:jc w:val="center"/>
              <w:rPr>
                <w:rFonts w:ascii="Times New Roman" w:hAnsi="Times New Roman"/>
                <w:b/>
                <w:bCs/>
                <w:sz w:val="20"/>
                <w:szCs w:val="20"/>
              </w:rPr>
            </w:pPr>
            <w:r w:rsidRPr="00870289">
              <w:rPr>
                <w:rFonts w:ascii="Times New Roman" w:hAnsi="Times New Roman"/>
                <w:b/>
                <w:bCs/>
                <w:sz w:val="20"/>
                <w:szCs w:val="20"/>
              </w:rPr>
              <w:t>24</w:t>
            </w:r>
            <w:r>
              <w:rPr>
                <w:rFonts w:ascii="Times New Roman" w:hAnsi="Times New Roman"/>
                <w:b/>
                <w:bCs/>
                <w:sz w:val="20"/>
                <w:szCs w:val="20"/>
              </w:rPr>
              <w:t>.</w:t>
            </w:r>
            <w:r w:rsidRPr="00870289">
              <w:rPr>
                <w:rFonts w:ascii="Times New Roman" w:hAnsi="Times New Roman"/>
                <w:b/>
                <w:bCs/>
                <w:sz w:val="20"/>
                <w:szCs w:val="20"/>
              </w:rPr>
              <w:t xml:space="preserve"> sklop</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0CFB" w:rsidRPr="00CD4748" w:rsidRDefault="00920CFB" w:rsidP="00920CFB">
            <w:pPr>
              <w:rPr>
                <w:rFonts w:cs="Arial"/>
                <w:b/>
                <w:bCs/>
                <w:sz w:val="18"/>
                <w:szCs w:val="18"/>
              </w:rPr>
            </w:pPr>
            <w:r w:rsidRPr="00CD4748">
              <w:rPr>
                <w:rFonts w:cs="Arial"/>
                <w:b/>
                <w:bCs/>
                <w:sz w:val="18"/>
                <w:szCs w:val="18"/>
              </w:rPr>
              <w:t>Oprema proizvajalca OLYMPUS - mikroskopi</w:t>
            </w:r>
          </w:p>
        </w:tc>
      </w:tr>
      <w:tr w:rsidR="00920CFB" w:rsidRPr="00CC1776" w:rsidTr="00920CFB">
        <w:trPr>
          <w:trHeight w:val="259"/>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20CFB" w:rsidRPr="00870289" w:rsidRDefault="00920CFB" w:rsidP="00920CFB">
            <w:pPr>
              <w:jc w:val="center"/>
              <w:rPr>
                <w:rFonts w:ascii="Times New Roman" w:hAnsi="Times New Roman"/>
                <w:b/>
                <w:bCs/>
                <w:sz w:val="20"/>
                <w:szCs w:val="20"/>
              </w:rPr>
            </w:pPr>
            <w:r w:rsidRPr="00870289">
              <w:rPr>
                <w:rFonts w:ascii="Times New Roman" w:hAnsi="Times New Roman"/>
                <w:b/>
                <w:bCs/>
                <w:sz w:val="20"/>
                <w:szCs w:val="20"/>
              </w:rPr>
              <w:t>25</w:t>
            </w:r>
            <w:r>
              <w:rPr>
                <w:rFonts w:ascii="Times New Roman" w:hAnsi="Times New Roman"/>
                <w:b/>
                <w:bCs/>
                <w:sz w:val="20"/>
                <w:szCs w:val="20"/>
              </w:rPr>
              <w:t>.</w:t>
            </w:r>
            <w:r w:rsidRPr="00870289">
              <w:rPr>
                <w:rFonts w:ascii="Times New Roman" w:hAnsi="Times New Roman"/>
                <w:b/>
                <w:bCs/>
                <w:sz w:val="20"/>
                <w:szCs w:val="20"/>
              </w:rPr>
              <w:t xml:space="preserve"> sklop</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0CFB" w:rsidRPr="00CD4748" w:rsidRDefault="00920CFB" w:rsidP="00920CFB">
            <w:pPr>
              <w:rPr>
                <w:rFonts w:cs="Arial"/>
                <w:b/>
                <w:bCs/>
                <w:sz w:val="18"/>
                <w:szCs w:val="18"/>
              </w:rPr>
            </w:pPr>
            <w:r w:rsidRPr="00CD4748">
              <w:rPr>
                <w:rFonts w:cs="Arial"/>
                <w:b/>
                <w:bCs/>
                <w:sz w:val="18"/>
                <w:szCs w:val="18"/>
              </w:rPr>
              <w:t xml:space="preserve">Oprema proizvajalca VALLEYLAB </w:t>
            </w:r>
            <w:r w:rsidR="00A84739" w:rsidRPr="00CD4748">
              <w:rPr>
                <w:rFonts w:cs="Arial"/>
                <w:b/>
                <w:bCs/>
                <w:sz w:val="18"/>
                <w:szCs w:val="18"/>
              </w:rPr>
              <w:t>–</w:t>
            </w:r>
            <w:r w:rsidRPr="00CD4748">
              <w:rPr>
                <w:rFonts w:cs="Arial"/>
                <w:b/>
                <w:bCs/>
                <w:sz w:val="18"/>
                <w:szCs w:val="18"/>
              </w:rPr>
              <w:t xml:space="preserve"> </w:t>
            </w:r>
            <w:proofErr w:type="spellStart"/>
            <w:r w:rsidR="00A84739" w:rsidRPr="00CD4748">
              <w:rPr>
                <w:rFonts w:cs="Arial"/>
                <w:b/>
                <w:bCs/>
                <w:sz w:val="18"/>
                <w:szCs w:val="18"/>
              </w:rPr>
              <w:t>elektrokir</w:t>
            </w:r>
            <w:proofErr w:type="spellEnd"/>
            <w:r w:rsidR="00A84739" w:rsidRPr="00CD4748">
              <w:rPr>
                <w:rFonts w:cs="Arial"/>
                <w:b/>
                <w:bCs/>
                <w:sz w:val="18"/>
                <w:szCs w:val="18"/>
              </w:rPr>
              <w:t xml:space="preserve">. </w:t>
            </w:r>
            <w:r w:rsidRPr="00CD4748">
              <w:rPr>
                <w:rFonts w:cs="Arial"/>
                <w:b/>
                <w:bCs/>
                <w:sz w:val="18"/>
                <w:szCs w:val="18"/>
              </w:rPr>
              <w:t>generatorji</w:t>
            </w:r>
          </w:p>
        </w:tc>
      </w:tr>
      <w:tr w:rsidR="00920CFB" w:rsidRPr="00CC1776" w:rsidTr="00920CFB">
        <w:trPr>
          <w:trHeight w:val="259"/>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20CFB" w:rsidRPr="00870289" w:rsidRDefault="00920CFB" w:rsidP="00920CFB">
            <w:pPr>
              <w:jc w:val="center"/>
              <w:rPr>
                <w:rFonts w:ascii="Times New Roman" w:hAnsi="Times New Roman"/>
                <w:b/>
                <w:bCs/>
                <w:sz w:val="20"/>
                <w:szCs w:val="20"/>
              </w:rPr>
            </w:pPr>
            <w:r w:rsidRPr="00870289">
              <w:rPr>
                <w:rFonts w:ascii="Times New Roman" w:hAnsi="Times New Roman"/>
                <w:b/>
                <w:bCs/>
                <w:sz w:val="20"/>
                <w:szCs w:val="20"/>
              </w:rPr>
              <w:t>26</w:t>
            </w:r>
            <w:r>
              <w:rPr>
                <w:rFonts w:ascii="Times New Roman" w:hAnsi="Times New Roman"/>
                <w:b/>
                <w:bCs/>
                <w:sz w:val="20"/>
                <w:szCs w:val="20"/>
              </w:rPr>
              <w:t>.</w:t>
            </w:r>
            <w:r w:rsidRPr="00870289">
              <w:rPr>
                <w:rFonts w:ascii="Times New Roman" w:hAnsi="Times New Roman"/>
                <w:b/>
                <w:bCs/>
                <w:sz w:val="20"/>
                <w:szCs w:val="20"/>
              </w:rPr>
              <w:t xml:space="preserve"> sklop</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0CFB" w:rsidRPr="00CD4748" w:rsidRDefault="00920CFB" w:rsidP="00920CFB">
            <w:pPr>
              <w:rPr>
                <w:rFonts w:cs="Arial"/>
                <w:b/>
                <w:bCs/>
                <w:sz w:val="18"/>
                <w:szCs w:val="18"/>
              </w:rPr>
            </w:pPr>
            <w:r w:rsidRPr="00CD4748">
              <w:rPr>
                <w:rFonts w:cs="Arial"/>
                <w:b/>
                <w:bCs/>
                <w:sz w:val="18"/>
                <w:szCs w:val="18"/>
              </w:rPr>
              <w:t xml:space="preserve">Oprema proizvajalca ARTHREX </w:t>
            </w:r>
            <w:r w:rsidR="00A84739" w:rsidRPr="00CD4748">
              <w:rPr>
                <w:rFonts w:cs="Arial"/>
                <w:b/>
                <w:bCs/>
                <w:sz w:val="18"/>
                <w:szCs w:val="18"/>
              </w:rPr>
              <w:t>–</w:t>
            </w:r>
            <w:r w:rsidRPr="00CD4748">
              <w:rPr>
                <w:rFonts w:cs="Arial"/>
                <w:b/>
                <w:bCs/>
                <w:sz w:val="18"/>
                <w:szCs w:val="18"/>
              </w:rPr>
              <w:t xml:space="preserve"> </w:t>
            </w:r>
            <w:proofErr w:type="spellStart"/>
            <w:r w:rsidR="00A84739" w:rsidRPr="00CD4748">
              <w:rPr>
                <w:rFonts w:cs="Arial"/>
                <w:b/>
                <w:bCs/>
                <w:sz w:val="18"/>
                <w:szCs w:val="18"/>
              </w:rPr>
              <w:t>elektrokir</w:t>
            </w:r>
            <w:proofErr w:type="spellEnd"/>
            <w:r w:rsidR="00A84739" w:rsidRPr="00CD4748">
              <w:rPr>
                <w:rFonts w:cs="Arial"/>
                <w:b/>
                <w:bCs/>
                <w:sz w:val="18"/>
                <w:szCs w:val="18"/>
              </w:rPr>
              <w:t>. generator</w:t>
            </w:r>
          </w:p>
        </w:tc>
      </w:tr>
      <w:tr w:rsidR="00920CFB" w:rsidRPr="00CC1776" w:rsidTr="00920CFB">
        <w:trPr>
          <w:trHeight w:val="259"/>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920CFB" w:rsidRPr="00870289" w:rsidRDefault="00920CFB" w:rsidP="00920CFB">
            <w:pPr>
              <w:jc w:val="center"/>
              <w:rPr>
                <w:rFonts w:ascii="Times New Roman" w:hAnsi="Times New Roman"/>
                <w:b/>
                <w:bCs/>
                <w:sz w:val="20"/>
                <w:szCs w:val="20"/>
              </w:rPr>
            </w:pPr>
            <w:r w:rsidRPr="00870289">
              <w:rPr>
                <w:rFonts w:ascii="Times New Roman" w:hAnsi="Times New Roman"/>
                <w:b/>
                <w:bCs/>
                <w:sz w:val="20"/>
                <w:szCs w:val="20"/>
              </w:rPr>
              <w:t>27</w:t>
            </w:r>
            <w:r>
              <w:rPr>
                <w:rFonts w:ascii="Times New Roman" w:hAnsi="Times New Roman"/>
                <w:b/>
                <w:bCs/>
                <w:sz w:val="20"/>
                <w:szCs w:val="20"/>
              </w:rPr>
              <w:t>.</w:t>
            </w:r>
            <w:r w:rsidRPr="00870289">
              <w:rPr>
                <w:rFonts w:ascii="Times New Roman" w:hAnsi="Times New Roman"/>
                <w:b/>
                <w:bCs/>
                <w:sz w:val="20"/>
                <w:szCs w:val="20"/>
              </w:rPr>
              <w:t xml:space="preserve"> sklop</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0CFB" w:rsidRPr="00CD4748" w:rsidRDefault="00920CFB" w:rsidP="00920CFB">
            <w:pPr>
              <w:rPr>
                <w:rFonts w:cs="Arial"/>
                <w:b/>
                <w:bCs/>
                <w:sz w:val="18"/>
                <w:szCs w:val="18"/>
              </w:rPr>
            </w:pPr>
            <w:r w:rsidRPr="00CD4748">
              <w:rPr>
                <w:rFonts w:cs="Arial"/>
                <w:b/>
                <w:bCs/>
                <w:sz w:val="18"/>
                <w:szCs w:val="18"/>
              </w:rPr>
              <w:t>Oprema proizvajalca MALDI TOF</w:t>
            </w:r>
            <w:r w:rsidR="00A84739" w:rsidRPr="00CD4748">
              <w:rPr>
                <w:rFonts w:cs="Arial"/>
                <w:b/>
                <w:bCs/>
                <w:sz w:val="18"/>
                <w:szCs w:val="18"/>
              </w:rPr>
              <w:t xml:space="preserve"> – oprema za mikrobiologijo</w:t>
            </w:r>
          </w:p>
        </w:tc>
      </w:tr>
      <w:tr w:rsidR="00920CFB" w:rsidRPr="00CC1776" w:rsidTr="00920CFB">
        <w:trPr>
          <w:trHeight w:val="259"/>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20CFB" w:rsidRPr="00870289" w:rsidRDefault="00920CFB" w:rsidP="00920CFB">
            <w:pPr>
              <w:jc w:val="center"/>
              <w:rPr>
                <w:rFonts w:ascii="Times New Roman" w:hAnsi="Times New Roman"/>
                <w:b/>
                <w:bCs/>
                <w:sz w:val="20"/>
                <w:szCs w:val="20"/>
              </w:rPr>
            </w:pPr>
            <w:r>
              <w:rPr>
                <w:rFonts w:ascii="Times New Roman" w:hAnsi="Times New Roman"/>
                <w:b/>
                <w:bCs/>
                <w:sz w:val="20"/>
                <w:szCs w:val="20"/>
              </w:rPr>
              <w:t>28. sklop</w:t>
            </w:r>
          </w:p>
        </w:tc>
        <w:tc>
          <w:tcPr>
            <w:tcW w:w="6521" w:type="dxa"/>
            <w:tcBorders>
              <w:top w:val="single" w:sz="4" w:space="0" w:color="auto"/>
              <w:left w:val="nil"/>
              <w:bottom w:val="single" w:sz="4" w:space="0" w:color="auto"/>
              <w:right w:val="single" w:sz="4" w:space="0" w:color="auto"/>
            </w:tcBorders>
            <w:shd w:val="clear" w:color="auto" w:fill="auto"/>
            <w:noWrap/>
            <w:vAlign w:val="center"/>
          </w:tcPr>
          <w:p w:rsidR="00920CFB" w:rsidRPr="00CD4748" w:rsidRDefault="00920CFB" w:rsidP="00A84739">
            <w:pPr>
              <w:rPr>
                <w:rFonts w:cs="Arial"/>
                <w:b/>
                <w:bCs/>
                <w:sz w:val="18"/>
                <w:szCs w:val="18"/>
              </w:rPr>
            </w:pPr>
            <w:r w:rsidRPr="00CD4748">
              <w:rPr>
                <w:rFonts w:cs="Arial"/>
                <w:b/>
                <w:bCs/>
                <w:sz w:val="18"/>
                <w:szCs w:val="18"/>
              </w:rPr>
              <w:t>Oprema proizvajalca LINET</w:t>
            </w:r>
            <w:r w:rsidR="00A84739" w:rsidRPr="00CD4748">
              <w:rPr>
                <w:rFonts w:cs="Arial"/>
                <w:b/>
                <w:bCs/>
                <w:sz w:val="18"/>
                <w:szCs w:val="18"/>
              </w:rPr>
              <w:t xml:space="preserve"> – </w:t>
            </w:r>
            <w:proofErr w:type="spellStart"/>
            <w:r w:rsidR="00A84739" w:rsidRPr="00CD4748">
              <w:rPr>
                <w:rFonts w:cs="Arial"/>
                <w:b/>
                <w:bCs/>
                <w:sz w:val="18"/>
                <w:szCs w:val="18"/>
              </w:rPr>
              <w:t>boln</w:t>
            </w:r>
            <w:proofErr w:type="spellEnd"/>
            <w:r w:rsidR="00A84739" w:rsidRPr="00CD4748">
              <w:rPr>
                <w:rFonts w:cs="Arial"/>
                <w:b/>
                <w:bCs/>
                <w:sz w:val="18"/>
                <w:szCs w:val="18"/>
              </w:rPr>
              <w:t xml:space="preserve">. postelje za </w:t>
            </w:r>
            <w:proofErr w:type="spellStart"/>
            <w:r w:rsidR="00A84739" w:rsidRPr="00CD4748">
              <w:rPr>
                <w:rFonts w:cs="Arial"/>
                <w:b/>
                <w:bCs/>
                <w:sz w:val="18"/>
                <w:szCs w:val="18"/>
              </w:rPr>
              <w:t>intenzivo</w:t>
            </w:r>
            <w:proofErr w:type="spellEnd"/>
          </w:p>
        </w:tc>
      </w:tr>
      <w:tr w:rsidR="00920CFB" w:rsidRPr="00CC1776" w:rsidTr="00920CFB">
        <w:trPr>
          <w:trHeight w:val="259"/>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20CFB" w:rsidRPr="00870289" w:rsidRDefault="00920CFB" w:rsidP="00920CFB">
            <w:pPr>
              <w:jc w:val="center"/>
              <w:rPr>
                <w:rFonts w:ascii="Times New Roman" w:hAnsi="Times New Roman"/>
                <w:b/>
                <w:bCs/>
                <w:sz w:val="20"/>
                <w:szCs w:val="20"/>
              </w:rPr>
            </w:pPr>
            <w:r>
              <w:rPr>
                <w:rFonts w:ascii="Times New Roman" w:hAnsi="Times New Roman"/>
                <w:b/>
                <w:bCs/>
                <w:sz w:val="20"/>
                <w:szCs w:val="20"/>
              </w:rPr>
              <w:t>29. sklop</w:t>
            </w:r>
          </w:p>
        </w:tc>
        <w:tc>
          <w:tcPr>
            <w:tcW w:w="6521" w:type="dxa"/>
            <w:tcBorders>
              <w:top w:val="single" w:sz="4" w:space="0" w:color="auto"/>
              <w:left w:val="nil"/>
              <w:bottom w:val="single" w:sz="4" w:space="0" w:color="auto"/>
              <w:right w:val="single" w:sz="4" w:space="0" w:color="auto"/>
            </w:tcBorders>
            <w:shd w:val="clear" w:color="auto" w:fill="auto"/>
            <w:noWrap/>
            <w:vAlign w:val="center"/>
          </w:tcPr>
          <w:p w:rsidR="00920CFB" w:rsidRPr="00CD4748" w:rsidRDefault="00920CFB" w:rsidP="00A84739">
            <w:pPr>
              <w:rPr>
                <w:rFonts w:cs="Arial"/>
                <w:b/>
                <w:bCs/>
                <w:sz w:val="18"/>
                <w:szCs w:val="18"/>
              </w:rPr>
            </w:pPr>
            <w:r w:rsidRPr="00CD4748">
              <w:rPr>
                <w:rFonts w:cs="Arial"/>
                <w:b/>
                <w:bCs/>
                <w:sz w:val="18"/>
                <w:szCs w:val="18"/>
              </w:rPr>
              <w:t>Oprema proizvajalca SCHMITZ</w:t>
            </w:r>
            <w:r w:rsidR="00A84739" w:rsidRPr="00CD4748">
              <w:rPr>
                <w:rFonts w:cs="Arial"/>
                <w:b/>
                <w:bCs/>
                <w:sz w:val="18"/>
                <w:szCs w:val="18"/>
              </w:rPr>
              <w:t xml:space="preserve"> – porod. postelje in pregled. mize</w:t>
            </w:r>
          </w:p>
        </w:tc>
      </w:tr>
      <w:tr w:rsidR="00920CFB" w:rsidRPr="00CC1776" w:rsidTr="00920CFB">
        <w:trPr>
          <w:trHeight w:val="259"/>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20CFB" w:rsidRDefault="00920CFB" w:rsidP="00920CFB">
            <w:pPr>
              <w:jc w:val="center"/>
              <w:rPr>
                <w:rFonts w:ascii="Times New Roman" w:hAnsi="Times New Roman"/>
                <w:b/>
                <w:bCs/>
                <w:sz w:val="20"/>
                <w:szCs w:val="20"/>
              </w:rPr>
            </w:pPr>
            <w:r>
              <w:rPr>
                <w:rFonts w:ascii="Times New Roman" w:hAnsi="Times New Roman"/>
                <w:b/>
                <w:bCs/>
                <w:sz w:val="20"/>
                <w:szCs w:val="20"/>
              </w:rPr>
              <w:t>30. sklop</w:t>
            </w:r>
          </w:p>
        </w:tc>
        <w:tc>
          <w:tcPr>
            <w:tcW w:w="6521" w:type="dxa"/>
            <w:tcBorders>
              <w:top w:val="single" w:sz="4" w:space="0" w:color="auto"/>
              <w:left w:val="nil"/>
              <w:bottom w:val="single" w:sz="4" w:space="0" w:color="auto"/>
              <w:right w:val="single" w:sz="4" w:space="0" w:color="auto"/>
            </w:tcBorders>
            <w:shd w:val="clear" w:color="auto" w:fill="auto"/>
            <w:noWrap/>
            <w:vAlign w:val="center"/>
          </w:tcPr>
          <w:p w:rsidR="00920CFB" w:rsidRPr="00CD4748" w:rsidRDefault="00920CFB" w:rsidP="00920CFB">
            <w:pPr>
              <w:rPr>
                <w:rFonts w:cs="Arial"/>
                <w:b/>
                <w:bCs/>
                <w:sz w:val="18"/>
                <w:szCs w:val="18"/>
              </w:rPr>
            </w:pPr>
            <w:r w:rsidRPr="00CD4748">
              <w:rPr>
                <w:rFonts w:cs="Arial"/>
                <w:b/>
                <w:bCs/>
                <w:sz w:val="18"/>
                <w:szCs w:val="18"/>
              </w:rPr>
              <w:t xml:space="preserve">Oprema proizvajalca MINDRAY </w:t>
            </w:r>
            <w:r w:rsidR="00A84739" w:rsidRPr="00CD4748">
              <w:rPr>
                <w:rFonts w:cs="Arial"/>
                <w:b/>
                <w:bCs/>
                <w:sz w:val="18"/>
                <w:szCs w:val="18"/>
              </w:rPr>
              <w:t>–</w:t>
            </w:r>
            <w:r w:rsidRPr="00CD4748">
              <w:rPr>
                <w:rFonts w:cs="Arial"/>
                <w:b/>
                <w:bCs/>
                <w:sz w:val="18"/>
                <w:szCs w:val="18"/>
              </w:rPr>
              <w:t xml:space="preserve"> monitorji</w:t>
            </w:r>
            <w:r w:rsidR="00A84739" w:rsidRPr="00CD4748">
              <w:rPr>
                <w:rFonts w:cs="Arial"/>
                <w:b/>
                <w:bCs/>
                <w:sz w:val="18"/>
                <w:szCs w:val="18"/>
              </w:rPr>
              <w:t xml:space="preserve"> </w:t>
            </w:r>
            <w:proofErr w:type="spellStart"/>
            <w:r w:rsidR="00A84739" w:rsidRPr="00CD4748">
              <w:rPr>
                <w:rFonts w:cs="Arial"/>
                <w:b/>
                <w:bCs/>
                <w:sz w:val="18"/>
                <w:szCs w:val="18"/>
              </w:rPr>
              <w:t>življ</w:t>
            </w:r>
            <w:proofErr w:type="spellEnd"/>
            <w:r w:rsidR="00A84739" w:rsidRPr="00CD4748">
              <w:rPr>
                <w:rFonts w:cs="Arial"/>
                <w:b/>
                <w:bCs/>
                <w:sz w:val="18"/>
                <w:szCs w:val="18"/>
              </w:rPr>
              <w:t>. funkcij</w:t>
            </w:r>
          </w:p>
        </w:tc>
      </w:tr>
      <w:tr w:rsidR="00920CFB" w:rsidRPr="00CC1776" w:rsidTr="00920CFB">
        <w:trPr>
          <w:trHeight w:val="259"/>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20CFB" w:rsidRDefault="00920CFB" w:rsidP="00920CFB">
            <w:pPr>
              <w:jc w:val="center"/>
              <w:rPr>
                <w:rFonts w:ascii="Times New Roman" w:hAnsi="Times New Roman"/>
                <w:b/>
                <w:bCs/>
                <w:sz w:val="20"/>
                <w:szCs w:val="20"/>
              </w:rPr>
            </w:pPr>
            <w:r>
              <w:rPr>
                <w:rFonts w:ascii="Times New Roman" w:hAnsi="Times New Roman"/>
                <w:b/>
                <w:bCs/>
                <w:sz w:val="20"/>
                <w:szCs w:val="20"/>
              </w:rPr>
              <w:t>31. sklop</w:t>
            </w:r>
          </w:p>
        </w:tc>
        <w:tc>
          <w:tcPr>
            <w:tcW w:w="6521" w:type="dxa"/>
            <w:tcBorders>
              <w:top w:val="single" w:sz="4" w:space="0" w:color="auto"/>
              <w:left w:val="nil"/>
              <w:bottom w:val="single" w:sz="4" w:space="0" w:color="auto"/>
              <w:right w:val="single" w:sz="4" w:space="0" w:color="auto"/>
            </w:tcBorders>
            <w:shd w:val="clear" w:color="auto" w:fill="auto"/>
            <w:noWrap/>
            <w:vAlign w:val="center"/>
          </w:tcPr>
          <w:p w:rsidR="00920CFB" w:rsidRPr="00CD4748" w:rsidRDefault="00920CFB" w:rsidP="00920CFB">
            <w:pPr>
              <w:rPr>
                <w:rFonts w:cs="Arial"/>
                <w:b/>
                <w:bCs/>
                <w:sz w:val="18"/>
                <w:szCs w:val="18"/>
              </w:rPr>
            </w:pPr>
            <w:r w:rsidRPr="00CD4748">
              <w:rPr>
                <w:rFonts w:cs="Arial"/>
                <w:b/>
                <w:bCs/>
                <w:sz w:val="18"/>
                <w:szCs w:val="18"/>
              </w:rPr>
              <w:t>Oprema proizvajalca BENNETT - ventilatorji</w:t>
            </w:r>
          </w:p>
        </w:tc>
      </w:tr>
      <w:tr w:rsidR="00367F81" w:rsidRPr="00CC1776" w:rsidTr="00F57ECA">
        <w:trPr>
          <w:trHeight w:val="259"/>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7F81" w:rsidRDefault="00367F81" w:rsidP="00367F81">
            <w:pPr>
              <w:jc w:val="center"/>
              <w:rPr>
                <w:rFonts w:ascii="Times New Roman" w:hAnsi="Times New Roman"/>
                <w:b/>
                <w:bCs/>
                <w:sz w:val="20"/>
                <w:szCs w:val="20"/>
              </w:rPr>
            </w:pPr>
            <w:r>
              <w:rPr>
                <w:rFonts w:ascii="Times New Roman" w:hAnsi="Times New Roman"/>
                <w:b/>
                <w:bCs/>
                <w:sz w:val="20"/>
                <w:szCs w:val="20"/>
              </w:rPr>
              <w:t>32. sklop</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7F81" w:rsidRPr="00367F81" w:rsidRDefault="00367F81" w:rsidP="00367F81">
            <w:pPr>
              <w:rPr>
                <w:rFonts w:cs="Arial"/>
                <w:b/>
                <w:bCs/>
                <w:sz w:val="18"/>
                <w:szCs w:val="18"/>
              </w:rPr>
            </w:pPr>
            <w:r w:rsidRPr="00367F81">
              <w:rPr>
                <w:rFonts w:cs="Arial"/>
                <w:b/>
                <w:bCs/>
                <w:sz w:val="18"/>
                <w:szCs w:val="18"/>
              </w:rPr>
              <w:t>Oprema proizvajalca STIHLER - ogrevalne blazine</w:t>
            </w:r>
          </w:p>
        </w:tc>
      </w:tr>
      <w:tr w:rsidR="00367F81" w:rsidRPr="00CC1776" w:rsidTr="00F57ECA">
        <w:trPr>
          <w:trHeight w:val="259"/>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7F81" w:rsidRDefault="00367F81" w:rsidP="00367F81">
            <w:pPr>
              <w:jc w:val="center"/>
              <w:rPr>
                <w:rFonts w:ascii="Times New Roman" w:hAnsi="Times New Roman"/>
                <w:b/>
                <w:bCs/>
                <w:sz w:val="20"/>
                <w:szCs w:val="20"/>
              </w:rPr>
            </w:pPr>
            <w:r>
              <w:rPr>
                <w:rFonts w:ascii="Times New Roman" w:hAnsi="Times New Roman"/>
                <w:b/>
                <w:bCs/>
                <w:sz w:val="20"/>
                <w:szCs w:val="20"/>
              </w:rPr>
              <w:t>33. sklop</w:t>
            </w:r>
          </w:p>
        </w:tc>
        <w:tc>
          <w:tcPr>
            <w:tcW w:w="6521" w:type="dxa"/>
            <w:tcBorders>
              <w:top w:val="nil"/>
              <w:left w:val="single" w:sz="4" w:space="0" w:color="auto"/>
              <w:bottom w:val="single" w:sz="4" w:space="0" w:color="auto"/>
              <w:right w:val="single" w:sz="4" w:space="0" w:color="auto"/>
            </w:tcBorders>
            <w:shd w:val="clear" w:color="auto" w:fill="auto"/>
            <w:noWrap/>
            <w:vAlign w:val="center"/>
          </w:tcPr>
          <w:p w:rsidR="00367F81" w:rsidRPr="00367F81" w:rsidRDefault="00367F81" w:rsidP="00367F81">
            <w:pPr>
              <w:rPr>
                <w:rFonts w:cs="Arial"/>
                <w:b/>
                <w:bCs/>
                <w:sz w:val="18"/>
                <w:szCs w:val="18"/>
              </w:rPr>
            </w:pPr>
            <w:r w:rsidRPr="00367F81">
              <w:rPr>
                <w:rFonts w:cs="Arial"/>
                <w:b/>
                <w:bCs/>
                <w:sz w:val="18"/>
                <w:szCs w:val="18"/>
              </w:rPr>
              <w:t>Oprema proizvajalca NATUS - EEG aparat</w:t>
            </w:r>
          </w:p>
        </w:tc>
      </w:tr>
      <w:tr w:rsidR="00367F81" w:rsidRPr="00CC1776" w:rsidTr="00367F81">
        <w:trPr>
          <w:trHeight w:val="259"/>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7F81" w:rsidRDefault="00367F81" w:rsidP="00367F81">
            <w:pPr>
              <w:jc w:val="center"/>
              <w:rPr>
                <w:rFonts w:ascii="Times New Roman" w:hAnsi="Times New Roman"/>
                <w:b/>
                <w:bCs/>
                <w:sz w:val="20"/>
                <w:szCs w:val="20"/>
              </w:rPr>
            </w:pPr>
            <w:r>
              <w:rPr>
                <w:rFonts w:ascii="Times New Roman" w:hAnsi="Times New Roman"/>
                <w:b/>
                <w:bCs/>
                <w:sz w:val="20"/>
                <w:szCs w:val="20"/>
              </w:rPr>
              <w:t>34. sklop</w:t>
            </w:r>
          </w:p>
        </w:tc>
        <w:tc>
          <w:tcPr>
            <w:tcW w:w="6521" w:type="dxa"/>
            <w:tcBorders>
              <w:top w:val="nil"/>
              <w:left w:val="single" w:sz="4" w:space="0" w:color="auto"/>
              <w:bottom w:val="single" w:sz="4" w:space="0" w:color="auto"/>
              <w:right w:val="single" w:sz="4" w:space="0" w:color="auto"/>
            </w:tcBorders>
            <w:shd w:val="clear" w:color="auto" w:fill="auto"/>
            <w:noWrap/>
            <w:vAlign w:val="center"/>
          </w:tcPr>
          <w:p w:rsidR="00367F81" w:rsidRPr="00367F81" w:rsidRDefault="00367F81" w:rsidP="00367F81">
            <w:pPr>
              <w:rPr>
                <w:rFonts w:cs="Arial"/>
                <w:b/>
                <w:bCs/>
                <w:sz w:val="18"/>
                <w:szCs w:val="18"/>
              </w:rPr>
            </w:pPr>
            <w:r w:rsidRPr="00367F81">
              <w:rPr>
                <w:rFonts w:cs="Arial"/>
                <w:b/>
                <w:bCs/>
                <w:sz w:val="18"/>
                <w:szCs w:val="18"/>
              </w:rPr>
              <w:t xml:space="preserve">Oprema proizvajalca COVIDIEN - monitor za </w:t>
            </w:r>
            <w:proofErr w:type="spellStart"/>
            <w:r w:rsidRPr="00367F81">
              <w:rPr>
                <w:rFonts w:cs="Arial"/>
                <w:b/>
                <w:bCs/>
                <w:sz w:val="18"/>
                <w:szCs w:val="18"/>
              </w:rPr>
              <w:t>kapnografijo</w:t>
            </w:r>
            <w:proofErr w:type="spellEnd"/>
          </w:p>
        </w:tc>
      </w:tr>
      <w:tr w:rsidR="00367F81" w:rsidRPr="00CC1776" w:rsidTr="00367F81">
        <w:trPr>
          <w:trHeight w:val="259"/>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7F81" w:rsidRDefault="00367F81" w:rsidP="00367F81">
            <w:pPr>
              <w:jc w:val="center"/>
              <w:rPr>
                <w:rFonts w:ascii="Times New Roman" w:hAnsi="Times New Roman"/>
                <w:b/>
                <w:bCs/>
                <w:sz w:val="20"/>
                <w:szCs w:val="20"/>
              </w:rPr>
            </w:pPr>
            <w:r>
              <w:rPr>
                <w:rFonts w:ascii="Times New Roman" w:hAnsi="Times New Roman"/>
                <w:b/>
                <w:bCs/>
                <w:sz w:val="20"/>
                <w:szCs w:val="20"/>
              </w:rPr>
              <w:lastRenderedPageBreak/>
              <w:t>35. sklop</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7F81" w:rsidRPr="00367F81" w:rsidRDefault="00367F81" w:rsidP="00367F81">
            <w:pPr>
              <w:rPr>
                <w:rFonts w:cs="Arial"/>
                <w:b/>
                <w:bCs/>
                <w:sz w:val="18"/>
                <w:szCs w:val="18"/>
              </w:rPr>
            </w:pPr>
            <w:r w:rsidRPr="00367F81">
              <w:rPr>
                <w:rFonts w:cs="Arial"/>
                <w:b/>
                <w:bCs/>
                <w:sz w:val="18"/>
                <w:szCs w:val="18"/>
              </w:rPr>
              <w:t>Oprema proizvajalca EMBLETTA GOLD - merilec vit. Funkcij</w:t>
            </w:r>
          </w:p>
        </w:tc>
      </w:tr>
      <w:tr w:rsidR="00367F81" w:rsidRPr="00CC1776" w:rsidTr="00367F81">
        <w:trPr>
          <w:trHeight w:val="259"/>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7F81" w:rsidRDefault="00367F81" w:rsidP="00367F81">
            <w:pPr>
              <w:jc w:val="center"/>
              <w:rPr>
                <w:rFonts w:ascii="Times New Roman" w:hAnsi="Times New Roman"/>
                <w:b/>
                <w:bCs/>
                <w:sz w:val="20"/>
                <w:szCs w:val="20"/>
              </w:rPr>
            </w:pPr>
            <w:r>
              <w:rPr>
                <w:rFonts w:ascii="Times New Roman" w:hAnsi="Times New Roman"/>
                <w:b/>
                <w:bCs/>
                <w:sz w:val="20"/>
                <w:szCs w:val="20"/>
              </w:rPr>
              <w:t>36. sklop</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7F81" w:rsidRPr="00367F81" w:rsidRDefault="00367F81" w:rsidP="00367F81">
            <w:pPr>
              <w:rPr>
                <w:rFonts w:cs="Arial"/>
                <w:b/>
                <w:bCs/>
                <w:sz w:val="18"/>
                <w:szCs w:val="18"/>
              </w:rPr>
            </w:pPr>
            <w:r w:rsidRPr="00367F81">
              <w:rPr>
                <w:rFonts w:cs="Arial"/>
                <w:b/>
                <w:bCs/>
                <w:sz w:val="18"/>
                <w:szCs w:val="18"/>
              </w:rPr>
              <w:t>Oprema proizvajalca WEYER - grelci</w:t>
            </w:r>
          </w:p>
        </w:tc>
      </w:tr>
      <w:tr w:rsidR="00367F81" w:rsidRPr="00CC1776" w:rsidTr="00367F81">
        <w:trPr>
          <w:trHeight w:val="259"/>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7F81" w:rsidRDefault="00367F81" w:rsidP="00367F81">
            <w:pPr>
              <w:jc w:val="center"/>
              <w:rPr>
                <w:rFonts w:ascii="Times New Roman" w:hAnsi="Times New Roman"/>
                <w:b/>
                <w:bCs/>
                <w:sz w:val="20"/>
                <w:szCs w:val="20"/>
              </w:rPr>
            </w:pPr>
            <w:r>
              <w:rPr>
                <w:rFonts w:ascii="Times New Roman" w:hAnsi="Times New Roman"/>
                <w:b/>
                <w:bCs/>
                <w:sz w:val="20"/>
                <w:szCs w:val="20"/>
              </w:rPr>
              <w:t>37. sklop</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7F81" w:rsidRPr="00367F81" w:rsidRDefault="00367F81" w:rsidP="00367F81">
            <w:pPr>
              <w:rPr>
                <w:rFonts w:cs="Arial"/>
                <w:b/>
                <w:bCs/>
                <w:sz w:val="18"/>
                <w:szCs w:val="18"/>
              </w:rPr>
            </w:pPr>
            <w:r w:rsidRPr="00367F81">
              <w:rPr>
                <w:rFonts w:cs="Arial"/>
                <w:b/>
                <w:bCs/>
                <w:sz w:val="18"/>
                <w:szCs w:val="18"/>
              </w:rPr>
              <w:t>Oprema proizvajalca PRIZMA - inhalatorji</w:t>
            </w:r>
          </w:p>
        </w:tc>
      </w:tr>
      <w:tr w:rsidR="00367F81" w:rsidRPr="00CC1776" w:rsidTr="00F57ECA">
        <w:trPr>
          <w:trHeight w:val="259"/>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7F81" w:rsidRDefault="00367F81" w:rsidP="00367F81">
            <w:pPr>
              <w:jc w:val="center"/>
              <w:rPr>
                <w:rFonts w:ascii="Times New Roman" w:hAnsi="Times New Roman"/>
                <w:b/>
                <w:bCs/>
                <w:sz w:val="20"/>
                <w:szCs w:val="20"/>
              </w:rPr>
            </w:pPr>
            <w:r>
              <w:rPr>
                <w:rFonts w:ascii="Times New Roman" w:hAnsi="Times New Roman"/>
                <w:b/>
                <w:bCs/>
                <w:sz w:val="20"/>
                <w:szCs w:val="20"/>
              </w:rPr>
              <w:t>38. sklop</w:t>
            </w:r>
          </w:p>
        </w:tc>
        <w:tc>
          <w:tcPr>
            <w:tcW w:w="6521" w:type="dxa"/>
            <w:tcBorders>
              <w:top w:val="nil"/>
              <w:left w:val="single" w:sz="4" w:space="0" w:color="auto"/>
              <w:bottom w:val="single" w:sz="4" w:space="0" w:color="auto"/>
              <w:right w:val="single" w:sz="4" w:space="0" w:color="auto"/>
            </w:tcBorders>
            <w:shd w:val="clear" w:color="auto" w:fill="auto"/>
            <w:noWrap/>
            <w:vAlign w:val="center"/>
          </w:tcPr>
          <w:p w:rsidR="00367F81" w:rsidRPr="00367F81" w:rsidRDefault="00367F81" w:rsidP="00367F81">
            <w:pPr>
              <w:rPr>
                <w:rFonts w:cs="Arial"/>
                <w:b/>
                <w:bCs/>
                <w:sz w:val="18"/>
                <w:szCs w:val="18"/>
              </w:rPr>
            </w:pPr>
            <w:r w:rsidRPr="00367F81">
              <w:rPr>
                <w:rFonts w:cs="Arial"/>
                <w:b/>
                <w:bCs/>
                <w:sz w:val="18"/>
                <w:szCs w:val="18"/>
              </w:rPr>
              <w:t>Oprema proizvajalca HERSILL - aspiratorji električni</w:t>
            </w:r>
          </w:p>
        </w:tc>
      </w:tr>
      <w:tr w:rsidR="00367F81" w:rsidRPr="00CC1776" w:rsidTr="00F57ECA">
        <w:trPr>
          <w:trHeight w:val="259"/>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7F81" w:rsidRDefault="00367F81" w:rsidP="00367F81">
            <w:pPr>
              <w:jc w:val="center"/>
              <w:rPr>
                <w:rFonts w:ascii="Times New Roman" w:hAnsi="Times New Roman"/>
                <w:b/>
                <w:bCs/>
                <w:sz w:val="20"/>
                <w:szCs w:val="20"/>
              </w:rPr>
            </w:pPr>
            <w:r>
              <w:rPr>
                <w:rFonts w:ascii="Times New Roman" w:hAnsi="Times New Roman"/>
                <w:b/>
                <w:bCs/>
                <w:sz w:val="20"/>
                <w:szCs w:val="20"/>
              </w:rPr>
              <w:t>39. sklop</w:t>
            </w:r>
          </w:p>
        </w:tc>
        <w:tc>
          <w:tcPr>
            <w:tcW w:w="6521" w:type="dxa"/>
            <w:tcBorders>
              <w:top w:val="nil"/>
              <w:left w:val="single" w:sz="4" w:space="0" w:color="auto"/>
              <w:bottom w:val="single" w:sz="4" w:space="0" w:color="auto"/>
              <w:right w:val="single" w:sz="4" w:space="0" w:color="auto"/>
            </w:tcBorders>
            <w:shd w:val="clear" w:color="auto" w:fill="auto"/>
            <w:noWrap/>
            <w:vAlign w:val="center"/>
          </w:tcPr>
          <w:p w:rsidR="00367F81" w:rsidRPr="00367F81" w:rsidRDefault="00367F81" w:rsidP="00367F81">
            <w:pPr>
              <w:rPr>
                <w:rFonts w:cs="Arial"/>
                <w:b/>
                <w:bCs/>
                <w:sz w:val="18"/>
                <w:szCs w:val="18"/>
              </w:rPr>
            </w:pPr>
            <w:r w:rsidRPr="00367F81">
              <w:rPr>
                <w:rFonts w:cs="Arial"/>
                <w:b/>
                <w:bCs/>
                <w:sz w:val="18"/>
                <w:szCs w:val="18"/>
              </w:rPr>
              <w:t>Oprema proizvajalca VIVAPAR - porodna kad</w:t>
            </w:r>
          </w:p>
        </w:tc>
      </w:tr>
      <w:tr w:rsidR="00367F81" w:rsidRPr="00CC1776" w:rsidTr="00F57ECA">
        <w:trPr>
          <w:trHeight w:val="259"/>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7F81" w:rsidRDefault="00367F81" w:rsidP="00367F81">
            <w:pPr>
              <w:jc w:val="center"/>
              <w:rPr>
                <w:rFonts w:ascii="Times New Roman" w:hAnsi="Times New Roman"/>
                <w:b/>
                <w:bCs/>
                <w:sz w:val="20"/>
                <w:szCs w:val="20"/>
              </w:rPr>
            </w:pPr>
            <w:r>
              <w:rPr>
                <w:rFonts w:ascii="Times New Roman" w:hAnsi="Times New Roman"/>
                <w:b/>
                <w:bCs/>
                <w:sz w:val="20"/>
                <w:szCs w:val="20"/>
              </w:rPr>
              <w:t>40. sklop</w:t>
            </w:r>
          </w:p>
        </w:tc>
        <w:tc>
          <w:tcPr>
            <w:tcW w:w="6521" w:type="dxa"/>
            <w:tcBorders>
              <w:top w:val="nil"/>
              <w:left w:val="single" w:sz="4" w:space="0" w:color="auto"/>
              <w:bottom w:val="single" w:sz="4" w:space="0" w:color="auto"/>
              <w:right w:val="single" w:sz="4" w:space="0" w:color="auto"/>
            </w:tcBorders>
            <w:shd w:val="clear" w:color="auto" w:fill="auto"/>
            <w:noWrap/>
            <w:vAlign w:val="center"/>
          </w:tcPr>
          <w:p w:rsidR="00367F81" w:rsidRPr="00367F81" w:rsidRDefault="00367F81" w:rsidP="00367F81">
            <w:pPr>
              <w:rPr>
                <w:rFonts w:cs="Arial"/>
                <w:b/>
                <w:bCs/>
                <w:sz w:val="18"/>
                <w:szCs w:val="18"/>
              </w:rPr>
            </w:pPr>
            <w:r w:rsidRPr="00367F81">
              <w:rPr>
                <w:rFonts w:cs="Arial"/>
                <w:b/>
                <w:bCs/>
                <w:sz w:val="18"/>
                <w:szCs w:val="18"/>
              </w:rPr>
              <w:t>Oprema proizvajalca DELTEX - hemodinamski monitor</w:t>
            </w:r>
          </w:p>
        </w:tc>
      </w:tr>
    </w:tbl>
    <w:p w:rsidR="00670EF6" w:rsidRDefault="00670EF6" w:rsidP="007A7A7A">
      <w:pPr>
        <w:ind w:right="-32"/>
        <w:jc w:val="both"/>
        <w:rPr>
          <w:rFonts w:ascii="Times New Roman" w:hAnsi="Times New Roman"/>
          <w:b/>
          <w:i/>
        </w:rPr>
      </w:pPr>
    </w:p>
    <w:p w:rsidR="006C5F77" w:rsidRDefault="006C5F77" w:rsidP="007A7A7A">
      <w:pPr>
        <w:ind w:right="-32"/>
        <w:jc w:val="both"/>
        <w:rPr>
          <w:rFonts w:ascii="Times New Roman" w:hAnsi="Times New Roman"/>
          <w:b/>
          <w:i/>
        </w:rPr>
      </w:pPr>
    </w:p>
    <w:p w:rsidR="00670EF6" w:rsidRPr="00905E7B" w:rsidRDefault="00670EF6" w:rsidP="00670EF6">
      <w:pPr>
        <w:jc w:val="both"/>
        <w:rPr>
          <w:rFonts w:ascii="Times New Roman" w:hAnsi="Times New Roman"/>
          <w:b/>
          <w:i/>
        </w:rPr>
      </w:pPr>
      <w:r w:rsidRPr="00905E7B">
        <w:rPr>
          <w:rFonts w:ascii="Times New Roman" w:hAnsi="Times New Roman"/>
          <w:b/>
          <w:i/>
        </w:rPr>
        <w:t xml:space="preserve">Točni podatki </w:t>
      </w:r>
      <w:r>
        <w:rPr>
          <w:rFonts w:ascii="Times New Roman" w:hAnsi="Times New Roman"/>
          <w:b/>
          <w:i/>
        </w:rPr>
        <w:t xml:space="preserve">o predmetu naročila </w:t>
      </w:r>
      <w:r w:rsidRPr="00905E7B">
        <w:rPr>
          <w:rFonts w:ascii="Times New Roman" w:hAnsi="Times New Roman"/>
          <w:b/>
          <w:i/>
        </w:rPr>
        <w:t>se nahajajo v točki III. TEHNIČNE SPECIFIKACIJE PREDMETA  JAVNEGA  NAROČILA</w:t>
      </w:r>
    </w:p>
    <w:p w:rsidR="00FE1638" w:rsidRPr="008F1EE4" w:rsidRDefault="00932BB1" w:rsidP="008F1EE4">
      <w:pPr>
        <w:jc w:val="both"/>
        <w:rPr>
          <w:rFonts w:ascii="Times New Roman" w:hAnsi="Times New Roman"/>
        </w:rPr>
      </w:pPr>
      <w:r>
        <w:rPr>
          <w:rFonts w:ascii="Times New Roman" w:hAnsi="Times New Roman"/>
        </w:rPr>
        <w:t>Ponudbo se lahko odda za en sklop oz. poljubno število sklopov.</w:t>
      </w:r>
    </w:p>
    <w:p w:rsidR="00670EF6" w:rsidRPr="00670EF6" w:rsidRDefault="00FE1638" w:rsidP="008F1EE4">
      <w:pPr>
        <w:jc w:val="both"/>
        <w:rPr>
          <w:rFonts w:ascii="Times New Roman" w:hAnsi="Times New Roman"/>
        </w:rPr>
      </w:pPr>
      <w:r w:rsidRPr="008F1EE4">
        <w:rPr>
          <w:rFonts w:ascii="Times New Roman" w:hAnsi="Times New Roman"/>
        </w:rPr>
        <w:t xml:space="preserve">Za </w:t>
      </w:r>
      <w:r w:rsidR="00670EF6">
        <w:rPr>
          <w:rFonts w:ascii="Times New Roman" w:hAnsi="Times New Roman"/>
        </w:rPr>
        <w:t>ponudnike</w:t>
      </w:r>
      <w:r w:rsidRPr="008F1EE4">
        <w:rPr>
          <w:rFonts w:ascii="Times New Roman" w:hAnsi="Times New Roman"/>
        </w:rPr>
        <w:t xml:space="preserve"> se zahteva neobstoj vseh razlogov za izključitev, ki so navedeni v  teh navodilih. Ostale zahteve naročnika (pogoji za sodelovanje in zahteve, določene v drugih delih navodil ponudnikom za pripravo ponudbe) morajo ponudniki izpolnjevati, kot so zapisane </w:t>
      </w:r>
      <w:r w:rsidR="00670EF6">
        <w:rPr>
          <w:rFonts w:ascii="Times New Roman" w:hAnsi="Times New Roman"/>
        </w:rPr>
        <w:t>v razpisni dokumentaciji</w:t>
      </w:r>
      <w:r w:rsidRPr="008F1EE4">
        <w:rPr>
          <w:rFonts w:ascii="Times New Roman" w:hAnsi="Times New Roman"/>
        </w:rPr>
        <w:t>.</w:t>
      </w:r>
      <w:r w:rsidR="008F1EE4" w:rsidRPr="008F1EE4">
        <w:rPr>
          <w:rFonts w:ascii="Times New Roman" w:hAnsi="Times New Roman"/>
        </w:rPr>
        <w:t xml:space="preserve"> </w:t>
      </w:r>
      <w:r w:rsidRPr="008F1EE4">
        <w:rPr>
          <w:rFonts w:ascii="Times New Roman" w:hAnsi="Times New Roman"/>
        </w:rPr>
        <w:t>Naročnik bo izbral najugodnejšega ponudnika na podlagi meril za izbiro</w:t>
      </w:r>
      <w:r w:rsidR="00670EF6">
        <w:rPr>
          <w:rFonts w:ascii="Times New Roman" w:hAnsi="Times New Roman"/>
        </w:rPr>
        <w:t>.</w:t>
      </w:r>
    </w:p>
    <w:p w:rsidR="000338BD" w:rsidRPr="00FE1638" w:rsidRDefault="000338BD" w:rsidP="00605F26">
      <w:pPr>
        <w:pStyle w:val="Telobesedila22"/>
        <w:ind w:left="0"/>
        <w:rPr>
          <w:rFonts w:ascii="Calibri" w:hAnsi="Calibri" w:cs="Calibri"/>
          <w:sz w:val="20"/>
          <w:lang w:val="sl-SI"/>
        </w:rPr>
      </w:pPr>
    </w:p>
    <w:p w:rsidR="00554219" w:rsidRPr="006D2704" w:rsidRDefault="00AA6B59" w:rsidP="00504D30">
      <w:pPr>
        <w:pStyle w:val="Naslov1"/>
        <w:rPr>
          <w:sz w:val="24"/>
          <w:szCs w:val="24"/>
        </w:rPr>
      </w:pPr>
      <w:bookmarkStart w:id="3" w:name="_Toc515428775"/>
      <w:r w:rsidRPr="006D2704">
        <w:rPr>
          <w:sz w:val="24"/>
          <w:szCs w:val="24"/>
        </w:rPr>
        <w:t>3</w:t>
      </w:r>
      <w:r w:rsidR="00064945" w:rsidRPr="006D2704">
        <w:rPr>
          <w:sz w:val="24"/>
          <w:szCs w:val="24"/>
        </w:rPr>
        <w:t xml:space="preserve">. </w:t>
      </w:r>
      <w:r w:rsidR="000D09B4" w:rsidRPr="006D2704">
        <w:rPr>
          <w:sz w:val="24"/>
          <w:szCs w:val="24"/>
        </w:rPr>
        <w:t>NAČIN ODDAJE JAVNEGA NAROČILA</w:t>
      </w:r>
      <w:bookmarkEnd w:id="3"/>
      <w:r w:rsidR="00554219" w:rsidRPr="006D2704">
        <w:rPr>
          <w:sz w:val="24"/>
          <w:szCs w:val="24"/>
        </w:rPr>
        <w:t xml:space="preserve"> </w:t>
      </w:r>
    </w:p>
    <w:p w:rsidR="00EE4A58" w:rsidRPr="0079582B" w:rsidRDefault="00EE4A58" w:rsidP="00EE4A58">
      <w:pPr>
        <w:autoSpaceDE w:val="0"/>
        <w:autoSpaceDN w:val="0"/>
        <w:adjustRightInd w:val="0"/>
        <w:jc w:val="both"/>
        <w:rPr>
          <w:rFonts w:ascii="Times New Roman" w:hAnsi="Times New Roman"/>
        </w:rPr>
      </w:pPr>
      <w:r w:rsidRPr="0079582B">
        <w:rPr>
          <w:rFonts w:ascii="Times New Roman" w:hAnsi="Times New Roman"/>
        </w:rPr>
        <w:t>Za oddajo predmetnega naročila se v skladu z ZJN-3 izvede</w:t>
      </w:r>
      <w:r w:rsidR="005109D9">
        <w:rPr>
          <w:rFonts w:ascii="Times New Roman" w:hAnsi="Times New Roman"/>
        </w:rPr>
        <w:t xml:space="preserve"> </w:t>
      </w:r>
      <w:r w:rsidR="001E36EB">
        <w:rPr>
          <w:rFonts w:ascii="Times New Roman" w:hAnsi="Times New Roman"/>
        </w:rPr>
        <w:t>odprti postopek</w:t>
      </w:r>
      <w:r w:rsidR="005109D9">
        <w:rPr>
          <w:rFonts w:ascii="Times New Roman" w:hAnsi="Times New Roman"/>
        </w:rPr>
        <w:t>.</w:t>
      </w:r>
    </w:p>
    <w:p w:rsidR="000338BD" w:rsidRDefault="000338BD" w:rsidP="000D09B4">
      <w:pPr>
        <w:rPr>
          <w:rFonts w:ascii="Times New Roman" w:hAnsi="Times New Roman"/>
          <w:color w:val="FF0000"/>
        </w:rPr>
      </w:pPr>
    </w:p>
    <w:p w:rsidR="00842279" w:rsidRPr="00CC1776" w:rsidRDefault="00842279" w:rsidP="00F67B62">
      <w:pPr>
        <w:autoSpaceDE w:val="0"/>
        <w:autoSpaceDN w:val="0"/>
        <w:adjustRightInd w:val="0"/>
        <w:jc w:val="both"/>
        <w:rPr>
          <w:rFonts w:ascii="Times New Roman" w:hAnsi="Times New Roman"/>
        </w:rPr>
      </w:pPr>
      <w:r w:rsidRPr="00CC1776">
        <w:rPr>
          <w:rFonts w:ascii="Times New Roman" w:hAnsi="Times New Roman"/>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842279" w:rsidRPr="00CC1776" w:rsidRDefault="00842279" w:rsidP="00F67B62">
      <w:pPr>
        <w:autoSpaceDE w:val="0"/>
        <w:autoSpaceDN w:val="0"/>
        <w:adjustRightInd w:val="0"/>
        <w:jc w:val="both"/>
        <w:rPr>
          <w:rFonts w:ascii="Times New Roman" w:hAnsi="Times New Roman"/>
        </w:rPr>
      </w:pPr>
      <w:r w:rsidRPr="00CC1776">
        <w:rPr>
          <w:rFonts w:ascii="Times New Roman" w:hAnsi="Times New Roman"/>
        </w:rPr>
        <w:t>Naročnik bo z izbranim ponudnikom sklenil pogodbo za obdobj</w:t>
      </w:r>
      <w:r w:rsidR="001D655D" w:rsidRPr="00CC1776">
        <w:rPr>
          <w:rFonts w:ascii="Times New Roman" w:hAnsi="Times New Roman"/>
        </w:rPr>
        <w:t xml:space="preserve">e petih </w:t>
      </w:r>
      <w:r w:rsidRPr="00CC1776">
        <w:rPr>
          <w:rFonts w:ascii="Times New Roman" w:hAnsi="Times New Roman"/>
        </w:rPr>
        <w:t>(</w:t>
      </w:r>
      <w:r w:rsidR="001D655D" w:rsidRPr="00CC1776">
        <w:rPr>
          <w:rFonts w:ascii="Times New Roman" w:hAnsi="Times New Roman"/>
        </w:rPr>
        <w:t>5</w:t>
      </w:r>
      <w:r w:rsidRPr="00CC1776">
        <w:rPr>
          <w:rFonts w:ascii="Times New Roman" w:hAnsi="Times New Roman"/>
        </w:rPr>
        <w:t>) let od datuma pravnomočnosti odločitve o oddaji javnega naročila.</w:t>
      </w:r>
    </w:p>
    <w:p w:rsidR="00842279" w:rsidRPr="00842279" w:rsidRDefault="00842279" w:rsidP="00842279">
      <w:pPr>
        <w:autoSpaceDE w:val="0"/>
        <w:autoSpaceDN w:val="0"/>
        <w:adjustRightInd w:val="0"/>
        <w:rPr>
          <w:rFonts w:ascii="ArialMT" w:hAnsi="ArialMT" w:cs="ArialMT"/>
          <w:color w:val="FF0000"/>
          <w:sz w:val="18"/>
          <w:szCs w:val="18"/>
        </w:rPr>
      </w:pPr>
    </w:p>
    <w:p w:rsidR="00E824E3" w:rsidRPr="00670EF6" w:rsidRDefault="000D09B4" w:rsidP="00670EF6">
      <w:pPr>
        <w:pStyle w:val="Naslov1"/>
        <w:rPr>
          <w:sz w:val="24"/>
          <w:szCs w:val="24"/>
        </w:rPr>
      </w:pPr>
      <w:bookmarkStart w:id="4" w:name="_Toc515428776"/>
      <w:r w:rsidRPr="006D2704">
        <w:rPr>
          <w:sz w:val="24"/>
          <w:szCs w:val="24"/>
        </w:rPr>
        <w:t>4. ROK IN NAČIN PREDLOŽITVE PONUDBE</w:t>
      </w:r>
      <w:bookmarkEnd w:id="4"/>
    </w:p>
    <w:p w:rsidR="00E824E3" w:rsidRPr="008F1EE4" w:rsidRDefault="00E824E3" w:rsidP="00E824E3">
      <w:pPr>
        <w:jc w:val="both"/>
        <w:rPr>
          <w:rFonts w:ascii="Times New Roman" w:hAnsi="Times New Roman"/>
        </w:rPr>
      </w:pPr>
      <w:r w:rsidRPr="008F1EE4">
        <w:rPr>
          <w:rFonts w:ascii="Times New Roman" w:hAnsi="Times New Roman"/>
          <w:b/>
        </w:rPr>
        <w:t>Ponudniki morajo ponudbe predložiti v informacijski sistem e-JN</w:t>
      </w:r>
      <w:r w:rsidRPr="008F1EE4">
        <w:rPr>
          <w:rFonts w:ascii="Times New Roman" w:hAnsi="Times New Roman"/>
        </w:rPr>
        <w:t xml:space="preserve"> na spletnem naslovu </w:t>
      </w:r>
      <w:hyperlink r:id="rId8"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w:t>
      </w:r>
    </w:p>
    <w:p w:rsidR="00E824E3" w:rsidRPr="008F1EE4" w:rsidRDefault="00E824E3" w:rsidP="00E824E3">
      <w:pPr>
        <w:jc w:val="both"/>
        <w:rPr>
          <w:rFonts w:ascii="Times New Roman" w:hAnsi="Times New Roman"/>
        </w:rPr>
      </w:pPr>
    </w:p>
    <w:p w:rsidR="00E824E3" w:rsidRPr="008F1EE4" w:rsidRDefault="00E824E3" w:rsidP="00E824E3">
      <w:pPr>
        <w:jc w:val="both"/>
        <w:rPr>
          <w:rFonts w:ascii="Times New Roman" w:hAnsi="Times New Roman"/>
        </w:rPr>
      </w:pPr>
      <w:r w:rsidRPr="008F1EE4">
        <w:rPr>
          <w:rFonts w:ascii="Times New Roman" w:hAnsi="Times New Roman"/>
        </w:rPr>
        <w:t xml:space="preserve">Ponudnik se mora pred oddajo ponudbe registrirati na spletnem naslovu </w:t>
      </w:r>
      <w:hyperlink r:id="rId10"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v skladu z Navodili za uporabo e-JN. Če je ponudnik že registriran v informacijski sistem e-JN, se v aplikacijo prijavi na istem naslovu.</w:t>
      </w:r>
    </w:p>
    <w:p w:rsidR="00E824E3" w:rsidRPr="008F1EE4" w:rsidRDefault="00E824E3" w:rsidP="00E824E3">
      <w:pPr>
        <w:jc w:val="both"/>
        <w:rPr>
          <w:rFonts w:ascii="Times New Roman" w:hAnsi="Times New Roman"/>
        </w:rPr>
      </w:pPr>
      <w:r w:rsidRPr="008F1EE4">
        <w:rPr>
          <w:rFonts w:ascii="Times New Roman" w:hAnsi="Times New Roman"/>
        </w:rPr>
        <w:t>Za oddajo ponudb je zahtevano eno od s strani kvalificiranega overitelja izdano digitalno potrdilo: SIGEN-CA (</w:t>
      </w:r>
      <w:hyperlink r:id="rId11" w:history="1">
        <w:r w:rsidRPr="002E1694">
          <w:rPr>
            <w:rStyle w:val="Hiperpovezava"/>
            <w:rFonts w:ascii="Times New Roman" w:eastAsia="Calibri" w:hAnsi="Times New Roman"/>
            <w:i/>
            <w:color w:val="auto"/>
            <w:lang w:eastAsia="en-US"/>
          </w:rPr>
          <w:t>www.sigen-ca.si</w:t>
        </w:r>
      </w:hyperlink>
      <w:r w:rsidRPr="008F1EE4">
        <w:rPr>
          <w:rStyle w:val="Hiperpovezava"/>
          <w:rFonts w:eastAsia="Calibri"/>
          <w:color w:val="auto"/>
          <w:lang w:eastAsia="en-US"/>
        </w:rPr>
        <w:t>)</w:t>
      </w:r>
      <w:r w:rsidRPr="008F1EE4">
        <w:rPr>
          <w:rFonts w:ascii="Times New Roman" w:hAnsi="Times New Roman"/>
        </w:rPr>
        <w:t>, POŠTA®CA (</w:t>
      </w:r>
      <w:r w:rsidRPr="002E1694">
        <w:rPr>
          <w:rStyle w:val="Hiperpovezava"/>
          <w:rFonts w:ascii="Times New Roman" w:eastAsia="Calibri" w:hAnsi="Times New Roman"/>
          <w:i/>
          <w:color w:val="auto"/>
          <w:lang w:eastAsia="en-US"/>
        </w:rPr>
        <w:t>postarca.posta.si</w:t>
      </w:r>
      <w:r w:rsidRPr="008F1EE4">
        <w:rPr>
          <w:rFonts w:ascii="Times New Roman" w:hAnsi="Times New Roman"/>
        </w:rPr>
        <w:t>), HALCOM-CA (</w:t>
      </w:r>
      <w:hyperlink r:id="rId12" w:history="1">
        <w:r w:rsidRPr="002E1694">
          <w:rPr>
            <w:rStyle w:val="Hiperpovezava"/>
            <w:rFonts w:ascii="Times New Roman" w:eastAsia="Calibri" w:hAnsi="Times New Roman"/>
            <w:i/>
            <w:color w:val="auto"/>
            <w:lang w:eastAsia="en-US"/>
          </w:rPr>
          <w:t>www.halcom.si</w:t>
        </w:r>
      </w:hyperlink>
      <w:r w:rsidRPr="008F1EE4">
        <w:rPr>
          <w:rFonts w:ascii="Times New Roman" w:hAnsi="Times New Roman"/>
        </w:rPr>
        <w:t>), AC NLB (</w:t>
      </w:r>
      <w:hyperlink r:id="rId13" w:history="1">
        <w:r w:rsidRPr="002E1694">
          <w:rPr>
            <w:rStyle w:val="Hiperpovezava"/>
            <w:rFonts w:ascii="Times New Roman" w:eastAsia="Calibri" w:hAnsi="Times New Roman"/>
            <w:i/>
            <w:color w:val="auto"/>
            <w:lang w:eastAsia="en-US"/>
          </w:rPr>
          <w:t>www.nlb.si</w:t>
        </w:r>
      </w:hyperlink>
      <w:r w:rsidRPr="008F1EE4">
        <w:rPr>
          <w:rFonts w:ascii="Times New Roman" w:hAnsi="Times New Roman"/>
        </w:rPr>
        <w:t>).</w:t>
      </w:r>
    </w:p>
    <w:p w:rsidR="00E824E3" w:rsidRPr="008F1EE4" w:rsidRDefault="00E824E3" w:rsidP="00E824E3">
      <w:pPr>
        <w:jc w:val="both"/>
        <w:rPr>
          <w:rFonts w:ascii="Times New Roman" w:hAnsi="Times New Roman"/>
        </w:rPr>
      </w:pPr>
      <w:r w:rsidRPr="008F1EE4">
        <w:rPr>
          <w:rFonts w:ascii="Times New Roman" w:hAnsi="Times New Roman"/>
        </w:rPr>
        <w:t xml:space="preserve">Ponudba se šteje za pravočasno oddano, če jo naročnik prejme preko </w:t>
      </w:r>
      <w:r w:rsidRPr="0046625D">
        <w:rPr>
          <w:rFonts w:ascii="Times New Roman" w:hAnsi="Times New Roman"/>
          <w:i/>
        </w:rPr>
        <w:t>sistema e-JN</w:t>
      </w:r>
      <w:r w:rsidRPr="008F1EE4">
        <w:rPr>
          <w:rFonts w:ascii="Times New Roman" w:hAnsi="Times New Roman"/>
        </w:rPr>
        <w:t xml:space="preserve"> </w:t>
      </w:r>
      <w:hyperlink r:id="rId14"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r w:rsidR="00751634" w:rsidRPr="00AA59D2">
        <w:rPr>
          <w:rFonts w:ascii="Times New Roman" w:hAnsi="Times New Roman"/>
          <w:b/>
        </w:rPr>
        <w:t>najkasneje do datuma in ure, objavljene na Portalu JN in v sistemu e-JN.</w:t>
      </w:r>
      <w:r w:rsidR="00751634">
        <w:rPr>
          <w:b/>
          <w:sz w:val="20"/>
          <w:szCs w:val="20"/>
        </w:rPr>
        <w:t xml:space="preserve"> </w:t>
      </w:r>
      <w:r w:rsidRPr="00A66679">
        <w:rPr>
          <w:rFonts w:ascii="Times New Roman" w:hAnsi="Times New Roman"/>
        </w:rPr>
        <w:t>Za</w:t>
      </w:r>
      <w:r w:rsidRPr="008F1EE4">
        <w:rPr>
          <w:rFonts w:ascii="Times New Roman" w:hAnsi="Times New Roman"/>
        </w:rPr>
        <w:t xml:space="preserve"> oddano ponudbo se šteje ponudba, ki je v informacijskem </w:t>
      </w:r>
      <w:r w:rsidRPr="0046625D">
        <w:rPr>
          <w:rFonts w:ascii="Times New Roman" w:hAnsi="Times New Roman"/>
          <w:i/>
        </w:rPr>
        <w:t>sistemu e-JN</w:t>
      </w:r>
      <w:r w:rsidRPr="008F1EE4">
        <w:rPr>
          <w:rFonts w:ascii="Times New Roman" w:hAnsi="Times New Roman"/>
        </w:rPr>
        <w:t xml:space="preserve"> označena s statusom »ODDANO«.</w:t>
      </w:r>
    </w:p>
    <w:p w:rsidR="00E824E3" w:rsidRPr="008F1EE4" w:rsidRDefault="00E824E3" w:rsidP="00E824E3">
      <w:pPr>
        <w:jc w:val="both"/>
        <w:rPr>
          <w:rFonts w:ascii="Times New Roman" w:hAnsi="Times New Roman"/>
        </w:rPr>
      </w:pPr>
      <w:r w:rsidRPr="008F1EE4">
        <w:rPr>
          <w:rFonts w:ascii="Times New Roman" w:hAnsi="Times New Roman"/>
        </w:rPr>
        <w:t xml:space="preserve">Ponudnik lahko do roka za oddajo ponudb svojo ponudbo umakne ali spremeni. Če ponudnik v informacijskem </w:t>
      </w:r>
      <w:r w:rsidRPr="0046625D">
        <w:rPr>
          <w:rFonts w:ascii="Times New Roman" w:hAnsi="Times New Roman"/>
          <w:i/>
        </w:rPr>
        <w:t>sistemu e-JN</w:t>
      </w:r>
      <w:r w:rsidRPr="008F1EE4">
        <w:rPr>
          <w:rFonts w:ascii="Times New Roman" w:hAnsi="Times New Roman"/>
        </w:rPr>
        <w:t xml:space="preserve"> svojo ponudbo umakne, se šteje, da ponudba ni bila oddana in je naročnik v sistemu e-JN tudi ne bo videl. Če ponudnik svojo ponudbo v informacijskem </w:t>
      </w:r>
      <w:r w:rsidRPr="0046625D">
        <w:rPr>
          <w:rFonts w:ascii="Times New Roman" w:hAnsi="Times New Roman"/>
          <w:i/>
        </w:rPr>
        <w:t>sistemu e-JN</w:t>
      </w:r>
      <w:r w:rsidRPr="008F1EE4">
        <w:rPr>
          <w:rFonts w:ascii="Times New Roman" w:hAnsi="Times New Roman"/>
        </w:rPr>
        <w:t xml:space="preserve"> spremeni, je naročniku v tem sistemu odprta zadnja oddana ponudba. </w:t>
      </w:r>
    </w:p>
    <w:p w:rsidR="00E824E3" w:rsidRPr="008F1EE4" w:rsidRDefault="00E824E3" w:rsidP="00E824E3">
      <w:pPr>
        <w:jc w:val="both"/>
        <w:rPr>
          <w:rFonts w:ascii="Times New Roman" w:hAnsi="Times New Roman"/>
        </w:rPr>
      </w:pPr>
      <w:r w:rsidRPr="008F1EE4">
        <w:rPr>
          <w:rFonts w:ascii="Times New Roman" w:hAnsi="Times New Roman"/>
        </w:rPr>
        <w:t>Po preteku roka za predložitev ponudb ponudbe ne bo več mogoče oddati.</w:t>
      </w:r>
    </w:p>
    <w:p w:rsidR="00370D09" w:rsidRPr="008F1EE4" w:rsidRDefault="00370D09" w:rsidP="00E824E3">
      <w:pPr>
        <w:jc w:val="both"/>
        <w:rPr>
          <w:rFonts w:ascii="Times New Roman" w:hAnsi="Times New Roman"/>
        </w:rPr>
      </w:pPr>
    </w:p>
    <w:p w:rsidR="00CC1776" w:rsidRPr="00F859FD" w:rsidRDefault="00CC1776" w:rsidP="00CC1776">
      <w:pPr>
        <w:rPr>
          <w:rStyle w:val="Hiperpovezava"/>
          <w:rFonts w:ascii="Times New Roman" w:eastAsia="Calibri" w:hAnsi="Times New Roman"/>
          <w:i/>
          <w:color w:val="3333FF"/>
          <w:lang w:eastAsia="en-US"/>
        </w:rPr>
      </w:pPr>
      <w:r w:rsidRPr="008F1EE4">
        <w:rPr>
          <w:rFonts w:ascii="Times New Roman" w:hAnsi="Times New Roman"/>
        </w:rPr>
        <w:t xml:space="preserve">Dostop do povezave za oddajo elektronske ponudbe v tem postopku javnega naročila je na </w:t>
      </w:r>
      <w:r>
        <w:rPr>
          <w:rFonts w:ascii="Times New Roman" w:hAnsi="Times New Roman"/>
        </w:rPr>
        <w:t>voljo na Portalu javnih naročil, v Obvestilu o naročilu.</w:t>
      </w:r>
    </w:p>
    <w:p w:rsidR="00FB17D4" w:rsidRPr="008F1EE4" w:rsidRDefault="00FB17D4" w:rsidP="00A66679">
      <w:pPr>
        <w:rPr>
          <w:rFonts w:ascii="Times New Roman" w:hAnsi="Times New Roman"/>
        </w:rPr>
      </w:pPr>
    </w:p>
    <w:p w:rsidR="00064945" w:rsidRPr="006D2704" w:rsidRDefault="006F3431" w:rsidP="00504D30">
      <w:pPr>
        <w:pStyle w:val="Naslov1"/>
        <w:rPr>
          <w:sz w:val="24"/>
          <w:szCs w:val="24"/>
        </w:rPr>
      </w:pPr>
      <w:bookmarkStart w:id="5" w:name="_Toc515428777"/>
      <w:r>
        <w:rPr>
          <w:sz w:val="24"/>
          <w:szCs w:val="24"/>
        </w:rPr>
        <w:lastRenderedPageBreak/>
        <w:t>5</w:t>
      </w:r>
      <w:r w:rsidR="00064945" w:rsidRPr="006D2704">
        <w:rPr>
          <w:sz w:val="24"/>
          <w:szCs w:val="24"/>
        </w:rPr>
        <w:t xml:space="preserve">. </w:t>
      </w:r>
      <w:r w:rsidR="00612FEB" w:rsidRPr="006D2704">
        <w:rPr>
          <w:sz w:val="24"/>
          <w:szCs w:val="24"/>
        </w:rPr>
        <w:t>ČAS IN KRAJ ODPIRANJA PONUDB</w:t>
      </w:r>
      <w:bookmarkEnd w:id="5"/>
      <w:r w:rsidR="00064945" w:rsidRPr="006D2704">
        <w:rPr>
          <w:sz w:val="24"/>
          <w:szCs w:val="24"/>
        </w:rPr>
        <w:t xml:space="preserve"> </w:t>
      </w:r>
    </w:p>
    <w:p w:rsidR="00C87E94" w:rsidRPr="008F1EE4" w:rsidRDefault="00C87E94" w:rsidP="00C87E94">
      <w:pPr>
        <w:jc w:val="both"/>
        <w:rPr>
          <w:rFonts w:ascii="Times New Roman" w:hAnsi="Times New Roman"/>
        </w:rPr>
      </w:pPr>
      <w:r w:rsidRPr="008F1EE4">
        <w:rPr>
          <w:rFonts w:ascii="Times New Roman" w:hAnsi="Times New Roman"/>
        </w:rPr>
        <w:t xml:space="preserve">Odpiranje ponudb bo potekalo avtomatično v informacijskem sistemu e-JN </w:t>
      </w:r>
      <w:r w:rsidR="00751634" w:rsidRPr="00AA59D2">
        <w:rPr>
          <w:rFonts w:ascii="Times New Roman" w:hAnsi="Times New Roman"/>
          <w:b/>
        </w:rPr>
        <w:t>na dan in ob uri, objavljeni na Portalu JN in v sistemu e-JN</w:t>
      </w:r>
      <w:r w:rsidRPr="008F1EE4">
        <w:rPr>
          <w:rFonts w:ascii="Times New Roman" w:hAnsi="Times New Roman"/>
        </w:rPr>
        <w:t xml:space="preserve"> na spletnem naslovu </w:t>
      </w:r>
      <w:hyperlink r:id="rId15"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p>
    <w:p w:rsidR="00C87E94" w:rsidRPr="008F1EE4" w:rsidRDefault="00C87E94" w:rsidP="00C87E94">
      <w:pPr>
        <w:jc w:val="both"/>
        <w:rPr>
          <w:rFonts w:ascii="Times New Roman" w:hAnsi="Times New Roman"/>
        </w:rPr>
      </w:pPr>
    </w:p>
    <w:p w:rsidR="00CC1776" w:rsidRDefault="00C87E94" w:rsidP="00C803B9">
      <w:pPr>
        <w:jc w:val="both"/>
        <w:rPr>
          <w:rFonts w:ascii="Times New Roman" w:hAnsi="Times New Roman"/>
        </w:rPr>
      </w:pPr>
      <w:r w:rsidRPr="008F1EE4">
        <w:rPr>
          <w:rFonts w:ascii="Times New Roman" w:hAnsi="Times New Roman"/>
        </w:rPr>
        <w:t xml:space="preserve">Odpiranje poteka tako, da informacijski </w:t>
      </w:r>
      <w:r w:rsidRPr="0046625D">
        <w:rPr>
          <w:rFonts w:ascii="Times New Roman" w:hAnsi="Times New Roman"/>
          <w:i/>
        </w:rPr>
        <w:t>sistem e-JN</w:t>
      </w:r>
      <w:r w:rsidRPr="008F1EE4">
        <w:rPr>
          <w:rFonts w:ascii="Times New Roman" w:hAnsi="Times New Roman"/>
        </w:rPr>
        <w:t xml:space="preserve"> samodejno ob uri, ki je določena za javno odpiranje ponudb, prikaže podatke o ponudniku, o variantah, če so bile zahtevane oziroma dovoljene, ter omogoči dostop do .</w:t>
      </w:r>
      <w:proofErr w:type="spellStart"/>
      <w:r w:rsidRPr="008F1EE4">
        <w:rPr>
          <w:rFonts w:ascii="Times New Roman" w:hAnsi="Times New Roman"/>
        </w:rPr>
        <w:t>pdf</w:t>
      </w:r>
      <w:proofErr w:type="spellEnd"/>
      <w:r w:rsidRPr="008F1EE4">
        <w:rPr>
          <w:rFonts w:ascii="Times New Roman" w:hAnsi="Times New Roman"/>
        </w:rPr>
        <w:t xml:space="preserve"> dokumenta, ki ga ponudnik naloži v </w:t>
      </w:r>
      <w:r w:rsidRPr="0046625D">
        <w:rPr>
          <w:rFonts w:ascii="Times New Roman" w:hAnsi="Times New Roman"/>
          <w:i/>
        </w:rPr>
        <w:t>sistem e-JN</w:t>
      </w:r>
      <w:r w:rsidRPr="008F1EE4">
        <w:rPr>
          <w:rFonts w:ascii="Times New Roman" w:hAnsi="Times New Roman"/>
        </w:rPr>
        <w:t xml:space="preserve"> pod zavihek </w:t>
      </w:r>
      <w:r w:rsidRPr="0046625D">
        <w:rPr>
          <w:rFonts w:ascii="Times New Roman" w:hAnsi="Times New Roman"/>
          <w:i/>
        </w:rPr>
        <w:t>»Predračun«.</w:t>
      </w:r>
      <w:r w:rsidRPr="008F1EE4">
        <w:rPr>
          <w:rFonts w:ascii="Times New Roman" w:hAnsi="Times New Roman"/>
        </w:rPr>
        <w:t xml:space="preserve"> Javna objava se avtomatično zaključi po preteku </w:t>
      </w:r>
      <w:r w:rsidR="00924890">
        <w:rPr>
          <w:rFonts w:ascii="Times New Roman" w:hAnsi="Times New Roman"/>
        </w:rPr>
        <w:t>48 ur</w:t>
      </w:r>
      <w:r w:rsidRPr="008F1EE4">
        <w:rPr>
          <w:rFonts w:ascii="Times New Roman" w:hAnsi="Times New Roman"/>
        </w:rPr>
        <w:t>. Ponudniki, ki so oddali ponudbe, imajo te podatke v informacijskem sistemu e-JN na razpolago v razdelku</w:t>
      </w:r>
      <w:r w:rsidR="006C5F77">
        <w:rPr>
          <w:rFonts w:ascii="Times New Roman" w:hAnsi="Times New Roman"/>
        </w:rPr>
        <w:t xml:space="preserve"> »</w:t>
      </w:r>
      <w:r w:rsidR="006C5F77" w:rsidRPr="00BB50C8">
        <w:rPr>
          <w:rFonts w:ascii="Times New Roman" w:hAnsi="Times New Roman"/>
          <w:i/>
        </w:rPr>
        <w:t>Zapisnik o odpiranju ponudb</w:t>
      </w:r>
      <w:r w:rsidR="006C5F77">
        <w:rPr>
          <w:rFonts w:ascii="Times New Roman" w:hAnsi="Times New Roman"/>
        </w:rPr>
        <w:t>«.</w:t>
      </w:r>
    </w:p>
    <w:p w:rsidR="00675E95" w:rsidRPr="00C803B9" w:rsidRDefault="000338BD" w:rsidP="00C803B9">
      <w:pPr>
        <w:pStyle w:val="Naslov1"/>
        <w:rPr>
          <w:sz w:val="24"/>
          <w:szCs w:val="24"/>
        </w:rPr>
      </w:pPr>
      <w:bookmarkStart w:id="6" w:name="_Toc515428778"/>
      <w:r>
        <w:rPr>
          <w:sz w:val="24"/>
          <w:szCs w:val="24"/>
        </w:rPr>
        <w:t>6</w:t>
      </w:r>
      <w:r w:rsidR="00675E95" w:rsidRPr="006D2704">
        <w:rPr>
          <w:sz w:val="24"/>
          <w:szCs w:val="24"/>
        </w:rPr>
        <w:t xml:space="preserve">. </w:t>
      </w:r>
      <w:r w:rsidR="00675E95">
        <w:rPr>
          <w:sz w:val="24"/>
          <w:szCs w:val="24"/>
        </w:rPr>
        <w:t>PRAVNA PODLAGA</w:t>
      </w:r>
      <w:bookmarkEnd w:id="6"/>
    </w:p>
    <w:p w:rsidR="00675E95" w:rsidRPr="00CC1776" w:rsidRDefault="00675E95" w:rsidP="00675E95">
      <w:pPr>
        <w:widowControl w:val="0"/>
        <w:jc w:val="both"/>
        <w:rPr>
          <w:rFonts w:ascii="Times New Roman" w:hAnsi="Times New Roman"/>
        </w:rPr>
      </w:pPr>
      <w:r w:rsidRPr="00CC1776">
        <w:rPr>
          <w:rFonts w:ascii="Times New Roman" w:hAnsi="Times New Roman"/>
        </w:rPr>
        <w:t>Pri oddaji javnega naročila se uporablja slovenska zakonodaja, pri čemer so mišljeni zlasti:</w:t>
      </w:r>
    </w:p>
    <w:p w:rsidR="00675E95" w:rsidRPr="00CC1776" w:rsidRDefault="00675E95" w:rsidP="00675E95">
      <w:pPr>
        <w:widowControl w:val="0"/>
        <w:jc w:val="both"/>
        <w:rPr>
          <w:rFonts w:ascii="Times New Roman" w:hAnsi="Times New Roman"/>
        </w:rPr>
      </w:pPr>
    </w:p>
    <w:p w:rsidR="00675E95" w:rsidRPr="00CC1776" w:rsidRDefault="00675E95" w:rsidP="00CA577C">
      <w:pPr>
        <w:widowControl w:val="0"/>
        <w:numPr>
          <w:ilvl w:val="3"/>
          <w:numId w:val="14"/>
        </w:numPr>
        <w:jc w:val="both"/>
        <w:rPr>
          <w:rFonts w:ascii="Times New Roman" w:hAnsi="Times New Roman"/>
        </w:rPr>
      </w:pPr>
      <w:r w:rsidRPr="00CC1776">
        <w:rPr>
          <w:rFonts w:ascii="Times New Roman" w:hAnsi="Times New Roman"/>
        </w:rPr>
        <w:t>Predpisi, ki urejajo oddajo javnih naročil v Republiki Sloveniji:</w:t>
      </w:r>
    </w:p>
    <w:p w:rsidR="00675E95" w:rsidRPr="00CC1776" w:rsidRDefault="00675E95" w:rsidP="00CA577C">
      <w:pPr>
        <w:widowControl w:val="0"/>
        <w:numPr>
          <w:ilvl w:val="0"/>
          <w:numId w:val="15"/>
        </w:numPr>
        <w:jc w:val="both"/>
        <w:rPr>
          <w:rFonts w:ascii="Times New Roman" w:hAnsi="Times New Roman"/>
        </w:rPr>
      </w:pPr>
      <w:r w:rsidRPr="00CC1776">
        <w:rPr>
          <w:rFonts w:ascii="Times New Roman" w:hAnsi="Times New Roman"/>
        </w:rPr>
        <w:t xml:space="preserve">Zakon o javnem naročanju (ZJN-3), </w:t>
      </w:r>
    </w:p>
    <w:p w:rsidR="00675E95" w:rsidRPr="00CC1776" w:rsidRDefault="00675E95" w:rsidP="00CA577C">
      <w:pPr>
        <w:widowControl w:val="0"/>
        <w:numPr>
          <w:ilvl w:val="0"/>
          <w:numId w:val="15"/>
        </w:numPr>
        <w:jc w:val="both"/>
        <w:rPr>
          <w:rFonts w:ascii="Times New Roman" w:hAnsi="Times New Roman"/>
        </w:rPr>
      </w:pPr>
      <w:r w:rsidRPr="00CC1776">
        <w:rPr>
          <w:rFonts w:ascii="Times New Roman" w:hAnsi="Times New Roman"/>
        </w:rPr>
        <w:t>Zakon o pravnem varstvu v postopkih javnega naročanje (ZPVPJN)</w:t>
      </w:r>
    </w:p>
    <w:p w:rsidR="00675E95" w:rsidRPr="00CC1776" w:rsidRDefault="00675E95" w:rsidP="00CA577C">
      <w:pPr>
        <w:widowControl w:val="0"/>
        <w:numPr>
          <w:ilvl w:val="0"/>
          <w:numId w:val="15"/>
        </w:numPr>
        <w:jc w:val="both"/>
        <w:rPr>
          <w:rFonts w:ascii="Times New Roman" w:hAnsi="Times New Roman"/>
        </w:rPr>
      </w:pPr>
      <w:r w:rsidRPr="00CC1776">
        <w:rPr>
          <w:rFonts w:ascii="Times New Roman" w:hAnsi="Times New Roman"/>
        </w:rPr>
        <w:t>Ostala zakonodaja, ki se nanaša na postopke javnega naročanja.</w:t>
      </w:r>
    </w:p>
    <w:p w:rsidR="00675E95" w:rsidRPr="00CC1776" w:rsidRDefault="00675E95" w:rsidP="00675E95">
      <w:pPr>
        <w:widowControl w:val="0"/>
        <w:jc w:val="both"/>
        <w:rPr>
          <w:rFonts w:ascii="Times New Roman" w:hAnsi="Times New Roman"/>
        </w:rPr>
      </w:pPr>
    </w:p>
    <w:p w:rsidR="00675E95" w:rsidRPr="00CC1776" w:rsidRDefault="00675E95" w:rsidP="00675E95">
      <w:pPr>
        <w:widowControl w:val="0"/>
        <w:jc w:val="both"/>
        <w:rPr>
          <w:rFonts w:ascii="Times New Roman" w:hAnsi="Times New Roman"/>
        </w:rPr>
      </w:pPr>
      <w:r w:rsidRPr="00CC1776">
        <w:rPr>
          <w:rFonts w:ascii="Times New Roman" w:hAnsi="Times New Roman"/>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BE247E" w:rsidRPr="00CC1776" w:rsidRDefault="00BE247E" w:rsidP="00FB17D4">
      <w:pPr>
        <w:pStyle w:val="BodyText22"/>
        <w:ind w:left="0"/>
        <w:rPr>
          <w:rFonts w:cs="Arial"/>
          <w:sz w:val="24"/>
          <w:szCs w:val="24"/>
          <w:lang w:val="sl-SI"/>
        </w:rPr>
      </w:pPr>
    </w:p>
    <w:p w:rsidR="004E5858" w:rsidRPr="00CC1776" w:rsidRDefault="004E5858" w:rsidP="00FB17D4">
      <w:pPr>
        <w:contextualSpacing/>
        <w:jc w:val="both"/>
        <w:rPr>
          <w:rFonts w:ascii="Times New Roman" w:hAnsi="Times New Roman"/>
        </w:rPr>
      </w:pPr>
      <w:r w:rsidRPr="00CC1776">
        <w:rPr>
          <w:rFonts w:ascii="Times New Roman" w:hAnsi="Times New Roman"/>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70EF6" w:rsidRPr="00CC1776" w:rsidRDefault="004E5858" w:rsidP="002F36E0">
      <w:pPr>
        <w:jc w:val="both"/>
        <w:rPr>
          <w:rFonts w:ascii="Times New Roman" w:hAnsi="Times New Roman"/>
        </w:rPr>
      </w:pPr>
      <w:r w:rsidRPr="00CC1776">
        <w:rPr>
          <w:rFonts w:ascii="Times New Roman" w:hAnsi="Times New Roman"/>
        </w:rPr>
        <w:t xml:space="preserve">Postopek se v celoti izvaja v skladu z veljavno zakonodajo, četudi v tem delu ni eksplicitno navedena. </w:t>
      </w:r>
      <w:r w:rsidR="00064945" w:rsidRPr="00CC1776">
        <w:rPr>
          <w:rFonts w:cs="Arial"/>
        </w:rPr>
        <w:t xml:space="preserve">     </w:t>
      </w:r>
      <w:r w:rsidR="009E0CC6" w:rsidRPr="00CC1776">
        <w:rPr>
          <w:rFonts w:cs="Arial"/>
        </w:rPr>
        <w:t xml:space="preserve">                               </w:t>
      </w:r>
      <w:r w:rsidR="00064945" w:rsidRPr="00CC1776">
        <w:rPr>
          <w:rFonts w:cs="Arial"/>
        </w:rPr>
        <w:t xml:space="preserve">                     </w:t>
      </w:r>
    </w:p>
    <w:p w:rsidR="00F57ECA" w:rsidRDefault="00F57ECA" w:rsidP="00F57ECA">
      <w:pPr>
        <w:pStyle w:val="BodyText22"/>
        <w:ind w:left="0"/>
        <w:jc w:val="center"/>
        <w:rPr>
          <w:rFonts w:cs="Arial"/>
          <w:sz w:val="24"/>
          <w:szCs w:val="24"/>
          <w:lang w:val="sl-SI"/>
        </w:rPr>
      </w:pPr>
      <w:r>
        <w:rPr>
          <w:rFonts w:cs="Arial"/>
          <w:sz w:val="24"/>
          <w:szCs w:val="24"/>
          <w:lang w:val="sl-SI"/>
        </w:rPr>
        <w:t xml:space="preserve">    </w:t>
      </w:r>
    </w:p>
    <w:p w:rsidR="00F57ECA" w:rsidRDefault="00F57ECA" w:rsidP="00F57ECA">
      <w:pPr>
        <w:pStyle w:val="BodyText22"/>
        <w:ind w:left="0"/>
        <w:jc w:val="center"/>
        <w:rPr>
          <w:rFonts w:cs="Arial"/>
          <w:sz w:val="24"/>
          <w:szCs w:val="24"/>
          <w:lang w:val="sl-SI"/>
        </w:rPr>
      </w:pPr>
    </w:p>
    <w:p w:rsidR="00F57ECA" w:rsidRDefault="00F57ECA" w:rsidP="00F57ECA">
      <w:pPr>
        <w:pStyle w:val="BodyText22"/>
        <w:ind w:left="0"/>
        <w:jc w:val="center"/>
        <w:rPr>
          <w:rFonts w:cs="Arial"/>
          <w:sz w:val="24"/>
          <w:szCs w:val="24"/>
          <w:lang w:val="sl-SI"/>
        </w:rPr>
      </w:pPr>
    </w:p>
    <w:p w:rsidR="00064945" w:rsidRPr="00F57ECA" w:rsidRDefault="00F57ECA" w:rsidP="00F57ECA">
      <w:pPr>
        <w:pStyle w:val="BodyText22"/>
        <w:ind w:left="4248" w:firstLine="708"/>
        <w:rPr>
          <w:rFonts w:cs="Arial"/>
          <w:sz w:val="24"/>
          <w:szCs w:val="24"/>
          <w:lang w:val="sl-SI"/>
        </w:rPr>
      </w:pPr>
      <w:r>
        <w:rPr>
          <w:rFonts w:ascii="Times New Roman" w:hAnsi="Times New Roman"/>
          <w:sz w:val="24"/>
          <w:szCs w:val="24"/>
          <w:lang w:val="sl-SI"/>
        </w:rPr>
        <w:t>v. d. direktorja</w:t>
      </w:r>
      <w:r w:rsidR="00BE247E" w:rsidRPr="00CC1776">
        <w:rPr>
          <w:rFonts w:ascii="Times New Roman" w:hAnsi="Times New Roman"/>
          <w:sz w:val="24"/>
          <w:szCs w:val="24"/>
          <w:lang w:val="sl-SI"/>
        </w:rPr>
        <w:t xml:space="preserve"> nar</w:t>
      </w:r>
      <w:r w:rsidR="00064945" w:rsidRPr="00CC1776">
        <w:rPr>
          <w:rFonts w:ascii="Times New Roman" w:hAnsi="Times New Roman"/>
          <w:sz w:val="24"/>
          <w:szCs w:val="24"/>
          <w:lang w:val="sl-SI"/>
        </w:rPr>
        <w:t>očnika:</w:t>
      </w:r>
    </w:p>
    <w:p w:rsidR="00F57ECA" w:rsidRPr="00CC1776" w:rsidRDefault="00F57ECA" w:rsidP="00F57ECA">
      <w:pPr>
        <w:pStyle w:val="BodyText22"/>
        <w:ind w:left="4956"/>
        <w:rPr>
          <w:rFonts w:ascii="Times New Roman" w:hAnsi="Times New Roman"/>
          <w:sz w:val="24"/>
          <w:szCs w:val="24"/>
          <w:lang w:val="sl-SI"/>
        </w:rPr>
      </w:pPr>
      <w:r>
        <w:rPr>
          <w:rFonts w:ascii="Times New Roman" w:hAnsi="Times New Roman"/>
          <w:sz w:val="24"/>
          <w:szCs w:val="24"/>
          <w:lang w:val="sl-SI"/>
        </w:rPr>
        <w:t>Alenka Jezernik Skudnik, univ. dipl. prav.</w:t>
      </w:r>
    </w:p>
    <w:p w:rsidR="00751634" w:rsidRPr="00CC1776" w:rsidRDefault="00064945" w:rsidP="008A7737">
      <w:pPr>
        <w:pStyle w:val="BodyText22"/>
        <w:ind w:left="0"/>
        <w:jc w:val="right"/>
        <w:rPr>
          <w:rFonts w:ascii="Times New Roman" w:hAnsi="Times New Roman"/>
          <w:sz w:val="24"/>
          <w:szCs w:val="24"/>
          <w:lang w:val="sl-SI"/>
        </w:rPr>
      </w:pPr>
      <w:r w:rsidRPr="00CC1776">
        <w:rPr>
          <w:rFonts w:ascii="Times New Roman" w:hAnsi="Times New Roman"/>
          <w:sz w:val="24"/>
          <w:szCs w:val="24"/>
          <w:lang w:val="sl-SI"/>
        </w:rPr>
        <w:t xml:space="preserve">          </w:t>
      </w:r>
      <w:r w:rsidR="00F57ECA">
        <w:rPr>
          <w:rFonts w:ascii="Times New Roman" w:hAnsi="Times New Roman"/>
          <w:sz w:val="24"/>
          <w:szCs w:val="24"/>
          <w:lang w:val="sl-SI"/>
        </w:rPr>
        <w:t xml:space="preserve">                             </w:t>
      </w:r>
    </w:p>
    <w:p w:rsidR="003F213F" w:rsidRDefault="003F213F" w:rsidP="008A7737">
      <w:pPr>
        <w:pStyle w:val="BodyText22"/>
        <w:ind w:left="0"/>
        <w:jc w:val="right"/>
        <w:rPr>
          <w:rFonts w:ascii="Times New Roman" w:hAnsi="Times New Roman"/>
          <w:sz w:val="24"/>
          <w:szCs w:val="24"/>
          <w:lang w:val="sl-SI"/>
        </w:rPr>
      </w:pPr>
    </w:p>
    <w:p w:rsidR="003F213F" w:rsidRDefault="003F213F" w:rsidP="008A7737">
      <w:pPr>
        <w:pStyle w:val="BodyText22"/>
        <w:ind w:left="0"/>
        <w:jc w:val="right"/>
        <w:rPr>
          <w:rFonts w:ascii="Times New Roman" w:hAnsi="Times New Roman"/>
          <w:sz w:val="24"/>
          <w:szCs w:val="24"/>
          <w:lang w:val="sl-SI"/>
        </w:rPr>
      </w:pPr>
    </w:p>
    <w:p w:rsidR="003F213F" w:rsidRDefault="003F213F" w:rsidP="008A7737">
      <w:pPr>
        <w:pStyle w:val="BodyText22"/>
        <w:ind w:left="0"/>
        <w:jc w:val="right"/>
        <w:rPr>
          <w:rFonts w:ascii="Times New Roman" w:hAnsi="Times New Roman"/>
          <w:sz w:val="24"/>
          <w:szCs w:val="24"/>
          <w:lang w:val="sl-SI"/>
        </w:rPr>
      </w:pPr>
    </w:p>
    <w:p w:rsidR="003F213F" w:rsidRDefault="003F213F" w:rsidP="008A7737">
      <w:pPr>
        <w:pStyle w:val="BodyText22"/>
        <w:ind w:left="0"/>
        <w:jc w:val="right"/>
        <w:rPr>
          <w:rFonts w:ascii="Times New Roman" w:hAnsi="Times New Roman"/>
          <w:sz w:val="24"/>
          <w:szCs w:val="24"/>
          <w:lang w:val="sl-SI"/>
        </w:rPr>
      </w:pPr>
    </w:p>
    <w:p w:rsidR="003F213F" w:rsidRDefault="003F213F" w:rsidP="008A7737">
      <w:pPr>
        <w:pStyle w:val="BodyText22"/>
        <w:ind w:left="0"/>
        <w:jc w:val="right"/>
        <w:rPr>
          <w:rFonts w:ascii="Times New Roman" w:hAnsi="Times New Roman"/>
          <w:sz w:val="24"/>
          <w:szCs w:val="24"/>
          <w:lang w:val="sl-SI"/>
        </w:rPr>
      </w:pPr>
    </w:p>
    <w:p w:rsidR="00CC1776" w:rsidRDefault="00CC1776" w:rsidP="008A7737">
      <w:pPr>
        <w:pStyle w:val="BodyText22"/>
        <w:ind w:left="0"/>
        <w:jc w:val="right"/>
        <w:rPr>
          <w:rFonts w:ascii="Times New Roman" w:hAnsi="Times New Roman"/>
          <w:sz w:val="24"/>
          <w:szCs w:val="24"/>
          <w:lang w:val="sl-SI"/>
        </w:rPr>
      </w:pPr>
    </w:p>
    <w:p w:rsidR="00CC1776" w:rsidRDefault="00CC1776" w:rsidP="008A7737">
      <w:pPr>
        <w:pStyle w:val="BodyText22"/>
        <w:ind w:left="0"/>
        <w:jc w:val="right"/>
        <w:rPr>
          <w:rFonts w:ascii="Times New Roman" w:hAnsi="Times New Roman"/>
          <w:sz w:val="24"/>
          <w:szCs w:val="24"/>
          <w:lang w:val="sl-SI"/>
        </w:rPr>
      </w:pPr>
    </w:p>
    <w:p w:rsidR="00CC1776" w:rsidRDefault="00CC1776" w:rsidP="008A7737">
      <w:pPr>
        <w:pStyle w:val="BodyText22"/>
        <w:ind w:left="0"/>
        <w:jc w:val="right"/>
        <w:rPr>
          <w:rFonts w:ascii="Times New Roman" w:hAnsi="Times New Roman"/>
          <w:sz w:val="24"/>
          <w:szCs w:val="24"/>
          <w:lang w:val="sl-SI"/>
        </w:rPr>
      </w:pPr>
    </w:p>
    <w:p w:rsidR="00CC1776" w:rsidRDefault="00CC1776" w:rsidP="008A7737">
      <w:pPr>
        <w:pStyle w:val="BodyText22"/>
        <w:ind w:left="0"/>
        <w:jc w:val="right"/>
        <w:rPr>
          <w:rFonts w:ascii="Times New Roman" w:hAnsi="Times New Roman"/>
          <w:sz w:val="24"/>
          <w:szCs w:val="24"/>
          <w:lang w:val="sl-SI"/>
        </w:rPr>
      </w:pPr>
    </w:p>
    <w:p w:rsidR="00CC1776" w:rsidRDefault="00CC1776" w:rsidP="008A7737">
      <w:pPr>
        <w:pStyle w:val="BodyText22"/>
        <w:ind w:left="0"/>
        <w:jc w:val="right"/>
        <w:rPr>
          <w:rFonts w:ascii="Times New Roman" w:hAnsi="Times New Roman"/>
          <w:sz w:val="24"/>
          <w:szCs w:val="24"/>
          <w:lang w:val="sl-SI"/>
        </w:rPr>
      </w:pPr>
    </w:p>
    <w:p w:rsidR="00CC1776" w:rsidRDefault="00CC1776" w:rsidP="008A7737">
      <w:pPr>
        <w:pStyle w:val="BodyText22"/>
        <w:ind w:left="0"/>
        <w:jc w:val="right"/>
        <w:rPr>
          <w:rFonts w:ascii="Times New Roman" w:hAnsi="Times New Roman"/>
          <w:sz w:val="24"/>
          <w:szCs w:val="24"/>
          <w:lang w:val="sl-SI"/>
        </w:rPr>
      </w:pPr>
    </w:p>
    <w:p w:rsidR="00CC1776" w:rsidRDefault="00CC1776" w:rsidP="008A7737">
      <w:pPr>
        <w:pStyle w:val="BodyText22"/>
        <w:ind w:left="0"/>
        <w:jc w:val="right"/>
        <w:rPr>
          <w:rFonts w:ascii="Times New Roman" w:hAnsi="Times New Roman"/>
          <w:sz w:val="24"/>
          <w:szCs w:val="24"/>
          <w:lang w:val="sl-SI"/>
        </w:rPr>
      </w:pPr>
    </w:p>
    <w:p w:rsidR="00CC1776" w:rsidRDefault="00CC1776" w:rsidP="008A7737">
      <w:pPr>
        <w:pStyle w:val="BodyText22"/>
        <w:ind w:left="0"/>
        <w:jc w:val="right"/>
        <w:rPr>
          <w:rFonts w:ascii="Times New Roman" w:hAnsi="Times New Roman"/>
          <w:sz w:val="24"/>
          <w:szCs w:val="24"/>
          <w:lang w:val="sl-SI"/>
        </w:rPr>
      </w:pPr>
    </w:p>
    <w:p w:rsidR="00CC1776" w:rsidRDefault="00CC1776" w:rsidP="008A7737">
      <w:pPr>
        <w:pStyle w:val="BodyText22"/>
        <w:ind w:left="0"/>
        <w:jc w:val="right"/>
        <w:rPr>
          <w:rFonts w:ascii="Times New Roman" w:hAnsi="Times New Roman"/>
          <w:sz w:val="24"/>
          <w:szCs w:val="24"/>
          <w:lang w:val="sl-SI"/>
        </w:rPr>
      </w:pPr>
    </w:p>
    <w:p w:rsidR="00CC1776" w:rsidRDefault="00CC1776" w:rsidP="008A7737">
      <w:pPr>
        <w:pStyle w:val="BodyText22"/>
        <w:ind w:left="0"/>
        <w:jc w:val="right"/>
        <w:rPr>
          <w:rFonts w:ascii="Times New Roman" w:hAnsi="Times New Roman"/>
          <w:sz w:val="24"/>
          <w:szCs w:val="24"/>
          <w:lang w:val="sl-SI"/>
        </w:rPr>
      </w:pPr>
    </w:p>
    <w:p w:rsidR="00CC1776" w:rsidRDefault="00CC1776" w:rsidP="008A7737">
      <w:pPr>
        <w:pStyle w:val="BodyText22"/>
        <w:ind w:left="0"/>
        <w:jc w:val="right"/>
        <w:rPr>
          <w:rFonts w:ascii="Times New Roman" w:hAnsi="Times New Roman"/>
          <w:sz w:val="24"/>
          <w:szCs w:val="24"/>
          <w:lang w:val="sl-SI"/>
        </w:rPr>
      </w:pPr>
    </w:p>
    <w:p w:rsidR="00CC1776" w:rsidRDefault="00CC1776" w:rsidP="00F57ECA">
      <w:pPr>
        <w:pStyle w:val="BodyText22"/>
        <w:ind w:left="0"/>
        <w:rPr>
          <w:rFonts w:ascii="Times New Roman" w:hAnsi="Times New Roman"/>
          <w:sz w:val="24"/>
          <w:szCs w:val="24"/>
          <w:lang w:val="sl-SI"/>
        </w:rPr>
      </w:pPr>
    </w:p>
    <w:p w:rsidR="00064945" w:rsidRPr="006D2704" w:rsidRDefault="00064945" w:rsidP="00777709">
      <w:pPr>
        <w:pStyle w:val="Naslov1"/>
        <w:numPr>
          <w:ilvl w:val="0"/>
          <w:numId w:val="9"/>
        </w:numPr>
        <w:rPr>
          <w:sz w:val="28"/>
          <w:szCs w:val="28"/>
        </w:rPr>
      </w:pPr>
      <w:bookmarkStart w:id="7" w:name="_Toc495711436"/>
      <w:bookmarkStart w:id="8" w:name="_Toc515428779"/>
      <w:r w:rsidRPr="006D2704">
        <w:rPr>
          <w:sz w:val="28"/>
          <w:szCs w:val="28"/>
        </w:rPr>
        <w:lastRenderedPageBreak/>
        <w:t>NAVODILA PONUDNIKOM ZA IZDELAVO PONUDBE</w:t>
      </w:r>
      <w:bookmarkEnd w:id="7"/>
      <w:bookmarkEnd w:id="8"/>
    </w:p>
    <w:p w:rsidR="000D1BFC" w:rsidRPr="006D2704" w:rsidRDefault="000D1BFC" w:rsidP="000D1BFC">
      <w:pPr>
        <w:autoSpaceDE w:val="0"/>
        <w:autoSpaceDN w:val="0"/>
        <w:adjustRightInd w:val="0"/>
        <w:rPr>
          <w:rFonts w:ascii="Arial,Bold" w:hAnsi="Arial,Bold" w:cs="Arial,Bold"/>
          <w:b/>
          <w:bCs/>
          <w:color w:val="000000"/>
        </w:rPr>
      </w:pPr>
    </w:p>
    <w:p w:rsidR="00E23CBF" w:rsidRPr="0076043E" w:rsidRDefault="006F3431" w:rsidP="0076043E">
      <w:pPr>
        <w:pStyle w:val="Naslov1"/>
        <w:rPr>
          <w:sz w:val="24"/>
          <w:szCs w:val="24"/>
        </w:rPr>
      </w:pPr>
      <w:bookmarkStart w:id="9" w:name="_Toc515428780"/>
      <w:r>
        <w:rPr>
          <w:sz w:val="24"/>
          <w:szCs w:val="24"/>
        </w:rPr>
        <w:t>7</w:t>
      </w:r>
      <w:r w:rsidR="000D1BFC" w:rsidRPr="006D2704">
        <w:rPr>
          <w:sz w:val="24"/>
          <w:szCs w:val="24"/>
        </w:rPr>
        <w:t>. TEMELJNA PRAVILA</w:t>
      </w:r>
      <w:bookmarkEnd w:id="9"/>
      <w:r w:rsidR="000D1BFC" w:rsidRPr="006D2704">
        <w:rPr>
          <w:sz w:val="24"/>
          <w:szCs w:val="24"/>
        </w:rPr>
        <w:t xml:space="preserve"> </w:t>
      </w:r>
    </w:p>
    <w:p w:rsidR="000D1BFC" w:rsidRPr="00504D30" w:rsidRDefault="000D1BFC" w:rsidP="00E94856">
      <w:pPr>
        <w:pStyle w:val="Naslov2"/>
        <w:numPr>
          <w:ilvl w:val="0"/>
          <w:numId w:val="12"/>
        </w:numPr>
        <w:jc w:val="left"/>
        <w:rPr>
          <w:sz w:val="24"/>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r w:rsidRPr="00504D30">
        <w:rPr>
          <w:sz w:val="24"/>
        </w:rPr>
        <w:t>Dostop do razpisne dokumentacije</w:t>
      </w:r>
      <w:bookmarkEnd w:id="10"/>
      <w:bookmarkEnd w:id="11"/>
      <w:bookmarkEnd w:id="12"/>
      <w:bookmarkEnd w:id="13"/>
      <w:bookmarkEnd w:id="14"/>
      <w:bookmarkEnd w:id="15"/>
      <w:bookmarkEnd w:id="16"/>
      <w:bookmarkEnd w:id="17"/>
    </w:p>
    <w:p w:rsidR="006758EF" w:rsidRDefault="006758EF" w:rsidP="006758EF">
      <w:pPr>
        <w:jc w:val="both"/>
        <w:rPr>
          <w:rFonts w:ascii="Times New Roman" w:hAnsi="Times New Roman"/>
          <w:color w:val="0000FF"/>
        </w:rPr>
      </w:pPr>
      <w:r w:rsidRPr="007D4FE9">
        <w:rPr>
          <w:rFonts w:ascii="Times New Roman" w:hAnsi="Times New Roman"/>
        </w:rPr>
        <w:t xml:space="preserve">Razpisna dokumentacija za pripravo ponudbe je ponudnikom na voljo  brezplačno in je dostopna na  Uradnem listu RS - Portal javnih naročil </w:t>
      </w:r>
      <w:r w:rsidRPr="00C022A3">
        <w:rPr>
          <w:rFonts w:ascii="Times New Roman" w:hAnsi="Times New Roman"/>
          <w:i/>
          <w:color w:val="0000FF"/>
        </w:rPr>
        <w:t>(</w:t>
      </w:r>
      <w:hyperlink r:id="rId16" w:history="1">
        <w:r w:rsidRPr="00C022A3">
          <w:rPr>
            <w:rFonts w:ascii="Times New Roman" w:hAnsi="Times New Roman"/>
            <w:i/>
            <w:color w:val="0000FF"/>
          </w:rPr>
          <w:t>http://www.enarocanje.si</w:t>
        </w:r>
      </w:hyperlink>
      <w:r w:rsidRPr="00C022A3">
        <w:rPr>
          <w:rFonts w:ascii="Times New Roman" w:hAnsi="Times New Roman"/>
          <w:i/>
          <w:color w:val="0000FF"/>
        </w:rPr>
        <w:t>)</w:t>
      </w:r>
      <w:r w:rsidRPr="007D4FE9">
        <w:rPr>
          <w:rFonts w:ascii="Times New Roman" w:hAnsi="Times New Roman"/>
          <w:color w:val="0000FF"/>
        </w:rPr>
        <w:t>.</w:t>
      </w:r>
      <w:r w:rsidR="006849EB">
        <w:rPr>
          <w:rFonts w:ascii="Times New Roman" w:hAnsi="Times New Roman"/>
          <w:color w:val="0000FF"/>
        </w:rPr>
        <w:t xml:space="preserve"> </w:t>
      </w:r>
    </w:p>
    <w:p w:rsidR="006849EB" w:rsidRPr="007D4FE9" w:rsidRDefault="006849EB" w:rsidP="000D1BFC">
      <w:pPr>
        <w:autoSpaceDE w:val="0"/>
        <w:autoSpaceDN w:val="0"/>
        <w:adjustRightInd w:val="0"/>
        <w:rPr>
          <w:rFonts w:ascii="Times New Roman" w:hAnsi="Times New Roman"/>
          <w:b/>
          <w:bCs/>
          <w:color w:val="000000"/>
        </w:rPr>
      </w:pPr>
    </w:p>
    <w:p w:rsidR="000D1BFC" w:rsidRPr="00504D30" w:rsidRDefault="000D1BFC" w:rsidP="00E94856">
      <w:pPr>
        <w:pStyle w:val="Naslov2"/>
        <w:numPr>
          <w:ilvl w:val="0"/>
          <w:numId w:val="12"/>
        </w:numPr>
        <w:jc w:val="left"/>
        <w:rPr>
          <w:sz w:val="24"/>
        </w:rPr>
      </w:pPr>
      <w:bookmarkStart w:id="18" w:name="_Toc456003934"/>
      <w:bookmarkStart w:id="19" w:name="_Toc456004107"/>
      <w:bookmarkStart w:id="20" w:name="_Toc463243965"/>
      <w:bookmarkStart w:id="21" w:name="_Toc464815950"/>
      <w:bookmarkStart w:id="22" w:name="_Toc513202904"/>
      <w:bookmarkStart w:id="23" w:name="_Toc513203077"/>
      <w:bookmarkStart w:id="24" w:name="_Toc513708996"/>
      <w:bookmarkStart w:id="25" w:name="_Toc515428782"/>
      <w:r w:rsidRPr="00504D30">
        <w:rPr>
          <w:sz w:val="24"/>
        </w:rPr>
        <w:t>Obvestila in pojasnila v zvezi z razpisno dokumentacijo</w:t>
      </w:r>
      <w:bookmarkEnd w:id="18"/>
      <w:bookmarkEnd w:id="19"/>
      <w:bookmarkEnd w:id="20"/>
      <w:bookmarkEnd w:id="21"/>
      <w:bookmarkEnd w:id="22"/>
      <w:bookmarkEnd w:id="23"/>
      <w:bookmarkEnd w:id="24"/>
      <w:bookmarkEnd w:id="25"/>
    </w:p>
    <w:p w:rsidR="000D1BFC" w:rsidRPr="001864F1" w:rsidRDefault="000D1BFC" w:rsidP="003101F9">
      <w:pPr>
        <w:autoSpaceDE w:val="0"/>
        <w:autoSpaceDN w:val="0"/>
        <w:adjustRightInd w:val="0"/>
        <w:jc w:val="both"/>
        <w:rPr>
          <w:rFonts w:ascii="Times New Roman" w:hAnsi="Times New Roman"/>
          <w:color w:val="000000"/>
        </w:rPr>
      </w:pPr>
      <w:r w:rsidRPr="007D4FE9">
        <w:rPr>
          <w:rFonts w:ascii="Times New Roman" w:hAnsi="Times New Roman"/>
          <w:color w:val="000000"/>
        </w:rPr>
        <w:t>Komunikacija s ponudniki o vprašanjih v zvezi z vsebino naročila in v zvezi s pripravo ponudbe poteka</w:t>
      </w:r>
      <w:r w:rsidR="003101F9" w:rsidRPr="007D4FE9">
        <w:rPr>
          <w:rFonts w:ascii="Times New Roman" w:hAnsi="Times New Roman"/>
          <w:color w:val="000000"/>
        </w:rPr>
        <w:t xml:space="preserve"> </w:t>
      </w:r>
      <w:r w:rsidR="003101F9" w:rsidRPr="001864F1">
        <w:rPr>
          <w:rFonts w:ascii="Times New Roman" w:hAnsi="Times New Roman"/>
          <w:color w:val="000000"/>
        </w:rPr>
        <w:t>i</w:t>
      </w:r>
      <w:r w:rsidRPr="001864F1">
        <w:rPr>
          <w:rFonts w:ascii="Times New Roman" w:hAnsi="Times New Roman"/>
          <w:color w:val="000000"/>
        </w:rPr>
        <w:t>zključno preko portala javnih naročil.</w:t>
      </w:r>
    </w:p>
    <w:p w:rsidR="000D1BFC" w:rsidRPr="001864F1" w:rsidRDefault="000D1BFC" w:rsidP="003101F9">
      <w:pPr>
        <w:autoSpaceDE w:val="0"/>
        <w:autoSpaceDN w:val="0"/>
        <w:adjustRightInd w:val="0"/>
        <w:jc w:val="both"/>
        <w:rPr>
          <w:rFonts w:ascii="Times New Roman" w:hAnsi="Times New Roman"/>
          <w:b/>
          <w:bCs/>
          <w:i/>
          <w:iCs/>
          <w:color w:val="000000"/>
        </w:rPr>
      </w:pPr>
      <w:r w:rsidRPr="001864F1">
        <w:rPr>
          <w:rFonts w:ascii="Times New Roman" w:hAnsi="Times New Roman"/>
          <w:color w:val="000000"/>
        </w:rPr>
        <w:t>Naročnik bo zahtevo za pojasnilo razpisne dokumentacije oziroma kakršnokoli drugo vprašanje v zvezi z</w:t>
      </w:r>
      <w:r w:rsidR="003101F9" w:rsidRPr="001864F1">
        <w:rPr>
          <w:rFonts w:ascii="Times New Roman" w:hAnsi="Times New Roman"/>
          <w:color w:val="000000"/>
        </w:rPr>
        <w:t xml:space="preserve"> </w:t>
      </w:r>
      <w:r w:rsidRPr="001864F1">
        <w:rPr>
          <w:rFonts w:ascii="Times New Roman" w:hAnsi="Times New Roman"/>
          <w:color w:val="000000"/>
        </w:rPr>
        <w:t xml:space="preserve">naročilom štel kot pravočasno, v kolikor bo na portalu javnih naročil zastavljeno </w:t>
      </w:r>
      <w:r w:rsidR="00751634">
        <w:rPr>
          <w:rFonts w:ascii="Times New Roman" w:hAnsi="Times New Roman"/>
          <w:color w:val="000000"/>
        </w:rPr>
        <w:t xml:space="preserve">vprašanje </w:t>
      </w:r>
      <w:r w:rsidRPr="00751634">
        <w:rPr>
          <w:rFonts w:ascii="Times New Roman" w:hAnsi="Times New Roman"/>
          <w:color w:val="000000"/>
        </w:rPr>
        <w:t xml:space="preserve">najkasneje </w:t>
      </w:r>
      <w:r w:rsidR="00751634" w:rsidRPr="00751634">
        <w:rPr>
          <w:rFonts w:ascii="Times New Roman" w:hAnsi="Times New Roman"/>
        </w:rPr>
        <w:t xml:space="preserve">na dan in ob uri, objavljeni na Portalu JN in v </w:t>
      </w:r>
      <w:r w:rsidR="00751634" w:rsidRPr="00BB50C8">
        <w:rPr>
          <w:rFonts w:ascii="Times New Roman" w:hAnsi="Times New Roman"/>
          <w:i/>
        </w:rPr>
        <w:t>sistemu e-JN</w:t>
      </w:r>
      <w:r w:rsidRPr="00751634">
        <w:rPr>
          <w:rFonts w:ascii="Times New Roman" w:hAnsi="Times New Roman"/>
          <w:bCs/>
          <w:i/>
          <w:iCs/>
          <w:color w:val="000000"/>
        </w:rPr>
        <w:t>.</w:t>
      </w:r>
    </w:p>
    <w:p w:rsidR="000E447F" w:rsidRPr="001864F1" w:rsidRDefault="000E447F" w:rsidP="003101F9">
      <w:pPr>
        <w:autoSpaceDE w:val="0"/>
        <w:autoSpaceDN w:val="0"/>
        <w:adjustRightInd w:val="0"/>
        <w:jc w:val="both"/>
        <w:rPr>
          <w:rFonts w:ascii="Times New Roman" w:hAnsi="Times New Roman"/>
        </w:rPr>
      </w:pPr>
    </w:p>
    <w:p w:rsidR="005109D9" w:rsidRPr="008F1EE4" w:rsidRDefault="005109D9" w:rsidP="005109D9">
      <w:pPr>
        <w:ind w:right="-2"/>
        <w:jc w:val="both"/>
        <w:rPr>
          <w:rFonts w:ascii="Times New Roman" w:hAnsi="Times New Roman"/>
        </w:rPr>
      </w:pPr>
      <w:r w:rsidRPr="008F1EE4">
        <w:rPr>
          <w:rFonts w:ascii="Times New Roman" w:hAnsi="Times New Roman"/>
        </w:rPr>
        <w:t>Naročnik bo dodatna pojasnila v zvezi z dokumentacijo objavil na Portalu javnih naročil  pred iztekom roka za oddajo ponudb, pod pogojem, da je bila zahteva posredovana pravočasno.</w:t>
      </w:r>
    </w:p>
    <w:p w:rsidR="005109D9" w:rsidRPr="005109D9" w:rsidRDefault="005109D9" w:rsidP="005109D9">
      <w:pPr>
        <w:autoSpaceDE w:val="0"/>
        <w:autoSpaceDN w:val="0"/>
        <w:adjustRightInd w:val="0"/>
        <w:jc w:val="both"/>
        <w:rPr>
          <w:rFonts w:ascii="Times New Roman" w:hAnsi="Times New Roman"/>
          <w:color w:val="FF0000"/>
        </w:rPr>
      </w:pPr>
    </w:p>
    <w:p w:rsidR="005109D9" w:rsidRPr="007D4FE9" w:rsidRDefault="005109D9" w:rsidP="005109D9">
      <w:pPr>
        <w:autoSpaceDE w:val="0"/>
        <w:autoSpaceDN w:val="0"/>
        <w:adjustRightInd w:val="0"/>
        <w:jc w:val="both"/>
        <w:rPr>
          <w:rFonts w:ascii="Times New Roman" w:hAnsi="Times New Roman"/>
        </w:rPr>
      </w:pPr>
      <w:r w:rsidRPr="007D4FE9">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w:t>
      </w:r>
      <w:r w:rsidRPr="008F1EE4">
        <w:rPr>
          <w:rFonts w:ascii="Times New Roman" w:hAnsi="Times New Roman"/>
        </w:rPr>
        <w:t>razpisne dokumentacije, objavljene na portalu javnih naročil in spletnih straneh naročnika, saj pojasnila</w:t>
      </w:r>
      <w:r w:rsidR="00F74C31" w:rsidRPr="008F1EE4">
        <w:rPr>
          <w:rFonts w:ascii="Times New Roman" w:hAnsi="Times New Roman"/>
        </w:rPr>
        <w:t>, odgovori na vprašanja</w:t>
      </w:r>
      <w:r w:rsidRPr="008F1EE4">
        <w:rPr>
          <w:rFonts w:ascii="Times New Roman" w:hAnsi="Times New Roman"/>
        </w:rPr>
        <w:t xml:space="preserve"> in spremembe predstavljajo sestavni del razpisne dokumentacije.</w:t>
      </w:r>
    </w:p>
    <w:p w:rsidR="007A7A7A" w:rsidRDefault="007A7A7A" w:rsidP="00E23CBF">
      <w:pPr>
        <w:pStyle w:val="BodyText22"/>
        <w:ind w:left="0"/>
        <w:rPr>
          <w:rFonts w:ascii="Times New Roman" w:hAnsi="Times New Roman"/>
          <w:b/>
          <w:sz w:val="24"/>
          <w:szCs w:val="24"/>
          <w:lang w:val="sl-SI"/>
        </w:rPr>
      </w:pPr>
    </w:p>
    <w:p w:rsidR="00934BC6" w:rsidRPr="00717AAB" w:rsidRDefault="0044153A" w:rsidP="00934BC6">
      <w:pPr>
        <w:pStyle w:val="Naslov1"/>
        <w:rPr>
          <w:sz w:val="24"/>
          <w:szCs w:val="24"/>
        </w:rPr>
      </w:pPr>
      <w:bookmarkStart w:id="26" w:name="_Toc515428783"/>
      <w:r>
        <w:rPr>
          <w:sz w:val="24"/>
          <w:szCs w:val="24"/>
        </w:rPr>
        <w:t>8</w:t>
      </w:r>
      <w:r w:rsidR="00934BC6">
        <w:rPr>
          <w:sz w:val="24"/>
          <w:szCs w:val="24"/>
        </w:rPr>
        <w:t xml:space="preserve">. </w:t>
      </w:r>
      <w:r w:rsidR="00934BC6" w:rsidRPr="00717AAB">
        <w:rPr>
          <w:sz w:val="24"/>
          <w:szCs w:val="24"/>
        </w:rPr>
        <w:t>PONUDBENA VREDNOST</w:t>
      </w:r>
      <w:bookmarkEnd w:id="26"/>
    </w:p>
    <w:p w:rsidR="00F85804" w:rsidRPr="00FF0355" w:rsidRDefault="00F85804" w:rsidP="00F85804">
      <w:pPr>
        <w:jc w:val="both"/>
        <w:rPr>
          <w:rFonts w:ascii="Times New Roman" w:hAnsi="Times New Roman"/>
        </w:rPr>
      </w:pPr>
      <w:r w:rsidRPr="009F7B9D">
        <w:rPr>
          <w:rFonts w:ascii="Times New Roman" w:hAnsi="Times New Roman"/>
          <w:b/>
        </w:rPr>
        <w:t xml:space="preserve">Končna </w:t>
      </w:r>
      <w:r w:rsidRPr="00FF0355">
        <w:rPr>
          <w:rFonts w:ascii="Times New Roman" w:hAnsi="Times New Roman"/>
          <w:b/>
        </w:rPr>
        <w:t>ponudbena vrednost</w:t>
      </w:r>
      <w:r w:rsidRPr="00FF0355">
        <w:rPr>
          <w:rFonts w:ascii="Times New Roman" w:hAnsi="Times New Roman"/>
        </w:rPr>
        <w:t xml:space="preserve"> mora zajemati vse stroške za popolno in kvalitetno izvedbo storitev navedenih v razpisni dokumentaciji - Predmet JN. </w:t>
      </w:r>
    </w:p>
    <w:p w:rsidR="007A7A7A" w:rsidRPr="007D6FD9" w:rsidRDefault="007A7A7A" w:rsidP="00010A61">
      <w:pPr>
        <w:rPr>
          <w:rFonts w:ascii="Times New Roman" w:hAnsi="Times New Roman"/>
          <w:szCs w:val="20"/>
        </w:rPr>
      </w:pPr>
      <w:r w:rsidRPr="007D6FD9">
        <w:rPr>
          <w:rFonts w:ascii="Times New Roman" w:hAnsi="Times New Roman"/>
          <w:szCs w:val="20"/>
        </w:rPr>
        <w:t xml:space="preserve">Ponudbena cena mora biti navedena v EUR-ih. </w:t>
      </w:r>
    </w:p>
    <w:p w:rsidR="007A7A7A" w:rsidRDefault="007A7A7A" w:rsidP="007A7A7A">
      <w:pPr>
        <w:widowControl w:val="0"/>
        <w:rPr>
          <w:rFonts w:ascii="Times New Roman" w:hAnsi="Times New Roman"/>
          <w:szCs w:val="20"/>
        </w:rPr>
      </w:pPr>
      <w:r w:rsidRPr="007D6FD9">
        <w:rPr>
          <w:rFonts w:ascii="Times New Roman" w:hAnsi="Times New Roman"/>
          <w:szCs w:val="20"/>
        </w:rPr>
        <w:t>Morebitni komercialni popusti in DDV morajo biti prikazani ločeno.</w:t>
      </w:r>
    </w:p>
    <w:p w:rsidR="007A7A7A" w:rsidRDefault="007A7A7A" w:rsidP="007A7A7A">
      <w:pPr>
        <w:widowControl w:val="0"/>
        <w:rPr>
          <w:rFonts w:ascii="Times New Roman" w:hAnsi="Times New Roman"/>
          <w:szCs w:val="20"/>
        </w:rPr>
      </w:pPr>
    </w:p>
    <w:p w:rsidR="007A7A7A" w:rsidRPr="00CC1776" w:rsidRDefault="007A7A7A" w:rsidP="007A7A7A">
      <w:pPr>
        <w:jc w:val="both"/>
        <w:rPr>
          <w:rFonts w:ascii="Times New Roman" w:hAnsi="Times New Roman"/>
        </w:rPr>
      </w:pPr>
      <w:r w:rsidRPr="00CC1776">
        <w:rPr>
          <w:rFonts w:ascii="Times New Roman" w:hAnsi="Times New Roman"/>
          <w:u w:val="single"/>
        </w:rPr>
        <w:t xml:space="preserve">Cena storitev po ponudbi je fiksna in nespremenljiva za prvih dvanajst (12) mesecev izvajanja naročila po sklenitvi pogodbe, v naslednjih </w:t>
      </w:r>
      <w:r w:rsidR="00AE409E" w:rsidRPr="00CC1776">
        <w:rPr>
          <w:rFonts w:ascii="Times New Roman" w:hAnsi="Times New Roman"/>
          <w:u w:val="single"/>
        </w:rPr>
        <w:t>štirih</w:t>
      </w:r>
      <w:r w:rsidRPr="00CC1776">
        <w:rPr>
          <w:rFonts w:ascii="Times New Roman" w:hAnsi="Times New Roman"/>
          <w:u w:val="single"/>
        </w:rPr>
        <w:t xml:space="preserve"> (</w:t>
      </w:r>
      <w:r w:rsidR="00AE409E" w:rsidRPr="00CC1776">
        <w:rPr>
          <w:rFonts w:ascii="Times New Roman" w:hAnsi="Times New Roman"/>
          <w:u w:val="single"/>
        </w:rPr>
        <w:t>4</w:t>
      </w:r>
      <w:r w:rsidRPr="00CC1776">
        <w:rPr>
          <w:rFonts w:ascii="Times New Roman" w:hAnsi="Times New Roman"/>
          <w:u w:val="single"/>
        </w:rPr>
        <w:t>) letih se cena valorizira po potrebi in na podlagi obrazložitve.</w:t>
      </w:r>
    </w:p>
    <w:p w:rsidR="007A7A7A" w:rsidRPr="00CC1776" w:rsidRDefault="007A7A7A" w:rsidP="007A7A7A">
      <w:pPr>
        <w:jc w:val="both"/>
        <w:rPr>
          <w:rFonts w:ascii="Times New Roman" w:hAnsi="Times New Roman"/>
          <w:b/>
          <w:bCs/>
          <w:color w:val="0070C0"/>
        </w:rPr>
      </w:pPr>
    </w:p>
    <w:p w:rsidR="00BB50C8" w:rsidRDefault="007A7A7A" w:rsidP="007A7A7A">
      <w:pPr>
        <w:jc w:val="both"/>
        <w:rPr>
          <w:rFonts w:ascii="Times New Roman" w:hAnsi="Times New Roman"/>
        </w:rPr>
      </w:pPr>
      <w:r w:rsidRPr="00CC1776">
        <w:rPr>
          <w:rFonts w:ascii="Times New Roman" w:hAnsi="Times New Roman"/>
        </w:rPr>
        <w:t>Način valorizacije in indeksacije poteka s</w:t>
      </w:r>
      <w:r w:rsidR="00D27DED" w:rsidRPr="00CC1776">
        <w:rPr>
          <w:rFonts w:ascii="Times New Roman" w:hAnsi="Times New Roman"/>
        </w:rPr>
        <w:t>k</w:t>
      </w:r>
      <w:r w:rsidRPr="00CC1776">
        <w:rPr>
          <w:rFonts w:ascii="Times New Roman" w:hAnsi="Times New Roman"/>
        </w:rPr>
        <w:t>ladno s Pravilnikom o načinih valorizacije denarnih obveznosti, ki jih v več letnih pogodbah dogovarjajo pravne osebe javnega sektorja (</w:t>
      </w:r>
      <w:r w:rsidRPr="00CC1776">
        <w:rPr>
          <w:rFonts w:ascii="Times New Roman" w:hAnsi="Times New Roman"/>
          <w:i/>
        </w:rPr>
        <w:t xml:space="preserve">Uradni list RS, št. </w:t>
      </w:r>
      <w:hyperlink r:id="rId17" w:tooltip="Pravilnik o načinih valorizacije denarnih obveznosti, ki jih v večletnih pogodbah dogovarjajo pravne osebe javnega sektorja (Uradni list RS, št. 1-11/2004)" w:history="1">
        <w:r w:rsidRPr="00CC1776">
          <w:rPr>
            <w:rStyle w:val="Hiperpovezava"/>
            <w:rFonts w:ascii="Times New Roman" w:hAnsi="Times New Roman"/>
            <w:i/>
            <w:color w:val="auto"/>
            <w:u w:val="none"/>
          </w:rPr>
          <w:t>1/2004</w:t>
        </w:r>
      </w:hyperlink>
      <w:r w:rsidRPr="00CC1776">
        <w:rPr>
          <w:rFonts w:ascii="Times New Roman" w:hAnsi="Times New Roman"/>
        </w:rPr>
        <w:t>). Pri tem se bo upošteval indeks rasti cen življenjskih potrebščin</w:t>
      </w:r>
      <w:r w:rsidR="00846DBF" w:rsidRPr="00CC1776">
        <w:rPr>
          <w:rFonts w:ascii="Times New Roman" w:hAnsi="Times New Roman"/>
        </w:rPr>
        <w:t xml:space="preserve"> EU-28</w:t>
      </w:r>
      <w:r w:rsidRPr="00CC1776">
        <w:rPr>
          <w:rFonts w:ascii="Times New Roman" w:hAnsi="Times New Roman"/>
        </w:rPr>
        <w:t xml:space="preserve">. </w:t>
      </w:r>
    </w:p>
    <w:p w:rsidR="007A7A7A" w:rsidRPr="000E07A1" w:rsidRDefault="007A7A7A" w:rsidP="007A7A7A">
      <w:pPr>
        <w:jc w:val="both"/>
        <w:rPr>
          <w:rFonts w:ascii="Times New Roman" w:hAnsi="Times New Roman"/>
          <w:strike/>
        </w:rPr>
      </w:pPr>
      <w:r w:rsidRPr="00CC1776">
        <w:rPr>
          <w:rFonts w:ascii="Times New Roman" w:hAnsi="Times New Roman"/>
        </w:rPr>
        <w:t>Nove cene veljajo zgolj s sklenitvijo aneksa k pogodbi.</w:t>
      </w:r>
    </w:p>
    <w:p w:rsidR="007A7A7A" w:rsidRPr="00D62B8C" w:rsidRDefault="007A7A7A" w:rsidP="007A7A7A">
      <w:pPr>
        <w:widowControl w:val="0"/>
        <w:rPr>
          <w:rFonts w:ascii="Times New Roman" w:hAnsi="Times New Roman"/>
        </w:rPr>
      </w:pPr>
      <w:r w:rsidRPr="00D62B8C">
        <w:rPr>
          <w:rFonts w:ascii="Times New Roman" w:hAnsi="Times New Roman"/>
        </w:rPr>
        <w:t xml:space="preserve">Pogodba se sklepa za obdobje </w:t>
      </w:r>
      <w:r w:rsidR="00370D09">
        <w:rPr>
          <w:rFonts w:ascii="Times New Roman" w:hAnsi="Times New Roman"/>
        </w:rPr>
        <w:t>petih</w:t>
      </w:r>
      <w:r w:rsidRPr="00D62B8C">
        <w:rPr>
          <w:rFonts w:ascii="Times New Roman" w:hAnsi="Times New Roman"/>
        </w:rPr>
        <w:t xml:space="preserve"> (</w:t>
      </w:r>
      <w:r w:rsidR="00370D09">
        <w:rPr>
          <w:rFonts w:ascii="Times New Roman" w:hAnsi="Times New Roman"/>
        </w:rPr>
        <w:t>5</w:t>
      </w:r>
      <w:r w:rsidRPr="00D62B8C">
        <w:rPr>
          <w:rFonts w:ascii="Times New Roman" w:hAnsi="Times New Roman"/>
        </w:rPr>
        <w:t>) let.</w:t>
      </w:r>
    </w:p>
    <w:p w:rsidR="00846DBF" w:rsidRDefault="00846DBF" w:rsidP="007A7A7A">
      <w:pPr>
        <w:pStyle w:val="Glava"/>
        <w:tabs>
          <w:tab w:val="clear" w:pos="4536"/>
          <w:tab w:val="clear" w:pos="9072"/>
          <w:tab w:val="left" w:pos="360"/>
        </w:tabs>
        <w:jc w:val="both"/>
        <w:rPr>
          <w:rFonts w:ascii="Times New Roman" w:hAnsi="Times New Roman"/>
        </w:rPr>
      </w:pPr>
    </w:p>
    <w:p w:rsidR="007A7A7A" w:rsidRPr="009E5C05" w:rsidRDefault="007A7A7A" w:rsidP="007A7A7A">
      <w:pPr>
        <w:pStyle w:val="Glava"/>
        <w:tabs>
          <w:tab w:val="clear" w:pos="4536"/>
          <w:tab w:val="clear" w:pos="9072"/>
          <w:tab w:val="left" w:pos="360"/>
        </w:tabs>
        <w:jc w:val="both"/>
        <w:rPr>
          <w:rFonts w:ascii="Times New Roman" w:hAnsi="Times New Roman"/>
        </w:rPr>
      </w:pPr>
      <w:r w:rsidRPr="009E5C05">
        <w:rPr>
          <w:rFonts w:ascii="Times New Roman" w:hAnsi="Times New Roman"/>
        </w:rPr>
        <w:t xml:space="preserve">Ob oddaji del najugodnejšemu </w:t>
      </w:r>
      <w:r>
        <w:rPr>
          <w:rFonts w:ascii="Times New Roman" w:hAnsi="Times New Roman"/>
        </w:rPr>
        <w:t xml:space="preserve"> </w:t>
      </w:r>
      <w:r w:rsidRPr="009E5C05">
        <w:rPr>
          <w:rFonts w:ascii="Times New Roman" w:hAnsi="Times New Roman"/>
        </w:rPr>
        <w:t xml:space="preserve">ponudniku si naročnik pridržuje pravico zmanjšati obseg del za smiselno celoto, skladno z razpoložljivimi sredstvi.   </w:t>
      </w:r>
    </w:p>
    <w:p w:rsidR="007A7A7A" w:rsidRPr="009E5C05" w:rsidRDefault="007A7A7A" w:rsidP="00CA577C">
      <w:pPr>
        <w:pStyle w:val="Glava"/>
        <w:numPr>
          <w:ilvl w:val="12"/>
          <w:numId w:val="21"/>
        </w:numPr>
        <w:tabs>
          <w:tab w:val="clear" w:pos="4536"/>
          <w:tab w:val="clear" w:pos="9072"/>
        </w:tabs>
        <w:jc w:val="both"/>
        <w:rPr>
          <w:rFonts w:ascii="Times New Roman" w:hAnsi="Times New Roman"/>
        </w:rPr>
      </w:pPr>
    </w:p>
    <w:p w:rsidR="007A7A7A" w:rsidRDefault="007A7A7A" w:rsidP="007A7A7A">
      <w:pPr>
        <w:pStyle w:val="Glava"/>
        <w:tabs>
          <w:tab w:val="clear" w:pos="4536"/>
          <w:tab w:val="clear" w:pos="9072"/>
          <w:tab w:val="left" w:pos="360"/>
        </w:tabs>
        <w:jc w:val="both"/>
        <w:rPr>
          <w:rFonts w:ascii="Times New Roman" w:hAnsi="Times New Roman"/>
        </w:rPr>
      </w:pPr>
      <w:r w:rsidRPr="009E5C05">
        <w:rPr>
          <w:rFonts w:ascii="Times New Roman" w:hAnsi="Times New Roman"/>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rsidR="009C1FEE" w:rsidRPr="00FB547A" w:rsidRDefault="009C1FEE" w:rsidP="009C1FEE">
      <w:pPr>
        <w:jc w:val="both"/>
        <w:rPr>
          <w:rFonts w:ascii="Times New Roman" w:hAnsi="Times New Roman"/>
        </w:rPr>
      </w:pPr>
      <w:r w:rsidRPr="00FB547A">
        <w:rPr>
          <w:rFonts w:ascii="Times New Roman" w:hAnsi="Times New Roman"/>
        </w:rPr>
        <w:t xml:space="preserve">Ponudnik skladno z zgornjimi zahtevami izpolni tudi </w:t>
      </w:r>
      <w:r w:rsidRPr="00CC1776">
        <w:rPr>
          <w:rFonts w:ascii="Times New Roman" w:hAnsi="Times New Roman"/>
        </w:rPr>
        <w:t>»</w:t>
      </w:r>
      <w:r w:rsidR="000E568D" w:rsidRPr="00CC1776">
        <w:rPr>
          <w:rFonts w:ascii="Times New Roman" w:hAnsi="Times New Roman"/>
        </w:rPr>
        <w:t>Predračun«</w:t>
      </w:r>
      <w:r w:rsidRPr="00CC1776">
        <w:rPr>
          <w:rFonts w:ascii="Times New Roman" w:hAnsi="Times New Roman"/>
        </w:rPr>
        <w:t xml:space="preserve"> (OBR-</w:t>
      </w:r>
      <w:r w:rsidR="00827D81" w:rsidRPr="00CC1776">
        <w:rPr>
          <w:rFonts w:ascii="Times New Roman" w:hAnsi="Times New Roman"/>
        </w:rPr>
        <w:t>3</w:t>
      </w:r>
      <w:r w:rsidRPr="00CC1776">
        <w:rPr>
          <w:rFonts w:ascii="Times New Roman" w:hAnsi="Times New Roman"/>
        </w:rPr>
        <w:t>).</w:t>
      </w:r>
      <w:r w:rsidRPr="00FB547A">
        <w:rPr>
          <w:rFonts w:ascii="Times New Roman" w:hAnsi="Times New Roman"/>
        </w:rPr>
        <w:t xml:space="preserve"> </w:t>
      </w:r>
    </w:p>
    <w:p w:rsidR="003F213F" w:rsidRDefault="003F213F" w:rsidP="009C1FEE">
      <w:pPr>
        <w:jc w:val="both"/>
        <w:rPr>
          <w:rFonts w:ascii="Times New Roman" w:hAnsi="Times New Roman"/>
          <w:b/>
        </w:rPr>
      </w:pPr>
    </w:p>
    <w:p w:rsidR="009C1FEE" w:rsidRPr="00E9516B" w:rsidRDefault="009C1FEE" w:rsidP="009C1FEE">
      <w:pPr>
        <w:jc w:val="both"/>
        <w:rPr>
          <w:rFonts w:ascii="Times New Roman" w:hAnsi="Times New Roman"/>
          <w:b/>
        </w:rPr>
      </w:pPr>
      <w:r w:rsidRPr="00FB547A">
        <w:rPr>
          <w:rFonts w:ascii="Times New Roman" w:hAnsi="Times New Roman"/>
          <w:b/>
        </w:rPr>
        <w:t xml:space="preserve">Ponudnik v informacijskem </w:t>
      </w:r>
      <w:r w:rsidRPr="0046625D">
        <w:rPr>
          <w:rFonts w:ascii="Times New Roman" w:hAnsi="Times New Roman"/>
          <w:b/>
          <w:i/>
        </w:rPr>
        <w:t>sistemu e-JN</w:t>
      </w:r>
      <w:r w:rsidRPr="00FB547A">
        <w:rPr>
          <w:rFonts w:ascii="Times New Roman" w:hAnsi="Times New Roman"/>
          <w:b/>
        </w:rPr>
        <w:t xml:space="preserve"> v razdelek »</w:t>
      </w:r>
      <w:r w:rsidRPr="0046625D">
        <w:rPr>
          <w:rFonts w:ascii="Times New Roman" w:hAnsi="Times New Roman"/>
          <w:b/>
          <w:i/>
        </w:rPr>
        <w:t>Predračun«</w:t>
      </w:r>
      <w:r w:rsidRPr="00FB547A">
        <w:rPr>
          <w:rFonts w:ascii="Times New Roman" w:hAnsi="Times New Roman"/>
          <w:b/>
        </w:rPr>
        <w:t xml:space="preserve"> naloži izpolnjen obrazec </w:t>
      </w:r>
      <w:r w:rsidR="000E568D">
        <w:rPr>
          <w:rFonts w:ascii="Times New Roman" w:hAnsi="Times New Roman"/>
          <w:b/>
        </w:rPr>
        <w:t>»Predračuna</w:t>
      </w:r>
      <w:r w:rsidRPr="00DB46C8">
        <w:rPr>
          <w:rFonts w:ascii="Times New Roman" w:hAnsi="Times New Roman"/>
          <w:b/>
        </w:rPr>
        <w:t>« v .</w:t>
      </w:r>
      <w:proofErr w:type="spellStart"/>
      <w:r w:rsidRPr="00DB46C8">
        <w:rPr>
          <w:rFonts w:ascii="Times New Roman" w:hAnsi="Times New Roman"/>
          <w:b/>
        </w:rPr>
        <w:t>pdf</w:t>
      </w:r>
      <w:proofErr w:type="spellEnd"/>
      <w:r w:rsidRPr="00DB46C8">
        <w:rPr>
          <w:rFonts w:ascii="Times New Roman" w:hAnsi="Times New Roman"/>
          <w:b/>
        </w:rPr>
        <w:t xml:space="preserve"> datote</w:t>
      </w:r>
      <w:r w:rsidRPr="00E9516B">
        <w:rPr>
          <w:rFonts w:ascii="Times New Roman" w:hAnsi="Times New Roman"/>
          <w:b/>
        </w:rPr>
        <w:t>ki</w:t>
      </w:r>
      <w:r w:rsidR="0046625D" w:rsidRPr="00E9516B">
        <w:rPr>
          <w:rFonts w:ascii="Times New Roman" w:hAnsi="Times New Roman"/>
          <w:b/>
        </w:rPr>
        <w:t xml:space="preserve"> </w:t>
      </w:r>
      <w:r w:rsidR="00827D81">
        <w:rPr>
          <w:rFonts w:ascii="Times New Roman" w:hAnsi="Times New Roman"/>
          <w:b/>
          <w:i/>
        </w:rPr>
        <w:t>(OBR-3</w:t>
      </w:r>
      <w:r w:rsidR="0046625D" w:rsidRPr="00E9516B">
        <w:rPr>
          <w:rFonts w:ascii="Times New Roman" w:hAnsi="Times New Roman"/>
          <w:b/>
          <w:i/>
        </w:rPr>
        <w:t>)</w:t>
      </w:r>
      <w:r w:rsidRPr="00E9516B">
        <w:rPr>
          <w:rFonts w:ascii="Times New Roman" w:hAnsi="Times New Roman"/>
          <w:b/>
        </w:rPr>
        <w:t xml:space="preserve">, ki bo dostopen na javnem odpiranju ponudb. </w:t>
      </w:r>
    </w:p>
    <w:p w:rsidR="0046625D" w:rsidRPr="00E9516B" w:rsidRDefault="0046625D" w:rsidP="0046625D">
      <w:pPr>
        <w:jc w:val="both"/>
        <w:rPr>
          <w:rFonts w:ascii="Times New Roman" w:hAnsi="Times New Roman"/>
          <w:b/>
        </w:rPr>
      </w:pPr>
      <w:r w:rsidRPr="00E9516B">
        <w:rPr>
          <w:rFonts w:ascii="Times New Roman" w:hAnsi="Times New Roman"/>
          <w:b/>
        </w:rPr>
        <w:t>Vse ostale obrazce OBR (</w:t>
      </w:r>
      <w:r w:rsidRPr="00E9516B">
        <w:rPr>
          <w:rFonts w:ascii="Times New Roman" w:hAnsi="Times New Roman"/>
        </w:rPr>
        <w:t>v nadaljevanju RD</w:t>
      </w:r>
      <w:r w:rsidRPr="00E9516B">
        <w:rPr>
          <w:rFonts w:ascii="Times New Roman" w:hAnsi="Times New Roman"/>
          <w:b/>
        </w:rPr>
        <w:t xml:space="preserve">), potrdila, izjave, dokazila in tehnično dokumentacijo pa naloži v razdelek </w:t>
      </w:r>
      <w:r w:rsidRPr="00E9516B">
        <w:rPr>
          <w:rFonts w:ascii="Times New Roman" w:hAnsi="Times New Roman"/>
          <w:b/>
          <w:i/>
        </w:rPr>
        <w:t>»Drugi dokumenti«</w:t>
      </w:r>
      <w:r w:rsidRPr="00E9516B">
        <w:rPr>
          <w:rFonts w:ascii="Times New Roman" w:hAnsi="Times New Roman"/>
          <w:b/>
        </w:rPr>
        <w:t xml:space="preserve">. </w:t>
      </w:r>
    </w:p>
    <w:p w:rsidR="009F4E80" w:rsidRDefault="009F4E80" w:rsidP="0046625D">
      <w:pPr>
        <w:jc w:val="both"/>
        <w:rPr>
          <w:rFonts w:ascii="Times New Roman" w:hAnsi="Times New Roman"/>
          <w:b/>
        </w:rPr>
      </w:pPr>
    </w:p>
    <w:p w:rsidR="0046625D" w:rsidRPr="00CD4748" w:rsidRDefault="0046625D" w:rsidP="0046625D">
      <w:pPr>
        <w:jc w:val="both"/>
        <w:rPr>
          <w:rFonts w:ascii="Times New Roman" w:hAnsi="Times New Roman"/>
        </w:rPr>
      </w:pPr>
      <w:r w:rsidRPr="00CD4748">
        <w:rPr>
          <w:rFonts w:ascii="Times New Roman" w:hAnsi="Times New Roman"/>
          <w:b/>
        </w:rPr>
        <w:lastRenderedPageBreak/>
        <w:t xml:space="preserve">Prav tako naloži v razdelek </w:t>
      </w:r>
      <w:r w:rsidRPr="00CD4748">
        <w:rPr>
          <w:rFonts w:ascii="Times New Roman" w:hAnsi="Times New Roman"/>
          <w:b/>
          <w:i/>
        </w:rPr>
        <w:t>»Drugi dokumenti«</w:t>
      </w:r>
      <w:r w:rsidRPr="00CD4748">
        <w:rPr>
          <w:rFonts w:ascii="Times New Roman" w:hAnsi="Times New Roman"/>
          <w:b/>
        </w:rPr>
        <w:t xml:space="preserve"> obrazec </w:t>
      </w:r>
      <w:r w:rsidRPr="00CD4748">
        <w:rPr>
          <w:rFonts w:ascii="Times New Roman" w:hAnsi="Times New Roman"/>
          <w:b/>
          <w:i/>
        </w:rPr>
        <w:t>»Lastni predračun«</w:t>
      </w:r>
      <w:r w:rsidRPr="00CD4748">
        <w:rPr>
          <w:rFonts w:ascii="Times New Roman" w:hAnsi="Times New Roman"/>
          <w:b/>
        </w:rPr>
        <w:t xml:space="preserve"> v </w:t>
      </w:r>
      <w:r w:rsidR="00BB50C8" w:rsidRPr="00CD4748">
        <w:rPr>
          <w:rFonts w:ascii="Times New Roman" w:hAnsi="Times New Roman"/>
          <w:b/>
        </w:rPr>
        <w:t>*</w:t>
      </w:r>
      <w:proofErr w:type="spellStart"/>
      <w:r w:rsidR="00BB50C8" w:rsidRPr="00CD4748">
        <w:rPr>
          <w:rFonts w:ascii="Times New Roman" w:hAnsi="Times New Roman"/>
          <w:b/>
        </w:rPr>
        <w:t>xls</w:t>
      </w:r>
      <w:proofErr w:type="spellEnd"/>
      <w:r w:rsidR="00BB50C8" w:rsidRPr="00CD4748">
        <w:rPr>
          <w:rFonts w:ascii="Times New Roman" w:hAnsi="Times New Roman"/>
          <w:b/>
        </w:rPr>
        <w:t xml:space="preserve"> in *</w:t>
      </w:r>
      <w:proofErr w:type="spellStart"/>
      <w:r w:rsidR="00BB50C8" w:rsidRPr="00CD4748">
        <w:rPr>
          <w:rFonts w:ascii="Times New Roman" w:hAnsi="Times New Roman"/>
          <w:b/>
        </w:rPr>
        <w:t>pdf</w:t>
      </w:r>
      <w:proofErr w:type="spellEnd"/>
      <w:r w:rsidR="00BB50C8" w:rsidRPr="00CD4748">
        <w:rPr>
          <w:rFonts w:ascii="Times New Roman" w:hAnsi="Times New Roman"/>
          <w:b/>
        </w:rPr>
        <w:t xml:space="preserve"> obliki </w:t>
      </w:r>
      <w:r w:rsidR="00BB50C8" w:rsidRPr="00CD4748">
        <w:rPr>
          <w:rFonts w:ascii="Times New Roman" w:hAnsi="Times New Roman"/>
        </w:rPr>
        <w:t>(za Lastni predračun se uporabi naročnikov dokument »</w:t>
      </w:r>
      <w:r w:rsidR="007166D3" w:rsidRPr="00CD4748">
        <w:rPr>
          <w:rFonts w:ascii="Times New Roman" w:hAnsi="Times New Roman"/>
        </w:rPr>
        <w:t>P</w:t>
      </w:r>
      <w:r w:rsidR="00BB50C8" w:rsidRPr="00CD4748">
        <w:rPr>
          <w:rFonts w:ascii="Times New Roman" w:hAnsi="Times New Roman"/>
        </w:rPr>
        <w:t>onudbeni predračun«, ki je sestavni del razpisne dokumentacije).</w:t>
      </w:r>
    </w:p>
    <w:p w:rsidR="0046625D" w:rsidRPr="00CD4748" w:rsidRDefault="0046625D" w:rsidP="0046625D">
      <w:pPr>
        <w:jc w:val="both"/>
        <w:rPr>
          <w:rFonts w:ascii="Times New Roman" w:hAnsi="Times New Roman"/>
        </w:rPr>
      </w:pPr>
      <w:r w:rsidRPr="00CD4748">
        <w:rPr>
          <w:rFonts w:ascii="Times New Roman" w:hAnsi="Times New Roman"/>
        </w:rPr>
        <w:t xml:space="preserve">V </w:t>
      </w:r>
      <w:r w:rsidRPr="00CD4748">
        <w:rPr>
          <w:rFonts w:ascii="Times New Roman" w:hAnsi="Times New Roman"/>
          <w:b/>
          <w:i/>
          <w:u w:val="single"/>
        </w:rPr>
        <w:t>»Lastnem predračunu«</w:t>
      </w:r>
      <w:r w:rsidRPr="00CD4748">
        <w:rPr>
          <w:rFonts w:ascii="Times New Roman" w:hAnsi="Times New Roman"/>
        </w:rPr>
        <w:t xml:space="preserve"> morajo biti natančno specificirane in ovrednotene ponujene storitve</w:t>
      </w:r>
      <w:r w:rsidR="00BB50C8" w:rsidRPr="00CD4748">
        <w:rPr>
          <w:rFonts w:ascii="Times New Roman" w:hAnsi="Times New Roman"/>
        </w:rPr>
        <w:t xml:space="preserve"> za vsak posamezen kos opreme</w:t>
      </w:r>
      <w:r w:rsidRPr="00CD4748">
        <w:rPr>
          <w:rFonts w:ascii="Times New Roman" w:hAnsi="Times New Roman"/>
        </w:rPr>
        <w:t>, kot so zapisane v Tehničnih specifikacijah/predmetu tega javnega naročila.</w:t>
      </w:r>
    </w:p>
    <w:p w:rsidR="0046625D" w:rsidRDefault="0046625D" w:rsidP="009C1FEE">
      <w:pPr>
        <w:tabs>
          <w:tab w:val="left" w:pos="851"/>
        </w:tabs>
        <w:jc w:val="both"/>
        <w:rPr>
          <w:rFonts w:ascii="Times New Roman" w:hAnsi="Times New Roman"/>
          <w:lang w:eastAsia="en-US"/>
        </w:rPr>
      </w:pPr>
    </w:p>
    <w:p w:rsidR="009C1FEE" w:rsidRPr="00FB547A" w:rsidRDefault="009C1FEE" w:rsidP="009C1FEE">
      <w:pPr>
        <w:jc w:val="both"/>
        <w:rPr>
          <w:rFonts w:ascii="Times New Roman" w:hAnsi="Times New Roman"/>
        </w:rPr>
      </w:pPr>
      <w:r w:rsidRPr="00FB547A">
        <w:rPr>
          <w:rFonts w:ascii="Times New Roman" w:hAnsi="Times New Roman"/>
        </w:rPr>
        <w:t>Predmet ponudbe mora izpolnjevati najmanj minimalne tehnične zahteve, navedene v tehnični specifikaciji, ki je sestavni del te razpisne dokumentacije.</w:t>
      </w:r>
    </w:p>
    <w:p w:rsidR="009C1FEE" w:rsidRPr="00FB547A" w:rsidRDefault="009C1FEE" w:rsidP="009C1FEE">
      <w:pPr>
        <w:tabs>
          <w:tab w:val="left" w:pos="851"/>
        </w:tabs>
        <w:jc w:val="both"/>
        <w:rPr>
          <w:rFonts w:ascii="Times New Roman" w:hAnsi="Times New Roman"/>
          <w:lang w:eastAsia="en-US"/>
        </w:rPr>
      </w:pPr>
    </w:p>
    <w:p w:rsidR="009C1FEE" w:rsidRPr="00FB547A" w:rsidRDefault="009C1FEE" w:rsidP="009C1FEE">
      <w:pPr>
        <w:jc w:val="both"/>
        <w:rPr>
          <w:rFonts w:ascii="Times New Roman" w:hAnsi="Times New Roman"/>
        </w:rPr>
      </w:pPr>
      <w:r w:rsidRPr="00FB547A">
        <w:rPr>
          <w:rFonts w:ascii="Times New Roman" w:hAnsi="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9C1FEE" w:rsidRDefault="009C1FEE" w:rsidP="00934BC6">
      <w:pPr>
        <w:pStyle w:val="BodyText22"/>
        <w:ind w:left="0"/>
        <w:rPr>
          <w:rFonts w:ascii="Times New Roman" w:hAnsi="Times New Roman"/>
          <w:b/>
          <w:sz w:val="24"/>
          <w:szCs w:val="24"/>
          <w:lang w:val="sl-SI"/>
        </w:rPr>
      </w:pPr>
    </w:p>
    <w:p w:rsidR="00934BC6" w:rsidRPr="006D2704" w:rsidRDefault="0044153A" w:rsidP="00934BC6">
      <w:pPr>
        <w:pStyle w:val="Naslov1"/>
        <w:rPr>
          <w:sz w:val="24"/>
          <w:szCs w:val="24"/>
        </w:rPr>
      </w:pPr>
      <w:bookmarkStart w:id="27" w:name="_Toc494712875"/>
      <w:bookmarkStart w:id="28" w:name="_Toc515428784"/>
      <w:r>
        <w:rPr>
          <w:sz w:val="24"/>
          <w:szCs w:val="24"/>
        </w:rPr>
        <w:t>9</w:t>
      </w:r>
      <w:r w:rsidR="00934BC6" w:rsidRPr="006D2704">
        <w:rPr>
          <w:sz w:val="24"/>
          <w:szCs w:val="24"/>
        </w:rPr>
        <w:t>. UGOTAVLJANJE SPOSOBNOSTI</w:t>
      </w:r>
      <w:r w:rsidR="00934BC6">
        <w:rPr>
          <w:sz w:val="24"/>
          <w:szCs w:val="24"/>
        </w:rPr>
        <w:t xml:space="preserve"> IN POGOJI</w:t>
      </w:r>
      <w:bookmarkEnd w:id="27"/>
      <w:bookmarkEnd w:id="28"/>
    </w:p>
    <w:p w:rsidR="000E07A1" w:rsidRPr="008F1EE4" w:rsidRDefault="000E07A1" w:rsidP="000E07A1">
      <w:pPr>
        <w:autoSpaceDE w:val="0"/>
        <w:autoSpaceDN w:val="0"/>
        <w:adjustRightInd w:val="0"/>
        <w:jc w:val="both"/>
        <w:rPr>
          <w:rFonts w:ascii="Times New Roman" w:hAnsi="Times New Roman"/>
          <w:bCs/>
        </w:rPr>
      </w:pPr>
      <w:r w:rsidRPr="008F1EE4">
        <w:rPr>
          <w:rFonts w:ascii="Times New Roman" w:hAnsi="Times New Roman"/>
          <w:bCs/>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0E07A1" w:rsidRPr="00FC212F" w:rsidRDefault="000E07A1" w:rsidP="000E07A1">
      <w:pPr>
        <w:autoSpaceDE w:val="0"/>
        <w:autoSpaceDN w:val="0"/>
        <w:adjustRightInd w:val="0"/>
        <w:jc w:val="both"/>
        <w:rPr>
          <w:rFonts w:ascii="Times New Roman" w:hAnsi="Times New Roman"/>
          <w:bCs/>
          <w:color w:val="FF0000"/>
        </w:rPr>
      </w:pPr>
    </w:p>
    <w:p w:rsidR="000E07A1" w:rsidRPr="008F1EE4" w:rsidRDefault="007166D3" w:rsidP="000E07A1">
      <w:pPr>
        <w:autoSpaceDE w:val="0"/>
        <w:autoSpaceDN w:val="0"/>
        <w:adjustRightInd w:val="0"/>
        <w:rPr>
          <w:rFonts w:ascii="Times New Roman" w:hAnsi="Times New Roman"/>
          <w:b/>
          <w:bCs/>
        </w:rPr>
      </w:pPr>
      <w:r w:rsidRPr="00CD4748">
        <w:rPr>
          <w:rFonts w:ascii="Times New Roman" w:hAnsi="Times New Roman"/>
          <w:b/>
          <w:bCs/>
        </w:rPr>
        <w:t>9</w:t>
      </w:r>
      <w:r w:rsidR="000E07A1" w:rsidRPr="00CD4748">
        <w:rPr>
          <w:rFonts w:ascii="Times New Roman" w:hAnsi="Times New Roman"/>
          <w:b/>
          <w:bCs/>
        </w:rPr>
        <w:t>.</w:t>
      </w:r>
      <w:r w:rsidR="000E07A1" w:rsidRPr="008F1EE4">
        <w:rPr>
          <w:rFonts w:ascii="Times New Roman" w:hAnsi="Times New Roman"/>
          <w:b/>
          <w:bCs/>
        </w:rPr>
        <w:t>1. Ugotavljanje sposobnosti za sodelovanje v postopku oddaje javnega naročila in dokazila</w:t>
      </w:r>
    </w:p>
    <w:p w:rsidR="000E07A1" w:rsidRPr="008F1EE4" w:rsidRDefault="000E07A1" w:rsidP="000E07A1">
      <w:pPr>
        <w:autoSpaceDE w:val="0"/>
        <w:autoSpaceDN w:val="0"/>
        <w:adjustRightInd w:val="0"/>
        <w:rPr>
          <w:rFonts w:ascii="Times New Roman" w:hAnsi="Times New Roman"/>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Ob predložitvi ponudbe bo naročnik namesto potrdil, ki jih izdajajo javni organi ali tretje osebe, v skladu z ZJN-3 </w:t>
      </w:r>
      <w:r w:rsidRPr="008F1EE4">
        <w:rPr>
          <w:rFonts w:ascii="Times New Roman" w:hAnsi="Times New Roman"/>
          <w:b/>
        </w:rPr>
        <w:t>sprejel ESPD</w:t>
      </w:r>
      <w:r w:rsidRPr="008F1EE4">
        <w:rPr>
          <w:rFonts w:ascii="Times New Roman" w:hAnsi="Times New Roman"/>
        </w:rPr>
        <w:t>, ki vključuje posodobljeno lastno izjavo, kot predhodni dokaz v zvezi s temi navodili. Naročnik bo lahko kadarkoli med postopkom ponudnike pozval, da predložijo vsa dokazila ali del dokazil v zvezi z navedbami v ESPD.</w:t>
      </w: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Gospodarski subjekt mora v obrazcu ESPD navesti vse informacije, na podlagi katerih bo naročnik potrdila ali druge informacije pridobil v nacionalni bazi podatkov ter v predmetnem obrazcu podati soglasje, da dokazila pridobi naročnik.</w:t>
      </w: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rsidR="000E07A1" w:rsidRPr="008F1EE4" w:rsidRDefault="000E07A1" w:rsidP="000E07A1">
      <w:pPr>
        <w:autoSpaceDE w:val="0"/>
        <w:autoSpaceDN w:val="0"/>
        <w:adjustRightInd w:val="0"/>
        <w:jc w:val="both"/>
        <w:rPr>
          <w:rFonts w:ascii="Times New Roman" w:hAnsi="Times New Roman"/>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rsidR="004B57CC" w:rsidRDefault="004B57CC" w:rsidP="004B57CC">
      <w:pPr>
        <w:autoSpaceDE w:val="0"/>
        <w:autoSpaceDN w:val="0"/>
        <w:adjustRightInd w:val="0"/>
        <w:jc w:val="both"/>
        <w:rPr>
          <w:rFonts w:ascii="Times New Roman" w:hAnsi="Times New Roman"/>
          <w:color w:val="FF0000"/>
          <w:sz w:val="18"/>
          <w:szCs w:val="18"/>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0E07A1" w:rsidRPr="008F1EE4" w:rsidRDefault="000E07A1" w:rsidP="000E07A1">
      <w:pPr>
        <w:jc w:val="both"/>
        <w:rPr>
          <w:rFonts w:ascii="Times New Roman" w:hAnsi="Times New Roman"/>
          <w:b/>
        </w:rPr>
      </w:pPr>
    </w:p>
    <w:p w:rsidR="000E07A1" w:rsidRPr="008F1EE4" w:rsidRDefault="000E07A1" w:rsidP="000E07A1">
      <w:pPr>
        <w:jc w:val="both"/>
        <w:rPr>
          <w:rFonts w:ascii="Times New Roman" w:hAnsi="Times New Roman"/>
        </w:rPr>
      </w:pPr>
      <w:r w:rsidRPr="008F1EE4">
        <w:rPr>
          <w:rFonts w:ascii="Times New Roman" w:hAnsi="Times New Roman"/>
        </w:rPr>
        <w:t>Izpolnjevanje pogojev bo naročnik lahko preveril pred izdajo odločitve na način, da bo ponudnike pozval k predložitvi ustreznih dokazil skladno s 77. in 78. členom ZJN-3.</w:t>
      </w:r>
    </w:p>
    <w:p w:rsidR="000E07A1" w:rsidRPr="008F1EE4" w:rsidRDefault="007166D3" w:rsidP="000E07A1">
      <w:pPr>
        <w:pStyle w:val="Naslov3"/>
        <w:rPr>
          <w:rFonts w:ascii="Times New Roman" w:hAnsi="Times New Roman"/>
          <w:sz w:val="24"/>
          <w:szCs w:val="24"/>
        </w:rPr>
      </w:pPr>
      <w:bookmarkStart w:id="29" w:name="_Toc456003936"/>
      <w:bookmarkStart w:id="30" w:name="_Toc456004109"/>
      <w:bookmarkStart w:id="31" w:name="_Toc463243967"/>
      <w:bookmarkStart w:id="32" w:name="_Toc464815952"/>
      <w:bookmarkStart w:id="33" w:name="_Toc513202906"/>
      <w:bookmarkStart w:id="34" w:name="_Toc513203079"/>
      <w:bookmarkStart w:id="35" w:name="_Toc513708998"/>
      <w:bookmarkStart w:id="36" w:name="_Toc527367552"/>
      <w:r w:rsidRPr="00CD4748">
        <w:rPr>
          <w:rFonts w:ascii="Times New Roman" w:hAnsi="Times New Roman"/>
          <w:sz w:val="24"/>
          <w:szCs w:val="24"/>
        </w:rPr>
        <w:t>9</w:t>
      </w:r>
      <w:r w:rsidR="000E07A1" w:rsidRPr="008F1EE4">
        <w:rPr>
          <w:rFonts w:ascii="Times New Roman" w:hAnsi="Times New Roman"/>
          <w:sz w:val="24"/>
          <w:szCs w:val="24"/>
        </w:rPr>
        <w:t>.2. Razlogi za izključitev</w:t>
      </w:r>
      <w:bookmarkEnd w:id="29"/>
      <w:bookmarkEnd w:id="30"/>
      <w:bookmarkEnd w:id="31"/>
      <w:bookmarkEnd w:id="32"/>
      <w:bookmarkEnd w:id="33"/>
      <w:bookmarkEnd w:id="34"/>
      <w:bookmarkEnd w:id="35"/>
      <w:bookmarkEnd w:id="36"/>
    </w:p>
    <w:p w:rsidR="000E07A1" w:rsidRPr="00FC212F" w:rsidRDefault="000E07A1" w:rsidP="000E07A1">
      <w:pPr>
        <w:pStyle w:val="BodyText22"/>
        <w:ind w:left="0"/>
        <w:rPr>
          <w:rFonts w:ascii="Times New Roman" w:hAnsi="Times New Roman"/>
          <w:b/>
          <w:color w:val="FF0000"/>
          <w:sz w:val="24"/>
          <w:szCs w:val="24"/>
          <w:lang w:val="sl-SI"/>
        </w:rPr>
      </w:pPr>
    </w:p>
    <w:p w:rsidR="000E07A1" w:rsidRPr="008F1EE4" w:rsidRDefault="000E07A1" w:rsidP="000E07A1">
      <w:pPr>
        <w:pStyle w:val="BodyText22"/>
        <w:ind w:left="0"/>
        <w:rPr>
          <w:rFonts w:ascii="Times New Roman" w:hAnsi="Times New Roman"/>
          <w:b/>
          <w:sz w:val="24"/>
          <w:szCs w:val="24"/>
          <w:lang w:val="sl-SI"/>
        </w:rPr>
      </w:pPr>
      <w:r w:rsidRPr="008F1EE4">
        <w:rPr>
          <w:rFonts w:ascii="Times New Roman" w:hAnsi="Times New Roman"/>
          <w:b/>
          <w:sz w:val="24"/>
          <w:szCs w:val="24"/>
          <w:lang w:val="sl-SI"/>
        </w:rPr>
        <w:t>A. Razlogi povezani s kazenskimi obsodbami:</w:t>
      </w:r>
    </w:p>
    <w:p w:rsidR="000E07A1" w:rsidRPr="008F1EE4" w:rsidRDefault="000E07A1" w:rsidP="000E07A1">
      <w:pPr>
        <w:jc w:val="both"/>
        <w:rPr>
          <w:rFonts w:ascii="Times New Roman" w:hAnsi="Times New Roman"/>
        </w:rPr>
      </w:pPr>
      <w:r w:rsidRPr="008F1EE4">
        <w:rPr>
          <w:rFonts w:ascii="Times New Roman" w:hAnsi="Times New Roman"/>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lastRenderedPageBreak/>
        <w:t xml:space="preserve">DOKAZILO: izpolnjen </w:t>
      </w:r>
      <w:r w:rsidRPr="008F1EE4">
        <w:rPr>
          <w:rFonts w:ascii="Times New Roman" w:hAnsi="Times New Roman"/>
          <w:b/>
          <w:bCs/>
        </w:rPr>
        <w:t xml:space="preserve">obrazec »ESPD« </w:t>
      </w:r>
      <w:r w:rsidRPr="008F1EE4">
        <w:rPr>
          <w:rFonts w:ascii="Times New Roman" w:hAnsi="Times New Roman"/>
        </w:rPr>
        <w:t xml:space="preserve">za vse gospodarske subjekte v ponudbi ter </w:t>
      </w:r>
      <w:r w:rsidRPr="008F1EE4">
        <w:rPr>
          <w:rFonts w:ascii="Times New Roman" w:hAnsi="Times New Roman"/>
          <w:b/>
          <w:bCs/>
        </w:rPr>
        <w:t xml:space="preserve">pooblastila </w:t>
      </w:r>
      <w:r w:rsidRPr="008F1EE4">
        <w:rPr>
          <w:rFonts w:ascii="Times New Roman" w:hAnsi="Times New Roman"/>
        </w:rPr>
        <w:t xml:space="preserve">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w:t>
      </w:r>
      <w:r w:rsidRPr="00CD4748">
        <w:rPr>
          <w:rFonts w:ascii="Times New Roman" w:hAnsi="Times New Roman"/>
        </w:rPr>
        <w:t>ESPD).</w:t>
      </w:r>
      <w:r w:rsidR="004924D4" w:rsidRPr="00CD4748">
        <w:rPr>
          <w:rFonts w:ascii="Times New Roman" w:hAnsi="Times New Roman"/>
        </w:rPr>
        <w:t xml:space="preserve"> ESPD predložitev </w:t>
      </w:r>
      <w:r w:rsidR="007166D3" w:rsidRPr="00CD4748">
        <w:rPr>
          <w:rFonts w:ascii="Times New Roman" w:hAnsi="Times New Roman"/>
        </w:rPr>
        <w:t>*</w:t>
      </w:r>
      <w:proofErr w:type="spellStart"/>
      <w:r w:rsidR="004924D4" w:rsidRPr="00CD4748">
        <w:rPr>
          <w:rFonts w:ascii="Times New Roman" w:hAnsi="Times New Roman"/>
        </w:rPr>
        <w:t>pdf</w:t>
      </w:r>
      <w:proofErr w:type="spellEnd"/>
      <w:r w:rsidR="004924D4" w:rsidRPr="00CD4748">
        <w:rPr>
          <w:rFonts w:ascii="Times New Roman" w:hAnsi="Times New Roman"/>
        </w:rPr>
        <w:t xml:space="preserve">. (podpisan) in </w:t>
      </w:r>
      <w:r w:rsidR="007166D3" w:rsidRPr="00CD4748">
        <w:rPr>
          <w:rFonts w:ascii="Times New Roman" w:hAnsi="Times New Roman"/>
        </w:rPr>
        <w:t>*</w:t>
      </w:r>
      <w:proofErr w:type="spellStart"/>
      <w:r w:rsidR="004924D4" w:rsidRPr="00CD4748">
        <w:rPr>
          <w:rFonts w:ascii="Times New Roman" w:hAnsi="Times New Roman"/>
        </w:rPr>
        <w:t>xml</w:t>
      </w:r>
      <w:proofErr w:type="spellEnd"/>
      <w:r w:rsidR="004924D4" w:rsidRPr="00CD4748">
        <w:rPr>
          <w:rFonts w:ascii="Times New Roman" w:hAnsi="Times New Roman"/>
        </w:rPr>
        <w:t>. obliki.</w:t>
      </w:r>
    </w:p>
    <w:p w:rsidR="000E07A1" w:rsidRPr="008F1EE4" w:rsidRDefault="000E07A1" w:rsidP="000E07A1">
      <w:pPr>
        <w:autoSpaceDE w:val="0"/>
        <w:autoSpaceDN w:val="0"/>
        <w:adjustRightInd w:val="0"/>
        <w:rPr>
          <w:rFonts w:ascii="Verdana" w:hAnsi="Verdana"/>
          <w:sz w:val="20"/>
          <w:szCs w:val="20"/>
        </w:rPr>
      </w:pPr>
    </w:p>
    <w:p w:rsidR="000E07A1" w:rsidRPr="008F1EE4" w:rsidRDefault="000E07A1" w:rsidP="000E07A1">
      <w:pPr>
        <w:pStyle w:val="BodyText22"/>
        <w:ind w:left="0"/>
        <w:rPr>
          <w:rFonts w:ascii="Verdana" w:hAnsi="Verdana"/>
          <w:sz w:val="20"/>
          <w:lang w:val="sl-SI"/>
        </w:rPr>
      </w:pPr>
      <w:r w:rsidRPr="008F1EE4">
        <w:rPr>
          <w:rFonts w:ascii="Times New Roman" w:hAnsi="Times New Roman"/>
          <w:b/>
          <w:sz w:val="24"/>
          <w:szCs w:val="24"/>
          <w:lang w:val="sl-SI"/>
        </w:rPr>
        <w:t>B. Razlogi, povezani s plačilom davkov ali prispevkov za socialno varnost</w:t>
      </w:r>
    </w:p>
    <w:p w:rsidR="000E07A1" w:rsidRPr="008F1EE4" w:rsidRDefault="000E07A1" w:rsidP="000E07A1">
      <w:pPr>
        <w:autoSpaceDE w:val="0"/>
        <w:autoSpaceDN w:val="0"/>
        <w:adjustRightInd w:val="0"/>
        <w:rPr>
          <w:rFonts w:ascii="Verdana" w:hAnsi="Verdana"/>
          <w:sz w:val="20"/>
          <w:szCs w:val="20"/>
        </w:rPr>
      </w:pPr>
    </w:p>
    <w:p w:rsidR="000E07A1" w:rsidRPr="008F1EE4" w:rsidRDefault="000E07A1" w:rsidP="000E07A1">
      <w:pPr>
        <w:spacing w:after="120"/>
        <w:jc w:val="both"/>
        <w:rPr>
          <w:rFonts w:ascii="Times New Roman" w:hAnsi="Times New Roman"/>
        </w:rPr>
      </w:pPr>
      <w:r w:rsidRPr="008F1EE4">
        <w:rPr>
          <w:rFonts w:ascii="Times New Roman" w:hAnsi="Times New Roman"/>
        </w:rPr>
        <w:t>1. Gospodarski subjekt zagotavlja, da:</w:t>
      </w:r>
    </w:p>
    <w:p w:rsidR="000E07A1" w:rsidRPr="008F1EE4" w:rsidRDefault="000E07A1" w:rsidP="000E07A1">
      <w:pPr>
        <w:pStyle w:val="Odstavekseznama"/>
        <w:numPr>
          <w:ilvl w:val="0"/>
          <w:numId w:val="11"/>
        </w:numPr>
        <w:contextualSpacing/>
        <w:jc w:val="both"/>
        <w:rPr>
          <w:rFonts w:ascii="Times New Roman" w:hAnsi="Times New Roman"/>
        </w:rPr>
      </w:pPr>
      <w:r w:rsidRPr="008F1EE4">
        <w:rPr>
          <w:rFonts w:ascii="Times New Roman" w:hAnsi="Times New Roman"/>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0E07A1" w:rsidRPr="008F1EE4" w:rsidRDefault="000E07A1" w:rsidP="000E07A1">
      <w:pPr>
        <w:numPr>
          <w:ilvl w:val="1"/>
          <w:numId w:val="11"/>
        </w:numPr>
        <w:jc w:val="both"/>
        <w:rPr>
          <w:rFonts w:ascii="Times New Roman" w:hAnsi="Times New Roman"/>
        </w:rPr>
      </w:pPr>
      <w:r w:rsidRPr="008F1EE4">
        <w:rPr>
          <w:rFonts w:ascii="Times New Roman" w:hAnsi="Times New Roman"/>
        </w:rPr>
        <w:t>ima na dan oddaje ponudbe ali prijave predložene vse obračune davčnih odtegljajev za dohodke iz delovnega razmerja za obdobje zadnjih petih let do dne oddaje ponudbe ali prijave.</w:t>
      </w: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0E07A1" w:rsidRPr="00FC212F" w:rsidRDefault="000E07A1" w:rsidP="000E07A1">
      <w:pPr>
        <w:autoSpaceDE w:val="0"/>
        <w:autoSpaceDN w:val="0"/>
        <w:adjustRightInd w:val="0"/>
        <w:rPr>
          <w:rFonts w:ascii="Times New Roman" w:hAnsi="Times New Roman"/>
          <w:color w:val="FF0000"/>
        </w:rPr>
      </w:pPr>
    </w:p>
    <w:p w:rsidR="000E07A1" w:rsidRPr="008F1EE4" w:rsidRDefault="000E07A1" w:rsidP="000E07A1">
      <w:pPr>
        <w:pStyle w:val="BodyText22"/>
        <w:ind w:left="0"/>
        <w:rPr>
          <w:rFonts w:ascii="Times New Roman" w:hAnsi="Times New Roman"/>
          <w:b/>
          <w:sz w:val="24"/>
          <w:szCs w:val="24"/>
          <w:lang w:val="sl-SI"/>
        </w:rPr>
      </w:pPr>
      <w:r w:rsidRPr="008F1EE4">
        <w:rPr>
          <w:rFonts w:ascii="Times New Roman" w:hAnsi="Times New Roman"/>
          <w:b/>
          <w:sz w:val="24"/>
          <w:szCs w:val="24"/>
          <w:lang w:val="sl-SI"/>
        </w:rPr>
        <w:t>C. Razlogi, povezani z insolventnostjo, nasprotjem interesov ali kršitvijo poklicnih pravil</w:t>
      </w:r>
    </w:p>
    <w:p w:rsidR="000E07A1" w:rsidRPr="008F1EE4" w:rsidRDefault="000E07A1" w:rsidP="000E07A1">
      <w:pPr>
        <w:pStyle w:val="BodyText22"/>
        <w:ind w:left="0"/>
        <w:rPr>
          <w:rFonts w:ascii="Times New Roman" w:hAnsi="Times New Roman"/>
          <w:b/>
          <w:sz w:val="24"/>
          <w:szCs w:val="24"/>
          <w:lang w:val="sl-SI"/>
        </w:rPr>
      </w:pPr>
    </w:p>
    <w:p w:rsidR="000E07A1" w:rsidRPr="008F1EE4" w:rsidRDefault="000E07A1" w:rsidP="000E07A1">
      <w:pPr>
        <w:spacing w:after="120"/>
        <w:jc w:val="both"/>
        <w:rPr>
          <w:rFonts w:ascii="Times New Roman" w:hAnsi="Times New Roman"/>
        </w:rPr>
      </w:pPr>
      <w:r w:rsidRPr="008F1EE4">
        <w:rPr>
          <w:rFonts w:ascii="Times New Roman" w:hAnsi="Times New Roman"/>
        </w:rPr>
        <w:t>1. Gospodarski subjekt zagotavlja, da:</w:t>
      </w:r>
    </w:p>
    <w:p w:rsidR="000E07A1" w:rsidRPr="008F1EE4" w:rsidRDefault="000E07A1" w:rsidP="000E07A1">
      <w:pPr>
        <w:numPr>
          <w:ilvl w:val="1"/>
          <w:numId w:val="11"/>
        </w:numPr>
        <w:jc w:val="both"/>
        <w:rPr>
          <w:rFonts w:ascii="Times New Roman" w:hAnsi="Times New Roman"/>
        </w:rPr>
      </w:pPr>
      <w:r w:rsidRPr="008F1EE4">
        <w:rPr>
          <w:rFonts w:ascii="Times New Roman" w:hAnsi="Times New Roman"/>
        </w:rPr>
        <w:t xml:space="preserve">ne krši obveznosti iz drugega odstavka 3. člena ZJN-3 (obveznosti na področju </w:t>
      </w:r>
      <w:proofErr w:type="spellStart"/>
      <w:r w:rsidRPr="008F1EE4">
        <w:rPr>
          <w:rFonts w:ascii="Times New Roman" w:hAnsi="Times New Roman"/>
        </w:rPr>
        <w:t>okoljskega</w:t>
      </w:r>
      <w:proofErr w:type="spellEnd"/>
      <w:r w:rsidRPr="008F1EE4">
        <w:rPr>
          <w:rFonts w:ascii="Times New Roman" w:hAnsi="Times New Roman"/>
        </w:rPr>
        <w:t>, socialnega in delovnega prava);</w:t>
      </w:r>
    </w:p>
    <w:p w:rsidR="000E07A1" w:rsidRPr="008F1EE4" w:rsidRDefault="000E07A1" w:rsidP="000E07A1">
      <w:pPr>
        <w:numPr>
          <w:ilvl w:val="1"/>
          <w:numId w:val="11"/>
        </w:numPr>
        <w:jc w:val="both"/>
        <w:rPr>
          <w:rFonts w:ascii="Times New Roman" w:hAnsi="Times New Roman"/>
        </w:rPr>
      </w:pPr>
      <w:r w:rsidRPr="008F1EE4">
        <w:rPr>
          <w:rFonts w:ascii="Times New Roman" w:hAnsi="Times New Roman"/>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0E07A1" w:rsidRPr="008F1EE4" w:rsidRDefault="000E07A1" w:rsidP="000E07A1">
      <w:pPr>
        <w:numPr>
          <w:ilvl w:val="1"/>
          <w:numId w:val="11"/>
        </w:numPr>
        <w:jc w:val="both"/>
        <w:rPr>
          <w:rFonts w:ascii="Times New Roman" w:hAnsi="Times New Roman"/>
        </w:rPr>
      </w:pPr>
      <w:r w:rsidRPr="008F1EE4">
        <w:rPr>
          <w:rFonts w:ascii="Times New Roman" w:hAnsi="Times New Roman"/>
        </w:rPr>
        <w:t>ni zagrešil hujšo kršitev poklicnih pravil, zaradi česar je omajana njegova integriteta;</w:t>
      </w:r>
    </w:p>
    <w:p w:rsidR="000E07A1" w:rsidRPr="008F1EE4" w:rsidRDefault="000E07A1" w:rsidP="000E07A1">
      <w:pPr>
        <w:numPr>
          <w:ilvl w:val="1"/>
          <w:numId w:val="11"/>
        </w:numPr>
        <w:jc w:val="both"/>
        <w:rPr>
          <w:rFonts w:ascii="Times New Roman" w:hAnsi="Times New Roman"/>
        </w:rPr>
      </w:pPr>
      <w:r w:rsidRPr="008F1EE4">
        <w:rPr>
          <w:rFonts w:ascii="Times New Roman" w:hAnsi="Times New Roman"/>
        </w:rPr>
        <w:t>če izkrivljanja konkurence zaradi predhodnega sodelovanja gospodarskih subjektov pri pripravi postopka javnega naročila v skladu s 65. členom ZJN-3 ni mogoče učinkovito odpraviti z drugimi, blažjimi ukrepi;</w:t>
      </w:r>
    </w:p>
    <w:p w:rsidR="000E07A1" w:rsidRPr="008F1EE4" w:rsidRDefault="000E07A1" w:rsidP="000E07A1">
      <w:pPr>
        <w:numPr>
          <w:ilvl w:val="1"/>
          <w:numId w:val="11"/>
        </w:numPr>
        <w:jc w:val="both"/>
        <w:rPr>
          <w:rFonts w:ascii="Times New Roman" w:hAnsi="Times New Roman"/>
        </w:rPr>
      </w:pPr>
      <w:r w:rsidRPr="008F1EE4">
        <w:rPr>
          <w:rFonts w:ascii="Times New Roman" w:hAnsi="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0E07A1" w:rsidRPr="008F1EE4" w:rsidRDefault="000E07A1" w:rsidP="000E07A1">
      <w:pPr>
        <w:pStyle w:val="BodyText22"/>
        <w:ind w:left="0"/>
        <w:rPr>
          <w:rFonts w:ascii="Times New Roman" w:hAnsi="Times New Roman"/>
          <w:b/>
          <w:sz w:val="24"/>
          <w:szCs w:val="24"/>
          <w:lang w:val="sl-SI"/>
        </w:rPr>
      </w:pPr>
    </w:p>
    <w:p w:rsidR="000E07A1" w:rsidRPr="008F1EE4" w:rsidRDefault="000E07A1" w:rsidP="000E07A1">
      <w:pPr>
        <w:pStyle w:val="BodyText22"/>
        <w:ind w:left="0"/>
        <w:rPr>
          <w:rFonts w:ascii="Times New Roman" w:hAnsi="Times New Roman"/>
          <w:b/>
          <w:sz w:val="24"/>
          <w:szCs w:val="24"/>
          <w:lang w:val="sl-SI"/>
        </w:rPr>
      </w:pPr>
      <w:r w:rsidRPr="008F1EE4">
        <w:rPr>
          <w:rFonts w:ascii="Times New Roman" w:hAnsi="Times New Roman"/>
          <w:b/>
          <w:sz w:val="24"/>
          <w:szCs w:val="24"/>
          <w:lang w:val="sl-SI"/>
        </w:rPr>
        <w:t>D. Drugi razlogi za izključitev</w:t>
      </w:r>
    </w:p>
    <w:p w:rsidR="000E07A1" w:rsidRPr="008F1EE4" w:rsidRDefault="000E07A1" w:rsidP="000E07A1">
      <w:pPr>
        <w:pStyle w:val="BodyText22"/>
        <w:ind w:left="0"/>
        <w:rPr>
          <w:rFonts w:ascii="Times New Roman" w:hAnsi="Times New Roman"/>
          <w:b/>
          <w:sz w:val="24"/>
          <w:szCs w:val="24"/>
          <w:lang w:val="sl-SI"/>
        </w:rPr>
      </w:pPr>
    </w:p>
    <w:p w:rsidR="000E07A1" w:rsidRPr="008F1EE4" w:rsidRDefault="000E07A1" w:rsidP="000E07A1">
      <w:pPr>
        <w:jc w:val="both"/>
        <w:rPr>
          <w:rFonts w:ascii="Times New Roman" w:hAnsi="Times New Roman"/>
        </w:rPr>
      </w:pPr>
      <w:r w:rsidRPr="008F1EE4">
        <w:rPr>
          <w:rFonts w:ascii="Times New Roman" w:hAnsi="Times New Roman"/>
        </w:rPr>
        <w:t xml:space="preserve">1. Gospodarski subjekt na dan, ko poteče rok za oddajo ponudb ali prijav, ni uvrščen v evidenco gospodarskih subjektov z negativnimi referencami iz 110. člena ZJN-3. </w:t>
      </w: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0E07A1" w:rsidRPr="008F1EE4" w:rsidRDefault="000E07A1" w:rsidP="000E07A1">
      <w:pPr>
        <w:pStyle w:val="BodyText22"/>
        <w:ind w:left="0"/>
        <w:rPr>
          <w:rFonts w:ascii="Times New Roman" w:hAnsi="Times New Roman"/>
          <w:sz w:val="24"/>
          <w:szCs w:val="24"/>
          <w:lang w:val="sl-SI"/>
        </w:rPr>
      </w:pPr>
    </w:p>
    <w:p w:rsidR="000E07A1" w:rsidRPr="008F1EE4" w:rsidRDefault="000E07A1" w:rsidP="000E07A1">
      <w:pPr>
        <w:jc w:val="both"/>
        <w:rPr>
          <w:rFonts w:ascii="Times New Roman" w:hAnsi="Times New Roman"/>
        </w:rPr>
      </w:pPr>
      <w:r w:rsidRPr="008F1EE4">
        <w:rPr>
          <w:rFonts w:ascii="Times New Roman" w:hAnsi="Times New Roman"/>
        </w:rPr>
        <w:t>2. Gospodarskemu subjektu v zadnjih treh letih pred potekom roka za oddajo ponudb, ni bila s pravnomočno odločbo pristojnega organa Republike Slovenije ali druge države članice ali tretje države dvakrat izrečena globa zaradi prekrška v zvezi s plačilom za delo</w:t>
      </w:r>
      <w:r>
        <w:rPr>
          <w:rFonts w:ascii="Times New Roman" w:hAnsi="Times New Roman"/>
        </w:rPr>
        <w:t>,</w:t>
      </w:r>
      <w:r w:rsidRPr="00C60C5A">
        <w:rPr>
          <w:rFonts w:ascii="Times New Roman" w:hAnsi="Times New Roman"/>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0E07A1" w:rsidRPr="008F1EE4" w:rsidRDefault="000E07A1" w:rsidP="000E07A1">
      <w:pPr>
        <w:autoSpaceDE w:val="0"/>
        <w:autoSpaceDN w:val="0"/>
        <w:adjustRightInd w:val="0"/>
        <w:jc w:val="both"/>
        <w:rPr>
          <w:rFonts w:cs="Arial"/>
          <w:sz w:val="20"/>
          <w:szCs w:val="20"/>
        </w:rPr>
      </w:pP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lastRenderedPageBreak/>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0E07A1" w:rsidRPr="00CD4748" w:rsidRDefault="007166D3" w:rsidP="000E07A1">
      <w:pPr>
        <w:pStyle w:val="Naslov3"/>
        <w:rPr>
          <w:rFonts w:ascii="Times New Roman" w:hAnsi="Times New Roman"/>
          <w:sz w:val="24"/>
          <w:szCs w:val="24"/>
        </w:rPr>
      </w:pPr>
      <w:bookmarkStart w:id="37" w:name="_Toc456003937"/>
      <w:bookmarkStart w:id="38" w:name="_Toc456004110"/>
      <w:bookmarkStart w:id="39" w:name="_Toc463243968"/>
      <w:bookmarkStart w:id="40" w:name="_Toc464815953"/>
      <w:bookmarkStart w:id="41" w:name="_Toc513202907"/>
      <w:bookmarkStart w:id="42" w:name="_Toc513203080"/>
      <w:bookmarkStart w:id="43" w:name="_Toc513708999"/>
      <w:bookmarkStart w:id="44" w:name="_Toc527367553"/>
      <w:r w:rsidRPr="00CD4748">
        <w:rPr>
          <w:rFonts w:ascii="Times New Roman" w:hAnsi="Times New Roman"/>
          <w:sz w:val="24"/>
          <w:szCs w:val="24"/>
        </w:rPr>
        <w:t>9</w:t>
      </w:r>
      <w:r w:rsidR="000E07A1" w:rsidRPr="00CD4748">
        <w:rPr>
          <w:rFonts w:ascii="Times New Roman" w:hAnsi="Times New Roman"/>
          <w:sz w:val="24"/>
          <w:szCs w:val="24"/>
        </w:rPr>
        <w:t>.3. Pogoji za sodelovanje</w:t>
      </w:r>
      <w:bookmarkEnd w:id="37"/>
      <w:bookmarkEnd w:id="38"/>
      <w:bookmarkEnd w:id="39"/>
      <w:bookmarkEnd w:id="40"/>
      <w:bookmarkEnd w:id="41"/>
      <w:bookmarkEnd w:id="42"/>
      <w:bookmarkEnd w:id="43"/>
      <w:bookmarkEnd w:id="44"/>
    </w:p>
    <w:p w:rsidR="000E07A1" w:rsidRPr="008F1EE4" w:rsidRDefault="000E07A1" w:rsidP="000E07A1"/>
    <w:p w:rsidR="000E07A1" w:rsidRPr="008F1EE4" w:rsidRDefault="000E07A1" w:rsidP="000E07A1">
      <w:pPr>
        <w:autoSpaceDE w:val="0"/>
        <w:autoSpaceDN w:val="0"/>
        <w:adjustRightInd w:val="0"/>
        <w:jc w:val="both"/>
        <w:rPr>
          <w:rFonts w:ascii="Times New Roman" w:hAnsi="Times New Roman"/>
          <w:b/>
        </w:rPr>
      </w:pPr>
      <w:r w:rsidRPr="008F1EE4">
        <w:rPr>
          <w:rFonts w:ascii="Times New Roman" w:hAnsi="Times New Roman"/>
          <w:b/>
        </w:rPr>
        <w:t>A. Sposobnost za opravljanje poklicne dejavnosti</w:t>
      </w:r>
    </w:p>
    <w:p w:rsidR="000E07A1" w:rsidRPr="008F1EE4" w:rsidRDefault="000E07A1" w:rsidP="00CD4748">
      <w:pPr>
        <w:jc w:val="both"/>
        <w:rPr>
          <w:rFonts w:ascii="Times New Roman" w:hAnsi="Times New Roman"/>
        </w:rPr>
      </w:pPr>
      <w:r w:rsidRPr="008F1EE4">
        <w:rPr>
          <w:rFonts w:ascii="Times New Roman" w:hAnsi="Times New Roman"/>
        </w:rPr>
        <w:t>Vpis v poslovni register: gospodarski subjekt je registriran za opravljanje dejavnosti, ki je predmet tega javnega naročila.</w:t>
      </w:r>
    </w:p>
    <w:p w:rsidR="000E07A1" w:rsidRPr="008F1EE4" w:rsidRDefault="000E07A1" w:rsidP="000E07A1">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w:t>
      </w:r>
    </w:p>
    <w:p w:rsidR="00934BC6" w:rsidRPr="00926843" w:rsidRDefault="00934BC6" w:rsidP="00934BC6">
      <w:pPr>
        <w:autoSpaceDE w:val="0"/>
        <w:autoSpaceDN w:val="0"/>
        <w:adjustRightInd w:val="0"/>
        <w:rPr>
          <w:rFonts w:ascii="Times New Roman" w:hAnsi="Times New Roman"/>
        </w:rPr>
      </w:pPr>
    </w:p>
    <w:p w:rsidR="00934BC6" w:rsidRPr="00944CE8" w:rsidRDefault="007166D3" w:rsidP="007166D3">
      <w:pPr>
        <w:pStyle w:val="Naslov2"/>
        <w:spacing w:line="276" w:lineRule="auto"/>
        <w:jc w:val="left"/>
        <w:rPr>
          <w:sz w:val="24"/>
        </w:rPr>
      </w:pPr>
      <w:bookmarkStart w:id="45" w:name="_Toc494712884"/>
      <w:bookmarkStart w:id="46" w:name="_Toc515428793"/>
      <w:r w:rsidRPr="00CD4748">
        <w:rPr>
          <w:sz w:val="24"/>
        </w:rPr>
        <w:t xml:space="preserve">B. </w:t>
      </w:r>
      <w:r w:rsidR="00934BC6" w:rsidRPr="0074148D">
        <w:rPr>
          <w:sz w:val="24"/>
        </w:rPr>
        <w:t>Tehnična in kadrovska sposobnost</w:t>
      </w:r>
      <w:r w:rsidR="00934BC6">
        <w:rPr>
          <w:sz w:val="24"/>
        </w:rPr>
        <w:t>:</w:t>
      </w:r>
      <w:bookmarkEnd w:id="45"/>
      <w:bookmarkEnd w:id="46"/>
      <w:r w:rsidR="00934BC6" w:rsidRPr="00944CE8">
        <w:rPr>
          <w:sz w:val="24"/>
        </w:rPr>
        <w:t xml:space="preserve"> </w:t>
      </w:r>
    </w:p>
    <w:p w:rsidR="00010A61" w:rsidRPr="00E00212" w:rsidRDefault="00D54E6B" w:rsidP="00D42A38">
      <w:pPr>
        <w:jc w:val="both"/>
        <w:rPr>
          <w:rFonts w:ascii="Times New Roman" w:hAnsi="Times New Roman"/>
        </w:rPr>
      </w:pPr>
      <w:r w:rsidRPr="00E00212">
        <w:rPr>
          <w:rFonts w:ascii="Times New Roman" w:hAnsi="Times New Roman"/>
        </w:rPr>
        <w:t>Ponudnik mora razpolagati z zadostnimi tehničnimi in kadrovskimi zmogljivostmi za pravočasno izpolnitev javnega naročila.</w:t>
      </w:r>
      <w:r w:rsidR="00D42A38" w:rsidRPr="00E00212">
        <w:rPr>
          <w:rFonts w:ascii="Times New Roman" w:hAnsi="Times New Roman"/>
        </w:rPr>
        <w:t xml:space="preserve"> </w:t>
      </w:r>
    </w:p>
    <w:p w:rsidR="00347E38" w:rsidRPr="00E00212" w:rsidRDefault="00347E38" w:rsidP="00D42A38">
      <w:pPr>
        <w:jc w:val="both"/>
        <w:rPr>
          <w:rFonts w:ascii="Times New Roman" w:hAnsi="Times New Roman"/>
        </w:rPr>
      </w:pPr>
      <w:r w:rsidRPr="00E00212">
        <w:rPr>
          <w:rFonts w:ascii="Times New Roman" w:hAnsi="Times New Roman"/>
        </w:rPr>
        <w:t xml:space="preserve">Ponudnik mora izkazati, da ima vsa potrebna dovoljenja proizvajalca za izvajanje vzdrževanja predmetne medicinske </w:t>
      </w:r>
      <w:r w:rsidR="00CC22D4" w:rsidRPr="00E00212">
        <w:rPr>
          <w:rFonts w:ascii="Times New Roman" w:hAnsi="Times New Roman"/>
        </w:rPr>
        <w:t>opreme z originalnimi deli na katero se prijavlja.</w:t>
      </w:r>
    </w:p>
    <w:p w:rsidR="009F4E80" w:rsidRPr="00E00212" w:rsidRDefault="009F4E80" w:rsidP="009E3C98">
      <w:pPr>
        <w:pStyle w:val="BodyText22"/>
        <w:ind w:left="0"/>
        <w:rPr>
          <w:rFonts w:ascii="Times New Roman" w:hAnsi="Times New Roman"/>
          <w:sz w:val="24"/>
          <w:szCs w:val="24"/>
          <w:lang w:val="sl-SI"/>
        </w:rPr>
      </w:pPr>
    </w:p>
    <w:p w:rsidR="00CC22D4" w:rsidRPr="00E00212" w:rsidRDefault="00D54E6B" w:rsidP="009E3C98">
      <w:pPr>
        <w:pStyle w:val="BodyText22"/>
        <w:ind w:left="0"/>
        <w:rPr>
          <w:rFonts w:ascii="Times New Roman" w:hAnsi="Times New Roman"/>
          <w:sz w:val="24"/>
          <w:szCs w:val="24"/>
        </w:rPr>
      </w:pPr>
      <w:r w:rsidRPr="00E00212">
        <w:rPr>
          <w:rFonts w:ascii="Times New Roman" w:hAnsi="Times New Roman"/>
          <w:sz w:val="24"/>
          <w:szCs w:val="24"/>
          <w:lang w:val="sl-SI"/>
        </w:rPr>
        <w:t xml:space="preserve">Dokazilo: </w:t>
      </w:r>
      <w:r w:rsidR="00010A61" w:rsidRPr="00E00212">
        <w:rPr>
          <w:rFonts w:ascii="Times New Roman" w:hAnsi="Times New Roman"/>
          <w:b/>
          <w:sz w:val="24"/>
          <w:szCs w:val="24"/>
          <w:lang w:val="sl-SI"/>
        </w:rPr>
        <w:t>U</w:t>
      </w:r>
      <w:r w:rsidR="00D42A38" w:rsidRPr="00E00212">
        <w:rPr>
          <w:rFonts w:ascii="Times New Roman" w:hAnsi="Times New Roman"/>
          <w:b/>
          <w:sz w:val="24"/>
          <w:szCs w:val="24"/>
          <w:lang w:val="sl-SI"/>
        </w:rPr>
        <w:t>strezna kadrovska potrdila</w:t>
      </w:r>
      <w:r w:rsidR="009E3C98" w:rsidRPr="00E00212">
        <w:rPr>
          <w:rFonts w:ascii="Times New Roman" w:hAnsi="Times New Roman"/>
          <w:b/>
          <w:sz w:val="24"/>
          <w:szCs w:val="24"/>
          <w:lang w:val="sl-SI"/>
        </w:rPr>
        <w:t xml:space="preserve"> - p</w:t>
      </w:r>
      <w:r w:rsidR="00CC22D4" w:rsidRPr="00E00212">
        <w:rPr>
          <w:rFonts w:ascii="Times New Roman" w:hAnsi="Times New Roman"/>
          <w:b/>
          <w:sz w:val="24"/>
          <w:szCs w:val="24"/>
          <w:lang w:val="sl-SI"/>
        </w:rPr>
        <w:t>riložiti</w:t>
      </w:r>
      <w:r w:rsidR="00CC22D4" w:rsidRPr="00E00212">
        <w:rPr>
          <w:rFonts w:ascii="Times New Roman" w:hAnsi="Times New Roman"/>
          <w:sz w:val="24"/>
          <w:szCs w:val="24"/>
          <w:lang w:val="sl-SI"/>
        </w:rPr>
        <w:t xml:space="preserve"> </w:t>
      </w:r>
      <w:r w:rsidR="00CC22D4" w:rsidRPr="00E00212">
        <w:rPr>
          <w:rFonts w:ascii="Times New Roman" w:hAnsi="Times New Roman"/>
          <w:b/>
          <w:sz w:val="24"/>
          <w:szCs w:val="24"/>
          <w:lang w:val="sl-SI"/>
        </w:rPr>
        <w:t>izjavo</w:t>
      </w:r>
      <w:r w:rsidR="00CC22D4" w:rsidRPr="00E00212">
        <w:rPr>
          <w:rFonts w:ascii="Times New Roman" w:hAnsi="Times New Roman"/>
          <w:sz w:val="24"/>
          <w:szCs w:val="24"/>
          <w:lang w:val="sl-SI"/>
        </w:rPr>
        <w:t xml:space="preserve"> </w:t>
      </w:r>
      <w:r w:rsidR="00CC22D4" w:rsidRPr="00E00212">
        <w:rPr>
          <w:rFonts w:ascii="Times New Roman" w:hAnsi="Times New Roman"/>
          <w:b/>
          <w:sz w:val="24"/>
          <w:szCs w:val="24"/>
          <w:lang w:val="sl-SI"/>
        </w:rPr>
        <w:t>proizvajalca</w:t>
      </w:r>
      <w:r w:rsidR="00CC22D4" w:rsidRPr="00E00212">
        <w:rPr>
          <w:rFonts w:ascii="Times New Roman" w:hAnsi="Times New Roman"/>
          <w:sz w:val="24"/>
          <w:szCs w:val="24"/>
        </w:rPr>
        <w:t xml:space="preserve"> </w:t>
      </w:r>
      <w:r w:rsidR="00CC22D4" w:rsidRPr="00E4721C">
        <w:rPr>
          <w:rFonts w:ascii="Times New Roman" w:hAnsi="Times New Roman"/>
          <w:sz w:val="24"/>
          <w:szCs w:val="24"/>
          <w:lang w:val="sl-SI"/>
        </w:rPr>
        <w:t xml:space="preserve">o opravljenem strokovnem izobraževanju </w:t>
      </w:r>
      <w:r w:rsidR="00CC22D4" w:rsidRPr="00E00212">
        <w:rPr>
          <w:rFonts w:ascii="Times New Roman" w:hAnsi="Times New Roman"/>
          <w:sz w:val="24"/>
          <w:szCs w:val="24"/>
          <w:lang w:val="sl-SI"/>
        </w:rPr>
        <w:t>pooblaščenih serviserjev za opremo</w:t>
      </w:r>
      <w:r w:rsidR="009E3C98" w:rsidRPr="00E00212">
        <w:rPr>
          <w:rFonts w:ascii="Times New Roman" w:hAnsi="Times New Roman"/>
          <w:sz w:val="24"/>
          <w:szCs w:val="24"/>
          <w:lang w:val="sl-SI"/>
        </w:rPr>
        <w:t xml:space="preserve"> na katero se prijavlja</w:t>
      </w:r>
      <w:r w:rsidR="00CC22D4" w:rsidRPr="00E00212">
        <w:rPr>
          <w:rFonts w:ascii="Times New Roman" w:hAnsi="Times New Roman"/>
          <w:sz w:val="24"/>
          <w:szCs w:val="24"/>
          <w:lang w:val="sl-SI"/>
        </w:rPr>
        <w:t xml:space="preserve"> (imenska navedba izobraženih</w:t>
      </w:r>
      <w:r w:rsidR="00CC22D4" w:rsidRPr="00E4721C">
        <w:rPr>
          <w:rFonts w:ascii="Times New Roman" w:hAnsi="Times New Roman"/>
          <w:sz w:val="24"/>
          <w:szCs w:val="24"/>
          <w:lang w:val="sl-SI"/>
        </w:rPr>
        <w:t xml:space="preserve"> serviserjev ponudnika ali pooblašč</w:t>
      </w:r>
      <w:r w:rsidR="009E4565" w:rsidRPr="00E4721C">
        <w:rPr>
          <w:rFonts w:ascii="Times New Roman" w:hAnsi="Times New Roman"/>
          <w:sz w:val="24"/>
          <w:szCs w:val="24"/>
          <w:lang w:val="sl-SI"/>
        </w:rPr>
        <w:t xml:space="preserve">enega servisa </w:t>
      </w:r>
      <w:r w:rsidR="00CC22D4" w:rsidRPr="00E4721C">
        <w:rPr>
          <w:rFonts w:ascii="Times New Roman" w:hAnsi="Times New Roman"/>
          <w:sz w:val="24"/>
          <w:szCs w:val="24"/>
          <w:lang w:val="sl-SI"/>
        </w:rPr>
        <w:t>).</w:t>
      </w:r>
      <w:r w:rsidR="007166D3" w:rsidRPr="00E4721C">
        <w:rPr>
          <w:rFonts w:ascii="Times New Roman" w:hAnsi="Times New Roman"/>
          <w:sz w:val="24"/>
          <w:szCs w:val="24"/>
          <w:lang w:val="sl-SI"/>
        </w:rPr>
        <w:t xml:space="preserve"> </w:t>
      </w:r>
    </w:p>
    <w:p w:rsidR="009F4E80" w:rsidRDefault="009F4E80" w:rsidP="00934BC6">
      <w:pPr>
        <w:jc w:val="both"/>
        <w:rPr>
          <w:rFonts w:ascii="Times New Roman" w:hAnsi="Times New Roman"/>
        </w:rPr>
      </w:pPr>
    </w:p>
    <w:p w:rsidR="00934BC6" w:rsidRPr="00C46502" w:rsidRDefault="00934BC6" w:rsidP="00934BC6">
      <w:pPr>
        <w:jc w:val="both"/>
        <w:rPr>
          <w:rFonts w:ascii="Times New Roman" w:hAnsi="Times New Roman"/>
          <w:color w:val="FF0000"/>
        </w:rPr>
      </w:pPr>
      <w:r w:rsidRPr="000E1A5C">
        <w:rPr>
          <w:rFonts w:ascii="Times New Roman" w:hAnsi="Times New Roman"/>
        </w:rPr>
        <w:t>Potrdila in druga dokazila iz te točke so lahko v kopijah, vendar morajo odražati dejansko stanje in ustrezati vsebini originala, ki</w:t>
      </w:r>
      <w:r>
        <w:rPr>
          <w:rFonts w:ascii="Times New Roman" w:hAnsi="Times New Roman"/>
        </w:rPr>
        <w:t xml:space="preserve"> g</w:t>
      </w:r>
      <w:r w:rsidRPr="000E1A5C">
        <w:rPr>
          <w:rFonts w:ascii="Times New Roman" w:hAnsi="Times New Roman"/>
        </w:rPr>
        <w:t xml:space="preserve">a mora ponudnik na zahtevo naročnika predložiti </w:t>
      </w:r>
      <w:r w:rsidRPr="00CC1776">
        <w:rPr>
          <w:rFonts w:ascii="Times New Roman" w:hAnsi="Times New Roman"/>
        </w:rPr>
        <w:t xml:space="preserve">na vpogled. </w:t>
      </w:r>
    </w:p>
    <w:p w:rsidR="00934BC6" w:rsidRDefault="00934BC6" w:rsidP="00934BC6">
      <w:pPr>
        <w:widowControl w:val="0"/>
        <w:numPr>
          <w:ilvl w:val="12"/>
          <w:numId w:val="0"/>
        </w:numPr>
        <w:tabs>
          <w:tab w:val="left" w:pos="360"/>
        </w:tabs>
        <w:jc w:val="both"/>
        <w:rPr>
          <w:rFonts w:ascii="Times New Roman" w:hAnsi="Times New Roman"/>
        </w:rPr>
      </w:pPr>
    </w:p>
    <w:p w:rsidR="001A0582" w:rsidRPr="00CC1776" w:rsidRDefault="001A0582" w:rsidP="001A0582">
      <w:pPr>
        <w:autoSpaceDE w:val="0"/>
        <w:autoSpaceDN w:val="0"/>
        <w:adjustRightInd w:val="0"/>
        <w:rPr>
          <w:rFonts w:ascii="Times New Roman" w:hAnsi="Times New Roman"/>
          <w:b/>
          <w:bCs/>
        </w:rPr>
      </w:pPr>
      <w:r w:rsidRPr="00CC1776">
        <w:rPr>
          <w:rFonts w:ascii="Times New Roman" w:hAnsi="Times New Roman"/>
          <w:b/>
          <w:bCs/>
        </w:rPr>
        <w:t>Tehnične zahteve</w:t>
      </w:r>
    </w:p>
    <w:p w:rsidR="001A0582" w:rsidRDefault="001A0582" w:rsidP="001A0582">
      <w:pPr>
        <w:autoSpaceDE w:val="0"/>
        <w:autoSpaceDN w:val="0"/>
        <w:adjustRightInd w:val="0"/>
        <w:rPr>
          <w:rFonts w:ascii="Times New Roman" w:hAnsi="Times New Roman"/>
        </w:rPr>
      </w:pPr>
      <w:r w:rsidRPr="00CC1776">
        <w:rPr>
          <w:rFonts w:ascii="Times New Roman" w:hAnsi="Times New Roman"/>
        </w:rPr>
        <w:t>Ponudnik mora:</w:t>
      </w:r>
    </w:p>
    <w:p w:rsidR="001A0582" w:rsidRDefault="001A0582" w:rsidP="00CC1776">
      <w:pPr>
        <w:pStyle w:val="Odstavekseznama"/>
        <w:numPr>
          <w:ilvl w:val="0"/>
          <w:numId w:val="37"/>
        </w:numPr>
        <w:autoSpaceDE w:val="0"/>
        <w:autoSpaceDN w:val="0"/>
        <w:adjustRightInd w:val="0"/>
        <w:jc w:val="both"/>
        <w:rPr>
          <w:rFonts w:ascii="Times New Roman" w:hAnsi="Times New Roman"/>
        </w:rPr>
      </w:pPr>
      <w:r w:rsidRPr="00CC1776">
        <w:rPr>
          <w:rFonts w:ascii="Times New Roman" w:hAnsi="Times New Roman"/>
        </w:rPr>
        <w:t>zagotavljati izvajanje storit</w:t>
      </w:r>
      <w:r w:rsidR="009F4E80" w:rsidRPr="00CC1776">
        <w:rPr>
          <w:rFonts w:ascii="Times New Roman" w:hAnsi="Times New Roman"/>
        </w:rPr>
        <w:t>ev</w:t>
      </w:r>
      <w:r w:rsidRPr="00CC1776">
        <w:rPr>
          <w:rFonts w:ascii="Times New Roman" w:hAnsi="Times New Roman"/>
        </w:rPr>
        <w:t xml:space="preserve"> </w:t>
      </w:r>
      <w:r w:rsidR="009F4E80" w:rsidRPr="00CC1776">
        <w:rPr>
          <w:rFonts w:ascii="Times New Roman" w:hAnsi="Times New Roman"/>
        </w:rPr>
        <w:t>z</w:t>
      </w:r>
      <w:r w:rsidRPr="00CC1776">
        <w:rPr>
          <w:rFonts w:ascii="Times New Roman" w:hAnsi="Times New Roman"/>
        </w:rPr>
        <w:t xml:space="preserve"> dobavo </w:t>
      </w:r>
      <w:r w:rsidR="009F4E80" w:rsidRPr="00CC1776">
        <w:rPr>
          <w:rFonts w:ascii="Times New Roman" w:hAnsi="Times New Roman"/>
        </w:rPr>
        <w:t xml:space="preserve">originalnih potrebnih </w:t>
      </w:r>
      <w:r w:rsidRPr="00CC1776">
        <w:rPr>
          <w:rFonts w:ascii="Times New Roman" w:hAnsi="Times New Roman"/>
        </w:rPr>
        <w:t>rezervnih delov</w:t>
      </w:r>
      <w:r w:rsidR="00CC1776">
        <w:rPr>
          <w:rFonts w:ascii="Times New Roman" w:hAnsi="Times New Roman"/>
        </w:rPr>
        <w:t xml:space="preserve"> oz. </w:t>
      </w:r>
      <w:r w:rsidR="009F4E80" w:rsidRPr="00CC1776">
        <w:rPr>
          <w:rFonts w:ascii="Times New Roman" w:hAnsi="Times New Roman"/>
        </w:rPr>
        <w:t>potrošnih materialov</w:t>
      </w:r>
      <w:r w:rsidRPr="00CC1776">
        <w:rPr>
          <w:rFonts w:ascii="Times New Roman" w:hAnsi="Times New Roman"/>
        </w:rPr>
        <w:t xml:space="preserve">, </w:t>
      </w:r>
      <w:r w:rsidR="009F4E80" w:rsidRPr="00CC1776">
        <w:rPr>
          <w:rFonts w:ascii="Times New Roman" w:hAnsi="Times New Roman"/>
        </w:rPr>
        <w:t>ki ustrezajo tehničnim in kakovostnim zahtevam s strani proizvajalca opreme in</w:t>
      </w:r>
      <w:r w:rsidRPr="00CC1776">
        <w:rPr>
          <w:rFonts w:ascii="Times New Roman" w:hAnsi="Times New Roman"/>
        </w:rPr>
        <w:t xml:space="preserve"> so </w:t>
      </w:r>
      <w:r w:rsidR="009F4E80" w:rsidRPr="00CC1776">
        <w:rPr>
          <w:rFonts w:ascii="Times New Roman" w:hAnsi="Times New Roman"/>
        </w:rPr>
        <w:t>potrebni za izvedbo razpisanih storitev</w:t>
      </w:r>
      <w:r w:rsidRPr="00CC1776">
        <w:rPr>
          <w:rFonts w:ascii="Times New Roman" w:hAnsi="Times New Roman"/>
        </w:rPr>
        <w:t>;</w:t>
      </w:r>
    </w:p>
    <w:p w:rsidR="001A0582" w:rsidRPr="00CC1776" w:rsidRDefault="001A0582" w:rsidP="00CC1776">
      <w:pPr>
        <w:pStyle w:val="Odstavekseznama"/>
        <w:numPr>
          <w:ilvl w:val="0"/>
          <w:numId w:val="37"/>
        </w:numPr>
        <w:autoSpaceDE w:val="0"/>
        <w:autoSpaceDN w:val="0"/>
        <w:adjustRightInd w:val="0"/>
        <w:jc w:val="both"/>
        <w:rPr>
          <w:rFonts w:ascii="Times New Roman" w:hAnsi="Times New Roman"/>
        </w:rPr>
      </w:pPr>
      <w:r w:rsidRPr="00CC1776">
        <w:rPr>
          <w:rFonts w:ascii="Times New Roman" w:hAnsi="Times New Roman"/>
        </w:rPr>
        <w:t xml:space="preserve">zagotavljati, da </w:t>
      </w:r>
      <w:r w:rsidR="009F4E80" w:rsidRPr="00CC1776">
        <w:rPr>
          <w:rFonts w:ascii="Times New Roman" w:hAnsi="Times New Roman"/>
        </w:rPr>
        <w:t xml:space="preserve">uporabljeni </w:t>
      </w:r>
      <w:r w:rsidRPr="00CC1776">
        <w:rPr>
          <w:rFonts w:ascii="Times New Roman" w:hAnsi="Times New Roman"/>
        </w:rPr>
        <w:t>rezervni deli in material</w:t>
      </w:r>
      <w:r w:rsidR="009F4E80" w:rsidRPr="00CC1776">
        <w:rPr>
          <w:rFonts w:ascii="Times New Roman" w:hAnsi="Times New Roman"/>
        </w:rPr>
        <w:t xml:space="preserve">i </w:t>
      </w:r>
      <w:r w:rsidRPr="00CC1776">
        <w:rPr>
          <w:rFonts w:ascii="Times New Roman" w:hAnsi="Times New Roman"/>
        </w:rPr>
        <w:t>ustrezajo vsem zakonom, pravilnikom in predpisom, ki so v času veljavnosti javnega naročila v veljavi v Republiki Sloveniji.</w:t>
      </w:r>
    </w:p>
    <w:p w:rsidR="001A0582" w:rsidRDefault="001A0582" w:rsidP="001A0582">
      <w:pPr>
        <w:widowControl w:val="0"/>
        <w:numPr>
          <w:ilvl w:val="12"/>
          <w:numId w:val="0"/>
        </w:numPr>
        <w:tabs>
          <w:tab w:val="left" w:pos="360"/>
        </w:tabs>
        <w:jc w:val="both"/>
        <w:rPr>
          <w:rFonts w:ascii="Times New Roman" w:hAnsi="Times New Roman"/>
        </w:rPr>
      </w:pPr>
    </w:p>
    <w:p w:rsidR="004924D4" w:rsidRPr="004C570E" w:rsidRDefault="004924D4" w:rsidP="001A0582">
      <w:pPr>
        <w:widowControl w:val="0"/>
        <w:numPr>
          <w:ilvl w:val="12"/>
          <w:numId w:val="0"/>
        </w:numPr>
        <w:tabs>
          <w:tab w:val="left" w:pos="360"/>
        </w:tabs>
        <w:jc w:val="both"/>
        <w:rPr>
          <w:rFonts w:ascii="Times New Roman" w:hAnsi="Times New Roman"/>
        </w:rPr>
      </w:pPr>
    </w:p>
    <w:p w:rsidR="00934BC6" w:rsidRPr="006D2704" w:rsidRDefault="00827D81" w:rsidP="00934BC6">
      <w:pPr>
        <w:pStyle w:val="Naslov1"/>
        <w:rPr>
          <w:sz w:val="24"/>
          <w:szCs w:val="24"/>
        </w:rPr>
      </w:pPr>
      <w:bookmarkStart w:id="47" w:name="_Toc494712886"/>
      <w:bookmarkStart w:id="48" w:name="_Toc515428794"/>
      <w:r>
        <w:rPr>
          <w:sz w:val="24"/>
          <w:szCs w:val="24"/>
        </w:rPr>
        <w:t>10</w:t>
      </w:r>
      <w:r w:rsidR="00934BC6" w:rsidRPr="006D2704">
        <w:rPr>
          <w:sz w:val="24"/>
          <w:szCs w:val="24"/>
        </w:rPr>
        <w:t>. MERILO</w:t>
      </w:r>
      <w:bookmarkEnd w:id="47"/>
      <w:bookmarkEnd w:id="48"/>
    </w:p>
    <w:p w:rsidR="00934BC6" w:rsidRDefault="00934BC6" w:rsidP="00934BC6">
      <w:pPr>
        <w:jc w:val="both"/>
        <w:rPr>
          <w:rFonts w:ascii="Times New Roman" w:hAnsi="Times New Roman"/>
          <w:b/>
          <w:u w:val="single"/>
        </w:rPr>
      </w:pPr>
      <w:r w:rsidRPr="00CA278E">
        <w:rPr>
          <w:rFonts w:ascii="Times New Roman" w:hAnsi="Times New Roman"/>
        </w:rPr>
        <w:t>Merilo</w:t>
      </w:r>
      <w:r w:rsidRPr="00CC1776">
        <w:rPr>
          <w:rFonts w:ascii="Times New Roman" w:hAnsi="Times New Roman"/>
        </w:rPr>
        <w:t xml:space="preserve">, ki bo uporabljeno pri izbiri najugodnejšega ponudnika je </w:t>
      </w:r>
      <w:r w:rsidRPr="00CC1776">
        <w:rPr>
          <w:rFonts w:ascii="Times New Roman" w:hAnsi="Times New Roman"/>
          <w:b/>
          <w:u w:val="single"/>
        </w:rPr>
        <w:t>ekonomsko najugodnejša ponudba</w:t>
      </w:r>
      <w:r w:rsidR="00924890" w:rsidRPr="00CC1776">
        <w:rPr>
          <w:rFonts w:ascii="Times New Roman" w:hAnsi="Times New Roman"/>
          <w:b/>
          <w:u w:val="single"/>
        </w:rPr>
        <w:t xml:space="preserve"> (</w:t>
      </w:r>
      <w:r w:rsidR="00010A61" w:rsidRPr="00CC1776">
        <w:rPr>
          <w:rFonts w:ascii="Times New Roman" w:hAnsi="Times New Roman"/>
          <w:b/>
          <w:u w:val="single"/>
        </w:rPr>
        <w:t>najnižja</w:t>
      </w:r>
      <w:r w:rsidR="004E6FA3" w:rsidRPr="00CC1776">
        <w:rPr>
          <w:rFonts w:ascii="Times New Roman" w:hAnsi="Times New Roman"/>
          <w:b/>
          <w:u w:val="single"/>
        </w:rPr>
        <w:t xml:space="preserve"> </w:t>
      </w:r>
      <w:r w:rsidR="00924890" w:rsidRPr="00CC1776">
        <w:rPr>
          <w:rFonts w:ascii="Times New Roman" w:hAnsi="Times New Roman"/>
          <w:b/>
          <w:u w:val="single"/>
        </w:rPr>
        <w:t xml:space="preserve">ponudbena </w:t>
      </w:r>
      <w:r w:rsidR="004E6FA3" w:rsidRPr="00CC1776">
        <w:rPr>
          <w:rFonts w:ascii="Times New Roman" w:hAnsi="Times New Roman"/>
          <w:b/>
          <w:u w:val="single"/>
        </w:rPr>
        <w:t>vrednost</w:t>
      </w:r>
      <w:r w:rsidR="00010A61" w:rsidRPr="00CC1776">
        <w:rPr>
          <w:rFonts w:ascii="Times New Roman" w:hAnsi="Times New Roman"/>
          <w:b/>
          <w:u w:val="single"/>
        </w:rPr>
        <w:t xml:space="preserve"> po </w:t>
      </w:r>
      <w:r w:rsidR="00932BB1">
        <w:rPr>
          <w:rFonts w:ascii="Times New Roman" w:hAnsi="Times New Roman"/>
          <w:b/>
          <w:u w:val="single"/>
        </w:rPr>
        <w:t xml:space="preserve">vsakem </w:t>
      </w:r>
      <w:r w:rsidR="00010A61" w:rsidRPr="00CC1776">
        <w:rPr>
          <w:rFonts w:ascii="Times New Roman" w:hAnsi="Times New Roman"/>
          <w:b/>
          <w:u w:val="single"/>
        </w:rPr>
        <w:t>posameznem sklopu</w:t>
      </w:r>
      <w:r w:rsidR="00FB17D4" w:rsidRPr="00CC1776">
        <w:rPr>
          <w:rFonts w:ascii="Times New Roman" w:hAnsi="Times New Roman"/>
          <w:b/>
          <w:u w:val="single"/>
        </w:rPr>
        <w:t>)</w:t>
      </w:r>
      <w:r w:rsidR="00924890" w:rsidRPr="00CC1776">
        <w:rPr>
          <w:rFonts w:ascii="Times New Roman" w:hAnsi="Times New Roman"/>
          <w:b/>
          <w:u w:val="single"/>
        </w:rPr>
        <w:t>.</w:t>
      </w:r>
    </w:p>
    <w:p w:rsidR="008C730E" w:rsidRDefault="008C730E" w:rsidP="00934BC6">
      <w:pPr>
        <w:jc w:val="both"/>
        <w:rPr>
          <w:rFonts w:ascii="Times New Roman" w:hAnsi="Times New Roman"/>
          <w:b/>
          <w:u w:val="single"/>
        </w:rPr>
      </w:pPr>
    </w:p>
    <w:p w:rsidR="001A0582" w:rsidRPr="00CC1776" w:rsidRDefault="001A0582" w:rsidP="00CC1776">
      <w:pPr>
        <w:autoSpaceDE w:val="0"/>
        <w:autoSpaceDN w:val="0"/>
        <w:adjustRightInd w:val="0"/>
        <w:jc w:val="both"/>
        <w:rPr>
          <w:rFonts w:ascii="Times New Roman" w:hAnsi="Times New Roman"/>
        </w:rPr>
      </w:pPr>
      <w:r w:rsidRPr="00CC1776">
        <w:rPr>
          <w:rFonts w:ascii="Times New Roman" w:hAnsi="Times New Roman"/>
        </w:rPr>
        <w:t>Opomba:</w:t>
      </w:r>
      <w:r w:rsidR="008304B5" w:rsidRPr="00CC1776">
        <w:rPr>
          <w:rFonts w:ascii="Times New Roman" w:hAnsi="Times New Roman"/>
        </w:rPr>
        <w:t xml:space="preserve"> </w:t>
      </w:r>
      <w:r w:rsidRPr="00CC1776">
        <w:rPr>
          <w:rFonts w:ascii="Times New Roman" w:hAnsi="Times New Roman"/>
        </w:rPr>
        <w:t xml:space="preserve">V primeru, da bo več ponudnikov ponudilo enako najnižjo končno ponudbeno vrednost </w:t>
      </w:r>
      <w:r w:rsidR="009F4E80" w:rsidRPr="00CC1776">
        <w:rPr>
          <w:rFonts w:ascii="Times New Roman" w:hAnsi="Times New Roman"/>
        </w:rPr>
        <w:t>storitve za posamezen sklop</w:t>
      </w:r>
      <w:r w:rsidRPr="00CC1776">
        <w:rPr>
          <w:rFonts w:ascii="Times New Roman" w:hAnsi="Times New Roman"/>
        </w:rPr>
        <w:t xml:space="preserve"> brez DDV, bo </w:t>
      </w:r>
      <w:r w:rsidR="009F4E80" w:rsidRPr="00CC1776">
        <w:rPr>
          <w:rFonts w:ascii="Times New Roman" w:hAnsi="Times New Roman"/>
        </w:rPr>
        <w:t>n</w:t>
      </w:r>
      <w:r w:rsidRPr="00CC1776">
        <w:rPr>
          <w:rFonts w:ascii="Times New Roman" w:hAnsi="Times New Roman"/>
        </w:rPr>
        <w:t xml:space="preserve">aročnik opravil žrebanje – vlečenje kroglic. Na žrebanju bodo lahko prisotni tisti ponudniki, ki so ponudili enako </w:t>
      </w:r>
      <w:r w:rsidR="009F4E80" w:rsidRPr="00CC1776">
        <w:rPr>
          <w:rFonts w:ascii="Times New Roman" w:hAnsi="Times New Roman"/>
        </w:rPr>
        <w:t xml:space="preserve">najnižjo končno </w:t>
      </w:r>
      <w:r w:rsidRPr="00CC1776">
        <w:rPr>
          <w:rFonts w:ascii="Times New Roman" w:hAnsi="Times New Roman"/>
        </w:rPr>
        <w:t>vrednost. O datumu, uri in kraju žrebanja bo naročnik te ponudnike pisno obvestil. Žrebanje bo izvedel naročnik. Naročilo bo oddano tistemu ponudniku, ki bo izžreban prvi.</w:t>
      </w:r>
    </w:p>
    <w:p w:rsidR="005C6790" w:rsidRDefault="005C6790" w:rsidP="001A0582">
      <w:pPr>
        <w:autoSpaceDE w:val="0"/>
        <w:autoSpaceDN w:val="0"/>
        <w:adjustRightInd w:val="0"/>
        <w:rPr>
          <w:rFonts w:ascii="Times New Roman" w:hAnsi="Times New Roman"/>
          <w:b/>
          <w:color w:val="FF0000"/>
          <w:sz w:val="18"/>
          <w:szCs w:val="18"/>
          <w:u w:val="single"/>
        </w:rPr>
      </w:pPr>
    </w:p>
    <w:p w:rsidR="004924D4" w:rsidRDefault="004924D4" w:rsidP="001A0582">
      <w:pPr>
        <w:autoSpaceDE w:val="0"/>
        <w:autoSpaceDN w:val="0"/>
        <w:adjustRightInd w:val="0"/>
        <w:rPr>
          <w:rFonts w:ascii="Times New Roman" w:hAnsi="Times New Roman"/>
          <w:b/>
          <w:color w:val="FF0000"/>
          <w:sz w:val="18"/>
          <w:szCs w:val="18"/>
          <w:u w:val="single"/>
        </w:rPr>
      </w:pPr>
    </w:p>
    <w:p w:rsidR="00905E7B" w:rsidRPr="009B53FC" w:rsidRDefault="008C730E" w:rsidP="009B53FC">
      <w:pPr>
        <w:pStyle w:val="Naslov1"/>
        <w:rPr>
          <w:sz w:val="24"/>
          <w:szCs w:val="24"/>
        </w:rPr>
      </w:pPr>
      <w:bookmarkStart w:id="49" w:name="_Toc515428795"/>
      <w:r>
        <w:rPr>
          <w:sz w:val="24"/>
          <w:szCs w:val="24"/>
        </w:rPr>
        <w:t>1</w:t>
      </w:r>
      <w:r w:rsidR="00827D81">
        <w:rPr>
          <w:sz w:val="24"/>
          <w:szCs w:val="24"/>
        </w:rPr>
        <w:t>1</w:t>
      </w:r>
      <w:r w:rsidR="00E23CBF" w:rsidRPr="006D2704">
        <w:rPr>
          <w:sz w:val="24"/>
          <w:szCs w:val="24"/>
        </w:rPr>
        <w:t>. PONUDBA</w:t>
      </w:r>
      <w:bookmarkEnd w:id="49"/>
    </w:p>
    <w:p w:rsidR="00E23CBF" w:rsidRPr="007D4FE9" w:rsidRDefault="00E23CBF" w:rsidP="00E23CBF">
      <w:pPr>
        <w:autoSpaceDE w:val="0"/>
        <w:autoSpaceDN w:val="0"/>
        <w:adjustRightInd w:val="0"/>
        <w:rPr>
          <w:rFonts w:ascii="Times New Roman" w:hAnsi="Times New Roman"/>
        </w:rPr>
      </w:pPr>
      <w:r w:rsidRPr="007D4FE9">
        <w:rPr>
          <w:rFonts w:ascii="Times New Roman" w:hAnsi="Times New Roman"/>
        </w:rPr>
        <w:t>Ponudbeno dokumentacijo sestavljajo naslednji dokumenti:</w:t>
      </w:r>
    </w:p>
    <w:p w:rsidR="00197888" w:rsidRDefault="00197888" w:rsidP="00777709">
      <w:pPr>
        <w:pStyle w:val="Odstavekseznama"/>
        <w:numPr>
          <w:ilvl w:val="0"/>
          <w:numId w:val="8"/>
        </w:numPr>
        <w:autoSpaceDE w:val="0"/>
        <w:autoSpaceDN w:val="0"/>
        <w:adjustRightInd w:val="0"/>
        <w:rPr>
          <w:rFonts w:ascii="Times New Roman" w:hAnsi="Times New Roman"/>
          <w:b/>
        </w:rPr>
      </w:pPr>
      <w:r w:rsidRPr="00504D30">
        <w:rPr>
          <w:rFonts w:ascii="Times New Roman" w:hAnsi="Times New Roman"/>
        </w:rPr>
        <w:t>izpolnjen obrazec</w:t>
      </w:r>
      <w:r w:rsidR="00504D30">
        <w:rPr>
          <w:rFonts w:ascii="Times New Roman" w:hAnsi="Times New Roman"/>
        </w:rPr>
        <w:t xml:space="preserve"> </w:t>
      </w:r>
      <w:r w:rsidRPr="00504D30">
        <w:rPr>
          <w:rFonts w:ascii="Times New Roman" w:hAnsi="Times New Roman"/>
        </w:rPr>
        <w:t>»</w:t>
      </w:r>
      <w:r w:rsidRPr="0012361A">
        <w:rPr>
          <w:rFonts w:ascii="Times New Roman" w:hAnsi="Times New Roman"/>
        </w:rPr>
        <w:t>Podatki o ponudniku</w:t>
      </w:r>
      <w:r w:rsidRPr="001F4A34">
        <w:rPr>
          <w:rFonts w:ascii="Times New Roman" w:hAnsi="Times New Roman"/>
        </w:rPr>
        <w:t>«</w:t>
      </w:r>
      <w:r w:rsidR="00166AC3" w:rsidRPr="001F4A34">
        <w:rPr>
          <w:rFonts w:ascii="Times New Roman" w:hAnsi="Times New Roman"/>
        </w:rPr>
        <w:t>,</w:t>
      </w:r>
      <w:r w:rsidR="00166AC3">
        <w:rPr>
          <w:rFonts w:ascii="Times New Roman" w:hAnsi="Times New Roman"/>
          <w:b/>
        </w:rPr>
        <w:t xml:space="preserve"> </w:t>
      </w:r>
      <w:r w:rsidR="00166AC3" w:rsidRPr="00166AC3">
        <w:rPr>
          <w:rFonts w:ascii="Times New Roman" w:hAnsi="Times New Roman"/>
          <w:i/>
        </w:rPr>
        <w:t>OBR-1</w:t>
      </w:r>
    </w:p>
    <w:p w:rsidR="00F853D2" w:rsidRPr="00C8269B" w:rsidRDefault="00473F02" w:rsidP="00777709">
      <w:pPr>
        <w:pStyle w:val="Odstavekseznama"/>
        <w:numPr>
          <w:ilvl w:val="0"/>
          <w:numId w:val="8"/>
        </w:numPr>
        <w:autoSpaceDE w:val="0"/>
        <w:autoSpaceDN w:val="0"/>
        <w:adjustRightInd w:val="0"/>
        <w:rPr>
          <w:rFonts w:ascii="Times New Roman" w:hAnsi="Times New Roman"/>
        </w:rPr>
      </w:pPr>
      <w:r>
        <w:rPr>
          <w:rFonts w:ascii="Times New Roman" w:hAnsi="Times New Roman"/>
        </w:rPr>
        <w:t>k</w:t>
      </w:r>
      <w:r w:rsidR="00F853D2" w:rsidRPr="00C8269B">
        <w:rPr>
          <w:rFonts w:ascii="Times New Roman" w:hAnsi="Times New Roman"/>
        </w:rPr>
        <w:t xml:space="preserve">rovna izjava </w:t>
      </w:r>
      <w:proofErr w:type="spellStart"/>
      <w:r w:rsidR="00F853D2" w:rsidRPr="00C8269B">
        <w:rPr>
          <w:rFonts w:ascii="Times New Roman" w:hAnsi="Times New Roman"/>
        </w:rPr>
        <w:t>Izjava</w:t>
      </w:r>
      <w:proofErr w:type="spellEnd"/>
      <w:r w:rsidR="00F853D2" w:rsidRPr="00C8269B">
        <w:rPr>
          <w:rFonts w:ascii="Times New Roman" w:hAnsi="Times New Roman"/>
        </w:rPr>
        <w:t xml:space="preserve"> o izpolnjevanju </w:t>
      </w:r>
      <w:r w:rsidR="00C8269B" w:rsidRPr="00C8269B">
        <w:rPr>
          <w:rFonts w:ascii="Times New Roman" w:hAnsi="Times New Roman"/>
        </w:rPr>
        <w:t>pogojev</w:t>
      </w:r>
      <w:r w:rsidR="00166AC3" w:rsidRPr="00C8269B">
        <w:rPr>
          <w:rFonts w:ascii="Times New Roman" w:hAnsi="Times New Roman"/>
        </w:rPr>
        <w:t xml:space="preserve">, </w:t>
      </w:r>
      <w:r w:rsidR="00166AC3" w:rsidRPr="00C8269B">
        <w:rPr>
          <w:rFonts w:ascii="Times New Roman" w:hAnsi="Times New Roman"/>
          <w:i/>
        </w:rPr>
        <w:t>OBR-2</w:t>
      </w:r>
    </w:p>
    <w:p w:rsidR="00E23CBF" w:rsidRDefault="00E23CBF" w:rsidP="00CD4748">
      <w:pPr>
        <w:pStyle w:val="Odstavekseznama"/>
        <w:numPr>
          <w:ilvl w:val="0"/>
          <w:numId w:val="8"/>
        </w:numPr>
        <w:autoSpaceDE w:val="0"/>
        <w:autoSpaceDN w:val="0"/>
        <w:adjustRightInd w:val="0"/>
        <w:jc w:val="both"/>
        <w:rPr>
          <w:rFonts w:ascii="Times New Roman" w:hAnsi="Times New Roman"/>
          <w:i/>
        </w:rPr>
      </w:pPr>
      <w:r w:rsidRPr="00CD4748">
        <w:rPr>
          <w:rFonts w:ascii="Times New Roman" w:hAnsi="Times New Roman"/>
        </w:rPr>
        <w:lastRenderedPageBreak/>
        <w:t xml:space="preserve">izpolnjen obrazec </w:t>
      </w:r>
      <w:r w:rsidR="000E568D" w:rsidRPr="00CD4748">
        <w:rPr>
          <w:rFonts w:ascii="Times New Roman" w:hAnsi="Times New Roman"/>
        </w:rPr>
        <w:t xml:space="preserve"> »Predračun</w:t>
      </w:r>
      <w:r w:rsidR="00D5434A" w:rsidRPr="00CD4748">
        <w:rPr>
          <w:rFonts w:ascii="Times New Roman" w:hAnsi="Times New Roman"/>
        </w:rPr>
        <w:t>«</w:t>
      </w:r>
      <w:r w:rsidR="00CF5C56" w:rsidRPr="00CD4748">
        <w:rPr>
          <w:rFonts w:ascii="Times New Roman" w:hAnsi="Times New Roman"/>
          <w:bCs/>
        </w:rPr>
        <w:t>,</w:t>
      </w:r>
      <w:r w:rsidR="00D5434A" w:rsidRPr="00CD4748">
        <w:rPr>
          <w:rFonts w:ascii="Times New Roman" w:hAnsi="Times New Roman"/>
          <w:bCs/>
        </w:rPr>
        <w:t xml:space="preserve"> </w:t>
      </w:r>
      <w:r w:rsidR="00A913E8" w:rsidRPr="00CD4748">
        <w:rPr>
          <w:rFonts w:ascii="Times New Roman" w:hAnsi="Times New Roman"/>
          <w:bCs/>
          <w:i/>
        </w:rPr>
        <w:t>OBR-</w:t>
      </w:r>
      <w:r w:rsidR="00827D81" w:rsidRPr="00CD4748">
        <w:rPr>
          <w:rFonts w:ascii="Times New Roman" w:hAnsi="Times New Roman"/>
          <w:i/>
        </w:rPr>
        <w:t>3</w:t>
      </w:r>
      <w:r w:rsidR="00CC1776" w:rsidRPr="00CD4748">
        <w:rPr>
          <w:rFonts w:ascii="Times New Roman" w:hAnsi="Times New Roman"/>
          <w:i/>
        </w:rPr>
        <w:t xml:space="preserve"> </w:t>
      </w:r>
      <w:r w:rsidR="00CC1776" w:rsidRPr="006A496D">
        <w:rPr>
          <w:rFonts w:ascii="Times New Roman" w:hAnsi="Times New Roman"/>
          <w:i/>
        </w:rPr>
        <w:t>(</w:t>
      </w:r>
      <w:r w:rsidR="004F6DBC" w:rsidRPr="006A496D">
        <w:rPr>
          <w:rFonts w:ascii="Times New Roman" w:hAnsi="Times New Roman"/>
          <w:i/>
        </w:rPr>
        <w:t>s po</w:t>
      </w:r>
      <w:r w:rsidR="006A496D" w:rsidRPr="006A496D">
        <w:rPr>
          <w:rFonts w:ascii="Times New Roman" w:hAnsi="Times New Roman"/>
          <w:i/>
        </w:rPr>
        <w:t>nudbenim predračunom</w:t>
      </w:r>
      <w:r w:rsidR="004F6DBC" w:rsidRPr="006A496D">
        <w:rPr>
          <w:rFonts w:ascii="Times New Roman" w:hAnsi="Times New Roman"/>
          <w:i/>
        </w:rPr>
        <w:t xml:space="preserve"> in lastnim predračunom</w:t>
      </w:r>
      <w:r w:rsidR="006A496D" w:rsidRPr="006A496D">
        <w:rPr>
          <w:rFonts w:ascii="Times New Roman" w:hAnsi="Times New Roman"/>
          <w:i/>
        </w:rPr>
        <w:t xml:space="preserve"> za izredna popravila</w:t>
      </w:r>
      <w:r w:rsidR="00CC1776" w:rsidRPr="006A496D">
        <w:rPr>
          <w:rFonts w:ascii="Times New Roman" w:hAnsi="Times New Roman"/>
          <w:i/>
        </w:rPr>
        <w:t>)</w:t>
      </w:r>
      <w:r w:rsidR="007166D3" w:rsidRPr="006A496D">
        <w:rPr>
          <w:rFonts w:ascii="Times New Roman" w:hAnsi="Times New Roman"/>
          <w:i/>
        </w:rPr>
        <w:t xml:space="preserve"> </w:t>
      </w:r>
      <w:r w:rsidR="00CD4748" w:rsidRPr="006A496D">
        <w:rPr>
          <w:rFonts w:ascii="Times New Roman" w:hAnsi="Times New Roman"/>
          <w:i/>
        </w:rPr>
        <w:t>za l</w:t>
      </w:r>
      <w:r w:rsidR="007166D3" w:rsidRPr="006A496D">
        <w:rPr>
          <w:rFonts w:ascii="Times New Roman" w:hAnsi="Times New Roman"/>
          <w:i/>
        </w:rPr>
        <w:t>astni predračun se uporabi naročnikov dokument »Ponudbeni predračun« - predložiti v *</w:t>
      </w:r>
      <w:proofErr w:type="spellStart"/>
      <w:r w:rsidR="007166D3" w:rsidRPr="006A496D">
        <w:rPr>
          <w:rFonts w:ascii="Times New Roman" w:hAnsi="Times New Roman"/>
          <w:i/>
        </w:rPr>
        <w:t>xls</w:t>
      </w:r>
      <w:proofErr w:type="spellEnd"/>
      <w:r w:rsidR="007166D3" w:rsidRPr="006A496D">
        <w:rPr>
          <w:rFonts w:ascii="Times New Roman" w:hAnsi="Times New Roman"/>
          <w:i/>
        </w:rPr>
        <w:t xml:space="preserve"> in podpisani *</w:t>
      </w:r>
      <w:proofErr w:type="spellStart"/>
      <w:r w:rsidR="007166D3" w:rsidRPr="006A496D">
        <w:rPr>
          <w:rFonts w:ascii="Times New Roman" w:hAnsi="Times New Roman"/>
          <w:i/>
        </w:rPr>
        <w:t>pdf</w:t>
      </w:r>
      <w:proofErr w:type="spellEnd"/>
      <w:r w:rsidR="007166D3" w:rsidRPr="006A496D">
        <w:rPr>
          <w:rFonts w:ascii="Times New Roman" w:hAnsi="Times New Roman"/>
          <w:i/>
        </w:rPr>
        <w:t xml:space="preserve"> obliki</w:t>
      </w:r>
      <w:r w:rsidR="006A496D" w:rsidRPr="006A496D">
        <w:rPr>
          <w:rFonts w:ascii="Times New Roman" w:hAnsi="Times New Roman"/>
          <w:i/>
        </w:rPr>
        <w:t>, v lastni predračun za izredna popravila navedete podatke navedene na str. 13)</w:t>
      </w:r>
    </w:p>
    <w:p w:rsidR="00ED2B29" w:rsidRPr="00367F81" w:rsidRDefault="00ED2B29" w:rsidP="00ED2B29">
      <w:pPr>
        <w:pStyle w:val="Odstavekseznama"/>
        <w:numPr>
          <w:ilvl w:val="0"/>
          <w:numId w:val="8"/>
        </w:numPr>
        <w:autoSpaceDE w:val="0"/>
        <w:autoSpaceDN w:val="0"/>
        <w:adjustRightInd w:val="0"/>
        <w:jc w:val="both"/>
        <w:rPr>
          <w:rFonts w:ascii="Times New Roman" w:hAnsi="Times New Roman"/>
        </w:rPr>
      </w:pPr>
      <w:r w:rsidRPr="00367F81">
        <w:rPr>
          <w:rFonts w:ascii="Times New Roman" w:hAnsi="Times New Roman"/>
        </w:rPr>
        <w:t xml:space="preserve">»Lastni predračun« - ponudnik uporabi naročnikov dokument »Ponudbeni predračun« in ga predloži </w:t>
      </w:r>
      <w:r w:rsidRPr="00367F81">
        <w:rPr>
          <w:rFonts w:ascii="Times New Roman" w:hAnsi="Times New Roman"/>
          <w:i/>
        </w:rPr>
        <w:t>v *</w:t>
      </w:r>
      <w:proofErr w:type="spellStart"/>
      <w:r w:rsidRPr="00367F81">
        <w:rPr>
          <w:rFonts w:ascii="Times New Roman" w:hAnsi="Times New Roman"/>
          <w:i/>
        </w:rPr>
        <w:t>xls</w:t>
      </w:r>
      <w:proofErr w:type="spellEnd"/>
      <w:r w:rsidRPr="00367F81">
        <w:rPr>
          <w:rFonts w:ascii="Times New Roman" w:hAnsi="Times New Roman"/>
          <w:i/>
        </w:rPr>
        <w:t xml:space="preserve"> in podpisani *</w:t>
      </w:r>
      <w:proofErr w:type="spellStart"/>
      <w:r w:rsidRPr="00367F81">
        <w:rPr>
          <w:rFonts w:ascii="Times New Roman" w:hAnsi="Times New Roman"/>
          <w:i/>
        </w:rPr>
        <w:t>pdf</w:t>
      </w:r>
      <w:proofErr w:type="spellEnd"/>
      <w:r w:rsidRPr="00367F81">
        <w:rPr>
          <w:rFonts w:ascii="Times New Roman" w:hAnsi="Times New Roman"/>
          <w:i/>
        </w:rPr>
        <w:t xml:space="preserve"> obliki</w:t>
      </w:r>
    </w:p>
    <w:p w:rsidR="00ED2B29" w:rsidRPr="00367F81" w:rsidRDefault="00ED2B29" w:rsidP="00ED2B29">
      <w:pPr>
        <w:pStyle w:val="Odstavekseznama"/>
        <w:numPr>
          <w:ilvl w:val="0"/>
          <w:numId w:val="8"/>
        </w:numPr>
        <w:jc w:val="both"/>
        <w:rPr>
          <w:rFonts w:ascii="Times New Roman" w:hAnsi="Times New Roman"/>
        </w:rPr>
      </w:pPr>
      <w:r w:rsidRPr="00367F81">
        <w:rPr>
          <w:rFonts w:ascii="Times New Roman" w:hAnsi="Times New Roman"/>
        </w:rPr>
        <w:t>»Lastni predračun« za servisna popravila« predmetne opreme, kot je zahtevano v nadaljevanju (</w:t>
      </w:r>
      <w:r w:rsidRPr="00367F81">
        <w:rPr>
          <w:rFonts w:ascii="Times New Roman" w:hAnsi="Times New Roman"/>
          <w:i/>
        </w:rPr>
        <w:t>na str. 13)</w:t>
      </w:r>
      <w:r w:rsidRPr="00367F81">
        <w:rPr>
          <w:rFonts w:ascii="Times New Roman" w:hAnsi="Times New Roman"/>
        </w:rPr>
        <w:t>,</w:t>
      </w:r>
    </w:p>
    <w:p w:rsidR="00541C2E" w:rsidRPr="00473F02" w:rsidRDefault="00473F02" w:rsidP="00541C2E">
      <w:pPr>
        <w:pStyle w:val="Odstavekseznama"/>
        <w:numPr>
          <w:ilvl w:val="0"/>
          <w:numId w:val="8"/>
        </w:numPr>
        <w:autoSpaceDE w:val="0"/>
        <w:autoSpaceDN w:val="0"/>
        <w:adjustRightInd w:val="0"/>
        <w:rPr>
          <w:rFonts w:ascii="Times New Roman" w:hAnsi="Times New Roman"/>
          <w:i/>
        </w:rPr>
      </w:pPr>
      <w:r>
        <w:rPr>
          <w:rFonts w:ascii="Times New Roman" w:hAnsi="Times New Roman"/>
        </w:rPr>
        <w:t xml:space="preserve">obrazec </w:t>
      </w:r>
      <w:r w:rsidR="00CF5C56">
        <w:rPr>
          <w:rFonts w:ascii="Times New Roman" w:hAnsi="Times New Roman"/>
        </w:rPr>
        <w:t>»</w:t>
      </w:r>
      <w:r w:rsidR="00CC1776">
        <w:rPr>
          <w:rFonts w:ascii="Times New Roman" w:hAnsi="Times New Roman"/>
        </w:rPr>
        <w:t>ESPD</w:t>
      </w:r>
      <w:r w:rsidR="00CF5C56">
        <w:rPr>
          <w:rFonts w:ascii="Times New Roman" w:hAnsi="Times New Roman"/>
        </w:rPr>
        <w:t>«</w:t>
      </w:r>
      <w:r>
        <w:rPr>
          <w:rFonts w:ascii="Times New Roman" w:hAnsi="Times New Roman"/>
        </w:rPr>
        <w:t xml:space="preserve">, </w:t>
      </w:r>
      <w:r w:rsidRPr="00473F02">
        <w:rPr>
          <w:rFonts w:ascii="Times New Roman" w:hAnsi="Times New Roman"/>
          <w:i/>
        </w:rPr>
        <w:t>OBR-4</w:t>
      </w:r>
      <w:r w:rsidR="00CC1776">
        <w:rPr>
          <w:rFonts w:ascii="Times New Roman" w:hAnsi="Times New Roman"/>
          <w:i/>
        </w:rPr>
        <w:t xml:space="preserve"> (v </w:t>
      </w:r>
      <w:r w:rsidR="007166D3">
        <w:rPr>
          <w:rFonts w:ascii="Times New Roman" w:hAnsi="Times New Roman"/>
          <w:i/>
        </w:rPr>
        <w:t>*</w:t>
      </w:r>
      <w:proofErr w:type="spellStart"/>
      <w:r w:rsidR="00CC1776">
        <w:rPr>
          <w:rFonts w:ascii="Times New Roman" w:hAnsi="Times New Roman"/>
          <w:i/>
        </w:rPr>
        <w:t>pdf</w:t>
      </w:r>
      <w:proofErr w:type="spellEnd"/>
      <w:r w:rsidR="00CC1776">
        <w:rPr>
          <w:rFonts w:ascii="Times New Roman" w:hAnsi="Times New Roman"/>
          <w:i/>
        </w:rPr>
        <w:t xml:space="preserve">. in </w:t>
      </w:r>
      <w:r w:rsidR="007166D3">
        <w:rPr>
          <w:rFonts w:ascii="Times New Roman" w:hAnsi="Times New Roman"/>
          <w:i/>
        </w:rPr>
        <w:t>*</w:t>
      </w:r>
      <w:proofErr w:type="spellStart"/>
      <w:r w:rsidR="00CC1776">
        <w:rPr>
          <w:rFonts w:ascii="Times New Roman" w:hAnsi="Times New Roman"/>
          <w:i/>
        </w:rPr>
        <w:t>xml</w:t>
      </w:r>
      <w:proofErr w:type="spellEnd"/>
      <w:r w:rsidR="00CC1776">
        <w:rPr>
          <w:rFonts w:ascii="Times New Roman" w:hAnsi="Times New Roman"/>
          <w:i/>
        </w:rPr>
        <w:t>. obliki)</w:t>
      </w:r>
    </w:p>
    <w:p w:rsidR="00B70D94" w:rsidRPr="00B70D94" w:rsidRDefault="00B70D94" w:rsidP="00777709">
      <w:pPr>
        <w:numPr>
          <w:ilvl w:val="0"/>
          <w:numId w:val="8"/>
        </w:numPr>
        <w:autoSpaceDE w:val="0"/>
        <w:autoSpaceDN w:val="0"/>
        <w:adjustRightInd w:val="0"/>
        <w:jc w:val="both"/>
        <w:rPr>
          <w:rFonts w:ascii="Times New Roman" w:hAnsi="Times New Roman"/>
        </w:rPr>
      </w:pPr>
      <w:r w:rsidRPr="00B70D94">
        <w:rPr>
          <w:rFonts w:ascii="Times New Roman" w:hAnsi="Times New Roman"/>
        </w:rPr>
        <w:t xml:space="preserve">obrazec »Izjava ponudnika o posredovanju podatkov«, </w:t>
      </w:r>
      <w:r w:rsidRPr="00B70D94">
        <w:rPr>
          <w:rFonts w:ascii="Times New Roman" w:hAnsi="Times New Roman"/>
          <w:i/>
        </w:rPr>
        <w:t>OBR-4</w:t>
      </w:r>
      <w:r w:rsidR="00776136">
        <w:rPr>
          <w:rFonts w:ascii="Times New Roman" w:hAnsi="Times New Roman"/>
          <w:i/>
        </w:rPr>
        <w:t>a</w:t>
      </w:r>
    </w:p>
    <w:p w:rsidR="00E23CBF" w:rsidRPr="00166AC3" w:rsidRDefault="00492982" w:rsidP="00777709">
      <w:pPr>
        <w:pStyle w:val="Odstavekseznama"/>
        <w:numPr>
          <w:ilvl w:val="0"/>
          <w:numId w:val="8"/>
        </w:numPr>
        <w:autoSpaceDE w:val="0"/>
        <w:autoSpaceDN w:val="0"/>
        <w:adjustRightInd w:val="0"/>
        <w:rPr>
          <w:rFonts w:ascii="Times New Roman" w:hAnsi="Times New Roman"/>
          <w:i/>
        </w:rPr>
      </w:pPr>
      <w:r w:rsidRPr="00504D30">
        <w:rPr>
          <w:rFonts w:ascii="Times New Roman" w:hAnsi="Times New Roman"/>
        </w:rPr>
        <w:t>izpolnjen obrazec</w:t>
      </w:r>
      <w:r w:rsidR="00E23CBF" w:rsidRPr="00504D30">
        <w:rPr>
          <w:rFonts w:ascii="Times New Roman" w:hAnsi="Times New Roman"/>
        </w:rPr>
        <w:t xml:space="preserve"> »</w:t>
      </w:r>
      <w:r w:rsidR="00E23CBF" w:rsidRPr="0012361A">
        <w:rPr>
          <w:rFonts w:ascii="Times New Roman" w:hAnsi="Times New Roman"/>
          <w:bCs/>
        </w:rPr>
        <w:t xml:space="preserve">Pooblastilo za pridobitev potrdila iz </w:t>
      </w:r>
      <w:r w:rsidRPr="0012361A">
        <w:rPr>
          <w:rFonts w:ascii="Times New Roman" w:hAnsi="Times New Roman"/>
          <w:bCs/>
        </w:rPr>
        <w:t>uradnih evidenc</w:t>
      </w:r>
      <w:r w:rsidR="00E23CBF" w:rsidRPr="00504D30">
        <w:rPr>
          <w:rFonts w:ascii="Times New Roman" w:hAnsi="Times New Roman"/>
        </w:rPr>
        <w:t>«;</w:t>
      </w:r>
      <w:r w:rsidR="00166AC3">
        <w:rPr>
          <w:rFonts w:ascii="Times New Roman" w:hAnsi="Times New Roman"/>
        </w:rPr>
        <w:t xml:space="preserve"> </w:t>
      </w:r>
      <w:r w:rsidR="00166AC3" w:rsidRPr="00166AC3">
        <w:rPr>
          <w:rFonts w:ascii="Times New Roman" w:hAnsi="Times New Roman"/>
          <w:i/>
        </w:rPr>
        <w:t>OBR-5</w:t>
      </w:r>
    </w:p>
    <w:p w:rsidR="00504D30" w:rsidRDefault="00504D30" w:rsidP="00777709">
      <w:pPr>
        <w:pStyle w:val="Odstavekseznama"/>
        <w:numPr>
          <w:ilvl w:val="0"/>
          <w:numId w:val="7"/>
        </w:numPr>
        <w:autoSpaceDE w:val="0"/>
        <w:autoSpaceDN w:val="0"/>
        <w:adjustRightInd w:val="0"/>
        <w:jc w:val="both"/>
        <w:rPr>
          <w:rFonts w:ascii="Times New Roman" w:hAnsi="Times New Roman"/>
        </w:rPr>
      </w:pPr>
      <w:r w:rsidRPr="00504D30">
        <w:rPr>
          <w:rFonts w:ascii="Times New Roman" w:hAnsi="Times New Roman"/>
        </w:rPr>
        <w:t xml:space="preserve">obrazec </w:t>
      </w:r>
      <w:r w:rsidR="009C325C">
        <w:rPr>
          <w:rFonts w:ascii="Times New Roman" w:hAnsi="Times New Roman"/>
        </w:rPr>
        <w:t xml:space="preserve">vzorec </w:t>
      </w:r>
      <w:r w:rsidRPr="00504D30">
        <w:rPr>
          <w:rFonts w:ascii="Times New Roman" w:hAnsi="Times New Roman"/>
        </w:rPr>
        <w:t>»</w:t>
      </w:r>
      <w:r w:rsidR="009C325C">
        <w:rPr>
          <w:rFonts w:ascii="Times New Roman" w:hAnsi="Times New Roman"/>
        </w:rPr>
        <w:t>Pogodba</w:t>
      </w:r>
      <w:r w:rsidRPr="00A12CF8">
        <w:rPr>
          <w:rFonts w:ascii="Times New Roman" w:hAnsi="Times New Roman"/>
        </w:rPr>
        <w:t>«,</w:t>
      </w:r>
      <w:r w:rsidR="00166AC3" w:rsidRPr="00A12CF8">
        <w:rPr>
          <w:rFonts w:ascii="Times New Roman" w:hAnsi="Times New Roman"/>
        </w:rPr>
        <w:t xml:space="preserve"> </w:t>
      </w:r>
      <w:r w:rsidR="00166AC3" w:rsidRPr="00A12CF8">
        <w:rPr>
          <w:rFonts w:ascii="Times New Roman" w:hAnsi="Times New Roman"/>
          <w:i/>
        </w:rPr>
        <w:t>OBR-</w:t>
      </w:r>
      <w:r w:rsidR="009C325C">
        <w:rPr>
          <w:rFonts w:ascii="Times New Roman" w:hAnsi="Times New Roman"/>
          <w:i/>
        </w:rPr>
        <w:t>6</w:t>
      </w:r>
    </w:p>
    <w:p w:rsidR="00504D30" w:rsidRPr="004924D4" w:rsidRDefault="009C325C" w:rsidP="00777709">
      <w:pPr>
        <w:pStyle w:val="Odstavekseznama"/>
        <w:widowControl w:val="0"/>
        <w:numPr>
          <w:ilvl w:val="0"/>
          <w:numId w:val="7"/>
        </w:numPr>
        <w:tabs>
          <w:tab w:val="left" w:pos="3960"/>
        </w:tabs>
        <w:jc w:val="both"/>
        <w:rPr>
          <w:rFonts w:ascii="Times New Roman" w:hAnsi="Times New Roman"/>
          <w:b/>
          <w:szCs w:val="20"/>
        </w:rPr>
      </w:pPr>
      <w:r w:rsidRPr="004924D4">
        <w:rPr>
          <w:rFonts w:ascii="Times New Roman" w:hAnsi="Times New Roman"/>
        </w:rPr>
        <w:t>obrazec »Izjava za izdajo zavarovanja za dobro izvedbo pogodbenih obveznosti</w:t>
      </w:r>
      <w:r w:rsidR="00504D30" w:rsidRPr="004924D4">
        <w:rPr>
          <w:rFonts w:ascii="Times New Roman" w:hAnsi="Times New Roman"/>
        </w:rPr>
        <w:t>«,</w:t>
      </w:r>
      <w:r w:rsidR="00166AC3" w:rsidRPr="004924D4">
        <w:rPr>
          <w:rFonts w:ascii="Times New Roman" w:hAnsi="Times New Roman"/>
        </w:rPr>
        <w:t xml:space="preserve"> </w:t>
      </w:r>
      <w:r w:rsidR="00166AC3" w:rsidRPr="004924D4">
        <w:rPr>
          <w:rFonts w:ascii="Times New Roman" w:hAnsi="Times New Roman"/>
          <w:i/>
        </w:rPr>
        <w:t>OBR-</w:t>
      </w:r>
      <w:r w:rsidRPr="004924D4">
        <w:rPr>
          <w:rFonts w:ascii="Times New Roman" w:hAnsi="Times New Roman"/>
          <w:i/>
        </w:rPr>
        <w:t>7</w:t>
      </w:r>
    </w:p>
    <w:p w:rsidR="00566B4C" w:rsidRPr="004924D4" w:rsidRDefault="00566B4C" w:rsidP="00CA577C">
      <w:pPr>
        <w:pStyle w:val="Odstavekseznama"/>
        <w:numPr>
          <w:ilvl w:val="0"/>
          <w:numId w:val="16"/>
        </w:numPr>
        <w:autoSpaceDE w:val="0"/>
        <w:autoSpaceDN w:val="0"/>
        <w:adjustRightInd w:val="0"/>
        <w:jc w:val="both"/>
        <w:rPr>
          <w:rFonts w:ascii="Times New Roman" w:hAnsi="Times New Roman"/>
        </w:rPr>
      </w:pPr>
      <w:r w:rsidRPr="004924D4">
        <w:rPr>
          <w:rFonts w:ascii="Times New Roman" w:hAnsi="Times New Roman"/>
        </w:rPr>
        <w:t xml:space="preserve">obrazec »Vzorec </w:t>
      </w:r>
      <w:r w:rsidR="00E94856" w:rsidRPr="004924D4">
        <w:rPr>
          <w:rFonts w:ascii="Times New Roman" w:hAnsi="Times New Roman"/>
        </w:rPr>
        <w:t>menične izjave</w:t>
      </w:r>
      <w:r w:rsidRPr="004924D4">
        <w:rPr>
          <w:rFonts w:ascii="Times New Roman" w:hAnsi="Times New Roman"/>
        </w:rPr>
        <w:t xml:space="preserve"> za dobro izvedbo pogodbenih obveznosti«, </w:t>
      </w:r>
      <w:r w:rsidRPr="004924D4">
        <w:rPr>
          <w:rFonts w:ascii="Times New Roman" w:hAnsi="Times New Roman"/>
          <w:i/>
        </w:rPr>
        <w:t>OBR-8</w:t>
      </w:r>
      <w:r w:rsidR="009971CB" w:rsidRPr="004924D4">
        <w:rPr>
          <w:rFonts w:ascii="Times New Roman" w:hAnsi="Times New Roman"/>
          <w:i/>
        </w:rPr>
        <w:t xml:space="preserve"> </w:t>
      </w:r>
    </w:p>
    <w:p w:rsidR="00E720C8" w:rsidRPr="004924D4" w:rsidRDefault="00E720C8" w:rsidP="00CA577C">
      <w:pPr>
        <w:pStyle w:val="Odstavekseznama"/>
        <w:numPr>
          <w:ilvl w:val="0"/>
          <w:numId w:val="16"/>
        </w:numPr>
        <w:jc w:val="both"/>
        <w:rPr>
          <w:rFonts w:ascii="Times New Roman" w:hAnsi="Times New Roman"/>
          <w:color w:val="548DD4" w:themeColor="text2" w:themeTint="99"/>
        </w:rPr>
      </w:pPr>
      <w:r w:rsidRPr="004924D4">
        <w:rPr>
          <w:rFonts w:ascii="Times New Roman" w:hAnsi="Times New Roman"/>
        </w:rPr>
        <w:t>obrazec »</w:t>
      </w:r>
      <w:r w:rsidR="00E94856" w:rsidRPr="004924D4">
        <w:rPr>
          <w:rFonts w:ascii="Times New Roman" w:hAnsi="Times New Roman"/>
        </w:rPr>
        <w:t>Nalog za plačilo</w:t>
      </w:r>
      <w:r w:rsidRPr="004924D4">
        <w:rPr>
          <w:rFonts w:ascii="Times New Roman" w:hAnsi="Times New Roman"/>
        </w:rPr>
        <w:t xml:space="preserve">«, </w:t>
      </w:r>
      <w:r w:rsidRPr="004924D4">
        <w:rPr>
          <w:rFonts w:ascii="Times New Roman" w:hAnsi="Times New Roman"/>
          <w:i/>
        </w:rPr>
        <w:t>OBR-</w:t>
      </w:r>
      <w:r w:rsidR="00E94856" w:rsidRPr="004924D4">
        <w:rPr>
          <w:rFonts w:ascii="Times New Roman" w:hAnsi="Times New Roman"/>
          <w:i/>
        </w:rPr>
        <w:t>9</w:t>
      </w:r>
    </w:p>
    <w:p w:rsidR="00370D09" w:rsidRPr="00F57ECA" w:rsidRDefault="00370D09" w:rsidP="008B3308">
      <w:pPr>
        <w:pStyle w:val="Odstavekseznama"/>
        <w:numPr>
          <w:ilvl w:val="0"/>
          <w:numId w:val="16"/>
        </w:numPr>
        <w:autoSpaceDE w:val="0"/>
        <w:autoSpaceDN w:val="0"/>
        <w:jc w:val="both"/>
        <w:rPr>
          <w:rFonts w:ascii="Times New Roman" w:hAnsi="Times New Roman"/>
          <w:color w:val="FF0000"/>
        </w:rPr>
      </w:pPr>
      <w:r>
        <w:rPr>
          <w:rFonts w:ascii="Times New Roman" w:hAnsi="Times New Roman"/>
        </w:rPr>
        <w:t>ustrezna potrdila o kadrih</w:t>
      </w:r>
      <w:r w:rsidR="001B36CA">
        <w:rPr>
          <w:rFonts w:ascii="Times New Roman" w:hAnsi="Times New Roman"/>
        </w:rPr>
        <w:t>, cenik</w:t>
      </w:r>
      <w:r w:rsidR="0008442A">
        <w:rPr>
          <w:rFonts w:ascii="Times New Roman" w:hAnsi="Times New Roman"/>
        </w:rPr>
        <w:t>e</w:t>
      </w:r>
      <w:r w:rsidR="00932BB1">
        <w:rPr>
          <w:rFonts w:ascii="Times New Roman" w:hAnsi="Times New Roman"/>
        </w:rPr>
        <w:t xml:space="preserve"> in ostala zahtevana potrdila, dokazila v razpisni dokumentaciji.</w:t>
      </w:r>
    </w:p>
    <w:p w:rsidR="00F57ECA" w:rsidRPr="00370D09" w:rsidRDefault="00F57ECA" w:rsidP="00F57ECA">
      <w:pPr>
        <w:pStyle w:val="Odstavekseznama"/>
        <w:autoSpaceDE w:val="0"/>
        <w:autoSpaceDN w:val="0"/>
        <w:ind w:left="720"/>
        <w:jc w:val="both"/>
        <w:rPr>
          <w:rFonts w:ascii="Times New Roman" w:hAnsi="Times New Roman"/>
          <w:color w:val="FF0000"/>
        </w:rPr>
      </w:pPr>
    </w:p>
    <w:p w:rsidR="0076043E" w:rsidRPr="00CC1776" w:rsidRDefault="007E4D1D" w:rsidP="001A0582">
      <w:pPr>
        <w:autoSpaceDE w:val="0"/>
        <w:autoSpaceDN w:val="0"/>
        <w:jc w:val="both"/>
        <w:rPr>
          <w:rFonts w:ascii="Times New Roman" w:hAnsi="Times New Roman"/>
        </w:rPr>
      </w:pPr>
      <w:r w:rsidRPr="00CC1776">
        <w:rPr>
          <w:rFonts w:ascii="Times New Roman" w:hAnsi="Times New Roman"/>
          <w:b/>
        </w:rPr>
        <w:t>Opomba:</w:t>
      </w:r>
      <w:r w:rsidRPr="00CC1776">
        <w:rPr>
          <w:rFonts w:ascii="Times New Roman" w:hAnsi="Times New Roman"/>
        </w:rPr>
        <w:t xml:space="preserve"> Dokumentov/obrazcev ni potrebno </w:t>
      </w:r>
      <w:r w:rsidR="001664CF" w:rsidRPr="00CC1776">
        <w:rPr>
          <w:rFonts w:ascii="Times New Roman" w:hAnsi="Times New Roman"/>
        </w:rPr>
        <w:t xml:space="preserve">žigosati, </w:t>
      </w:r>
      <w:r w:rsidRPr="00CC1776">
        <w:rPr>
          <w:rFonts w:ascii="Times New Roman" w:hAnsi="Times New Roman"/>
        </w:rPr>
        <w:t>parafirati ali podpisovati. Izpolnjene dokumente ponudnik v *</w:t>
      </w:r>
      <w:proofErr w:type="spellStart"/>
      <w:r w:rsidRPr="00CC1776">
        <w:rPr>
          <w:rFonts w:ascii="Times New Roman" w:hAnsi="Times New Roman"/>
        </w:rPr>
        <w:t>pdf</w:t>
      </w:r>
      <w:proofErr w:type="spellEnd"/>
      <w:r w:rsidRPr="00CC1776">
        <w:rPr>
          <w:rFonts w:ascii="Times New Roman" w:hAnsi="Times New Roman"/>
        </w:rPr>
        <w:t xml:space="preserve"> obliki naloži v informacijskem </w:t>
      </w:r>
      <w:r w:rsidRPr="00CC1776">
        <w:rPr>
          <w:rFonts w:ascii="Times New Roman" w:hAnsi="Times New Roman"/>
          <w:i/>
          <w:iCs/>
        </w:rPr>
        <w:t xml:space="preserve">sistemu e-JN, </w:t>
      </w:r>
      <w:r w:rsidRPr="00CC1776">
        <w:rPr>
          <w:rFonts w:ascii="Times New Roman" w:hAnsi="Times New Roman"/>
        </w:rPr>
        <w:t>kjer so opremljeni z elektronskim podpisom</w:t>
      </w:r>
      <w:r w:rsidR="00924890" w:rsidRPr="00CC1776">
        <w:rPr>
          <w:rFonts w:ascii="Times New Roman" w:hAnsi="Times New Roman"/>
        </w:rPr>
        <w:t xml:space="preserve"> in datumom</w:t>
      </w:r>
      <w:r w:rsidRPr="00CC1776">
        <w:rPr>
          <w:rFonts w:ascii="Times New Roman" w:hAnsi="Times New Roman"/>
        </w:rPr>
        <w:t>.</w:t>
      </w:r>
      <w:r w:rsidR="00CC1776" w:rsidRPr="00CC1776">
        <w:rPr>
          <w:rFonts w:ascii="Times New Roman" w:hAnsi="Times New Roman"/>
        </w:rPr>
        <w:t xml:space="preserve"> Razen obrazec ESPD</w:t>
      </w:r>
      <w:r w:rsidR="00932BB1">
        <w:rPr>
          <w:rFonts w:ascii="Times New Roman" w:hAnsi="Times New Roman"/>
        </w:rPr>
        <w:t xml:space="preserve"> v </w:t>
      </w:r>
      <w:r w:rsidR="007166D3">
        <w:rPr>
          <w:rFonts w:ascii="Times New Roman" w:hAnsi="Times New Roman"/>
        </w:rPr>
        <w:t>*</w:t>
      </w:r>
      <w:proofErr w:type="spellStart"/>
      <w:r w:rsidR="00932BB1">
        <w:rPr>
          <w:rFonts w:ascii="Times New Roman" w:hAnsi="Times New Roman"/>
        </w:rPr>
        <w:t>pdf</w:t>
      </w:r>
      <w:proofErr w:type="spellEnd"/>
      <w:r w:rsidR="00932BB1">
        <w:rPr>
          <w:rFonts w:ascii="Times New Roman" w:hAnsi="Times New Roman"/>
        </w:rPr>
        <w:t>. obliki</w:t>
      </w:r>
      <w:r w:rsidR="00CC1776" w:rsidRPr="00CC1776">
        <w:rPr>
          <w:rFonts w:ascii="Times New Roman" w:hAnsi="Times New Roman"/>
        </w:rPr>
        <w:t xml:space="preserve"> in OBR-5 pooblastilo za pridobitev potrdila iz uradnih evidenc, ki morata biti podpisana.</w:t>
      </w:r>
    </w:p>
    <w:p w:rsidR="00D42A38" w:rsidRPr="00370D09" w:rsidRDefault="00D42A38" w:rsidP="00370D09">
      <w:pPr>
        <w:autoSpaceDE w:val="0"/>
        <w:autoSpaceDN w:val="0"/>
        <w:ind w:left="360"/>
        <w:jc w:val="both"/>
        <w:rPr>
          <w:rFonts w:ascii="Times New Roman" w:hAnsi="Times New Roman"/>
          <w:color w:val="FF0000"/>
        </w:rPr>
      </w:pPr>
    </w:p>
    <w:p w:rsidR="00E74DDE" w:rsidRPr="00E720C8" w:rsidRDefault="00EF226A" w:rsidP="00F15C7F">
      <w:pPr>
        <w:pStyle w:val="Naslov1"/>
        <w:rPr>
          <w:sz w:val="24"/>
          <w:szCs w:val="24"/>
        </w:rPr>
      </w:pPr>
      <w:bookmarkStart w:id="50" w:name="_Toc515428796"/>
      <w:r w:rsidRPr="00E720C8">
        <w:rPr>
          <w:sz w:val="24"/>
          <w:szCs w:val="24"/>
        </w:rPr>
        <w:t>1</w:t>
      </w:r>
      <w:r w:rsidR="008C730E">
        <w:rPr>
          <w:sz w:val="24"/>
          <w:szCs w:val="24"/>
        </w:rPr>
        <w:t>3</w:t>
      </w:r>
      <w:r w:rsidR="007A7E39" w:rsidRPr="00E720C8">
        <w:rPr>
          <w:sz w:val="24"/>
          <w:szCs w:val="24"/>
        </w:rPr>
        <w:t xml:space="preserve">. </w:t>
      </w:r>
      <w:r w:rsidR="00E707B8" w:rsidRPr="00E720C8">
        <w:rPr>
          <w:sz w:val="24"/>
          <w:szCs w:val="24"/>
        </w:rPr>
        <w:t>ZAVAROVANJE ZA DOBRO IZVEDBO POGODBENIH OBVEZNOSTI</w:t>
      </w:r>
      <w:bookmarkEnd w:id="50"/>
    </w:p>
    <w:p w:rsidR="00566B4C" w:rsidRPr="00E720C8" w:rsidRDefault="00566B4C" w:rsidP="00566B4C">
      <w:pPr>
        <w:widowControl w:val="0"/>
        <w:jc w:val="both"/>
        <w:rPr>
          <w:rFonts w:ascii="Times New Roman" w:hAnsi="Times New Roman"/>
          <w:i/>
          <w:iCs/>
        </w:rPr>
      </w:pPr>
      <w:r w:rsidRPr="00E720C8">
        <w:rPr>
          <w:rFonts w:ascii="Times New Roman" w:hAnsi="Times New Roman" w:cs="Arial"/>
          <w:b/>
          <w:szCs w:val="20"/>
          <w:lang w:eastAsia="x-none"/>
        </w:rPr>
        <w:t xml:space="preserve">Ponudnik priloži </w:t>
      </w:r>
      <w:r w:rsidRPr="00E720C8">
        <w:rPr>
          <w:rFonts w:ascii="Times New Roman" w:hAnsi="Times New Roman" w:cs="Arial"/>
          <w:b/>
          <w:szCs w:val="20"/>
          <w:lang w:val="x-none" w:eastAsia="x-none"/>
        </w:rPr>
        <w:t>izjavo</w:t>
      </w:r>
      <w:r w:rsidRPr="00E720C8">
        <w:rPr>
          <w:rFonts w:ascii="Times New Roman" w:hAnsi="Times New Roman"/>
          <w:b/>
          <w:bCs/>
          <w:lang w:val="x-none"/>
        </w:rPr>
        <w:t xml:space="preserve"> </w:t>
      </w:r>
      <w:r w:rsidRPr="00E720C8">
        <w:rPr>
          <w:rFonts w:ascii="Times New Roman" w:hAnsi="Times New Roman"/>
          <w:b/>
        </w:rPr>
        <w:t>(</w:t>
      </w:r>
      <w:r w:rsidRPr="00E720C8">
        <w:rPr>
          <w:rFonts w:ascii="Times New Roman" w:hAnsi="Times New Roman"/>
          <w:b/>
          <w:i/>
        </w:rPr>
        <w:t>OBR-7</w:t>
      </w:r>
      <w:r w:rsidRPr="00E720C8">
        <w:rPr>
          <w:rFonts w:ascii="Times New Roman" w:hAnsi="Times New Roman"/>
          <w:b/>
        </w:rPr>
        <w:t>)</w:t>
      </w:r>
      <w:r w:rsidRPr="00E720C8">
        <w:rPr>
          <w:rFonts w:ascii="Times New Roman" w:hAnsi="Times New Roman"/>
        </w:rPr>
        <w:t xml:space="preserve">, da bo, v kolikor bo izbran po tem JN, ob podpisu pogodbe predložil </w:t>
      </w:r>
      <w:r w:rsidR="00473F02" w:rsidRPr="004924D4">
        <w:rPr>
          <w:rFonts w:ascii="Times New Roman" w:hAnsi="Times New Roman"/>
        </w:rPr>
        <w:t>menico</w:t>
      </w:r>
      <w:r w:rsidRPr="004924D4">
        <w:rPr>
          <w:rFonts w:ascii="Times New Roman" w:hAnsi="Times New Roman"/>
        </w:rPr>
        <w:t xml:space="preserve"> v višini </w:t>
      </w:r>
      <w:r w:rsidR="00C5696B" w:rsidRPr="004924D4">
        <w:rPr>
          <w:rFonts w:ascii="Times New Roman" w:hAnsi="Times New Roman"/>
        </w:rPr>
        <w:t>1</w:t>
      </w:r>
      <w:r w:rsidR="00CB70F4" w:rsidRPr="004924D4">
        <w:rPr>
          <w:rFonts w:ascii="Times New Roman" w:hAnsi="Times New Roman"/>
        </w:rPr>
        <w:t xml:space="preserve">0% </w:t>
      </w:r>
      <w:r w:rsidR="004924D4" w:rsidRPr="004924D4">
        <w:rPr>
          <w:rFonts w:ascii="Times New Roman" w:hAnsi="Times New Roman"/>
        </w:rPr>
        <w:t xml:space="preserve">letne </w:t>
      </w:r>
      <w:r w:rsidR="00CB70F4" w:rsidRPr="004924D4">
        <w:rPr>
          <w:rFonts w:ascii="Times New Roman" w:hAnsi="Times New Roman"/>
        </w:rPr>
        <w:t>pogodbene vrednosti v</w:t>
      </w:r>
      <w:r w:rsidR="00C5696B" w:rsidRPr="004924D4">
        <w:rPr>
          <w:rFonts w:ascii="Times New Roman" w:hAnsi="Times New Roman"/>
        </w:rPr>
        <w:t xml:space="preserve"> EUR</w:t>
      </w:r>
      <w:r w:rsidR="00CB70F4" w:rsidRPr="004924D4">
        <w:rPr>
          <w:rFonts w:ascii="Times New Roman" w:hAnsi="Times New Roman"/>
        </w:rPr>
        <w:t xml:space="preserve"> z DDV</w:t>
      </w:r>
      <w:r w:rsidRPr="004924D4">
        <w:rPr>
          <w:rFonts w:ascii="Times New Roman" w:hAnsi="Times New Roman"/>
        </w:rPr>
        <w:t xml:space="preserve"> </w:t>
      </w:r>
      <w:r w:rsidRPr="004924D4">
        <w:rPr>
          <w:rFonts w:ascii="Times New Roman" w:hAnsi="Times New Roman"/>
          <w:b/>
        </w:rPr>
        <w:t>za zavarovanje dobre izvedbe pogodbenih obveznosti</w:t>
      </w:r>
      <w:r w:rsidR="004924D4">
        <w:rPr>
          <w:rFonts w:ascii="Times New Roman" w:hAnsi="Times New Roman"/>
          <w:b/>
        </w:rPr>
        <w:t xml:space="preserve"> za vsak posamezen sklop ločeno</w:t>
      </w:r>
      <w:r w:rsidRPr="004924D4">
        <w:rPr>
          <w:rFonts w:ascii="Times New Roman" w:hAnsi="Times New Roman"/>
          <w:b/>
        </w:rPr>
        <w:t>–</w:t>
      </w:r>
      <w:r w:rsidRPr="004924D4">
        <w:rPr>
          <w:rFonts w:ascii="Times New Roman" w:hAnsi="Times New Roman"/>
        </w:rPr>
        <w:t>vzorec</w:t>
      </w:r>
      <w:r w:rsidRPr="004924D4">
        <w:rPr>
          <w:rFonts w:ascii="Times New Roman" w:hAnsi="Times New Roman"/>
          <w:b/>
        </w:rPr>
        <w:t xml:space="preserve"> </w:t>
      </w:r>
      <w:r w:rsidRPr="004924D4">
        <w:rPr>
          <w:rFonts w:ascii="Times New Roman" w:hAnsi="Times New Roman"/>
          <w:b/>
          <w:i/>
        </w:rPr>
        <w:t>(OBR-8</w:t>
      </w:r>
      <w:r w:rsidR="00C5696B" w:rsidRPr="004924D4">
        <w:rPr>
          <w:rFonts w:ascii="Times New Roman" w:hAnsi="Times New Roman"/>
          <w:b/>
          <w:i/>
        </w:rPr>
        <w:t xml:space="preserve"> in  OBR-9</w:t>
      </w:r>
      <w:r w:rsidR="00E720C8" w:rsidRPr="004924D4">
        <w:rPr>
          <w:rFonts w:ascii="Times New Roman" w:hAnsi="Times New Roman"/>
          <w:b/>
          <w:i/>
        </w:rPr>
        <w:t>)</w:t>
      </w:r>
      <w:r w:rsidRPr="004924D4">
        <w:rPr>
          <w:rFonts w:ascii="Times New Roman" w:hAnsi="Times New Roman"/>
          <w:b/>
          <w:i/>
        </w:rPr>
        <w:t>.</w:t>
      </w:r>
      <w:r w:rsidRPr="00E720C8">
        <w:rPr>
          <w:rFonts w:ascii="Times New Roman" w:hAnsi="Times New Roman"/>
          <w:b/>
          <w:i/>
        </w:rPr>
        <w:t xml:space="preserve"> </w:t>
      </w:r>
    </w:p>
    <w:p w:rsidR="004F76B3" w:rsidRPr="00E720C8" w:rsidRDefault="000A3436" w:rsidP="00777709">
      <w:pPr>
        <w:autoSpaceDE w:val="0"/>
        <w:autoSpaceDN w:val="0"/>
        <w:adjustRightInd w:val="0"/>
        <w:jc w:val="both"/>
        <w:rPr>
          <w:rFonts w:ascii="Times New Roman" w:hAnsi="Times New Roman"/>
        </w:rPr>
      </w:pPr>
      <w:r w:rsidRPr="00E720C8">
        <w:rPr>
          <w:rFonts w:ascii="Times New Roman" w:hAnsi="Times New Roman"/>
        </w:rPr>
        <w:t>Veljavnost finančnega zavarovanja</w:t>
      </w:r>
      <w:r w:rsidR="00E720C8" w:rsidRPr="00E720C8">
        <w:rPr>
          <w:rFonts w:ascii="Times New Roman" w:hAnsi="Times New Roman"/>
        </w:rPr>
        <w:t xml:space="preserve"> za dobr</w:t>
      </w:r>
      <w:r w:rsidR="00C5696B">
        <w:rPr>
          <w:rFonts w:ascii="Times New Roman" w:hAnsi="Times New Roman"/>
        </w:rPr>
        <w:t>o izvedbo pogodbenih obveznosti</w:t>
      </w:r>
      <w:r w:rsidRPr="00E720C8">
        <w:rPr>
          <w:rFonts w:ascii="Times New Roman" w:hAnsi="Times New Roman"/>
        </w:rPr>
        <w:t xml:space="preserve"> </w:t>
      </w:r>
      <w:r w:rsidR="00E622AA" w:rsidRPr="00E720C8">
        <w:rPr>
          <w:rFonts w:ascii="Times New Roman" w:hAnsi="Times New Roman"/>
        </w:rPr>
        <w:t>mora biti</w:t>
      </w:r>
      <w:r w:rsidR="00E720C8" w:rsidRPr="00E720C8">
        <w:rPr>
          <w:rFonts w:ascii="Times New Roman" w:hAnsi="Times New Roman"/>
        </w:rPr>
        <w:t xml:space="preserve"> </w:t>
      </w:r>
      <w:r w:rsidR="00E622AA" w:rsidRPr="00E720C8">
        <w:rPr>
          <w:rFonts w:ascii="Times New Roman" w:hAnsi="Times New Roman"/>
        </w:rPr>
        <w:t xml:space="preserve">do konca </w:t>
      </w:r>
      <w:r w:rsidR="00C5696B">
        <w:rPr>
          <w:rFonts w:ascii="Times New Roman" w:hAnsi="Times New Roman"/>
        </w:rPr>
        <w:t>pogodbenega</w:t>
      </w:r>
      <w:r w:rsidR="00E622AA" w:rsidRPr="00E720C8">
        <w:rPr>
          <w:rFonts w:ascii="Times New Roman" w:hAnsi="Times New Roman"/>
        </w:rPr>
        <w:t xml:space="preserve"> obdobja</w:t>
      </w:r>
      <w:r w:rsidRPr="00E720C8">
        <w:rPr>
          <w:rFonts w:ascii="Times New Roman" w:hAnsi="Times New Roman"/>
        </w:rPr>
        <w:t>. Ponudnik lahko predloži tudi drugo vrsto finančnega zavarovanja (npr. zavarovanje pri zavarovalnicah…).</w:t>
      </w:r>
    </w:p>
    <w:p w:rsidR="00A02DCF" w:rsidRDefault="00A02DCF" w:rsidP="00777709">
      <w:pPr>
        <w:autoSpaceDE w:val="0"/>
        <w:autoSpaceDN w:val="0"/>
        <w:adjustRightInd w:val="0"/>
        <w:jc w:val="both"/>
        <w:rPr>
          <w:rFonts w:ascii="Times New Roman" w:hAnsi="Times New Roman"/>
        </w:rPr>
      </w:pPr>
    </w:p>
    <w:p w:rsidR="00F57ECA" w:rsidRPr="00777709" w:rsidRDefault="00F57ECA" w:rsidP="00777709">
      <w:pPr>
        <w:autoSpaceDE w:val="0"/>
        <w:autoSpaceDN w:val="0"/>
        <w:adjustRightInd w:val="0"/>
        <w:jc w:val="both"/>
        <w:rPr>
          <w:rFonts w:ascii="Times New Roman" w:hAnsi="Times New Roman"/>
        </w:rPr>
      </w:pPr>
    </w:p>
    <w:p w:rsidR="0040312A" w:rsidRPr="00F15C7F" w:rsidRDefault="00EF226A" w:rsidP="00F15C7F">
      <w:pPr>
        <w:pStyle w:val="Naslov1"/>
        <w:rPr>
          <w:sz w:val="24"/>
          <w:szCs w:val="24"/>
        </w:rPr>
      </w:pPr>
      <w:bookmarkStart w:id="51" w:name="_Toc515428797"/>
      <w:r>
        <w:rPr>
          <w:sz w:val="24"/>
          <w:szCs w:val="24"/>
        </w:rPr>
        <w:t>1</w:t>
      </w:r>
      <w:r w:rsidR="008C730E">
        <w:rPr>
          <w:sz w:val="24"/>
          <w:szCs w:val="24"/>
        </w:rPr>
        <w:t>4</w:t>
      </w:r>
      <w:r w:rsidR="00E707B8" w:rsidRPr="00F15C7F">
        <w:rPr>
          <w:sz w:val="24"/>
          <w:szCs w:val="24"/>
        </w:rPr>
        <w:t>. NASTOPANJE, VARIANTE, JEZIK, ODPREMLJANJE, VELJAVNOST IN STROŠKI PONUDBE</w:t>
      </w:r>
      <w:bookmarkEnd w:id="51"/>
    </w:p>
    <w:p w:rsidR="004627C8" w:rsidRPr="004E6FA3" w:rsidRDefault="0040312A" w:rsidP="004627C8">
      <w:pPr>
        <w:pStyle w:val="Naslov2"/>
        <w:numPr>
          <w:ilvl w:val="0"/>
          <w:numId w:val="13"/>
        </w:numPr>
        <w:ind w:left="709"/>
        <w:jc w:val="left"/>
        <w:rPr>
          <w:sz w:val="24"/>
        </w:rPr>
      </w:pPr>
      <w:bookmarkStart w:id="52" w:name="_Toc463243976"/>
      <w:bookmarkStart w:id="53" w:name="_Toc513202913"/>
      <w:bookmarkStart w:id="54" w:name="_Toc513203086"/>
      <w:bookmarkStart w:id="55" w:name="_Toc513709005"/>
      <w:bookmarkStart w:id="56" w:name="_Toc515428798"/>
      <w:r w:rsidRPr="006D2704">
        <w:rPr>
          <w:sz w:val="24"/>
        </w:rPr>
        <w:t>Skupna ponudba</w:t>
      </w:r>
      <w:bookmarkEnd w:id="52"/>
      <w:r w:rsidR="004627C8">
        <w:rPr>
          <w:sz w:val="24"/>
        </w:rPr>
        <w:t>:</w:t>
      </w:r>
      <w:bookmarkEnd w:id="53"/>
      <w:bookmarkEnd w:id="54"/>
      <w:bookmarkEnd w:id="55"/>
      <w:bookmarkEnd w:id="56"/>
    </w:p>
    <w:p w:rsidR="000E447F" w:rsidRPr="000E447F" w:rsidRDefault="000E447F" w:rsidP="000E447F">
      <w:pPr>
        <w:spacing w:after="120"/>
        <w:jc w:val="both"/>
        <w:rPr>
          <w:rFonts w:ascii="Times New Roman" w:hAnsi="Times New Roman"/>
        </w:rPr>
      </w:pPr>
      <w:r w:rsidRPr="000E447F">
        <w:rPr>
          <w:rFonts w:ascii="Times New Roman" w:hAnsi="Times New Roman"/>
        </w:rPr>
        <w:t>Pri javnem naročilu je dovoljena skupna ponudba več pogodbenih partnerjev.</w:t>
      </w:r>
    </w:p>
    <w:p w:rsidR="000E447F" w:rsidRPr="000E447F" w:rsidRDefault="000E447F" w:rsidP="000E447F">
      <w:pPr>
        <w:spacing w:after="120"/>
        <w:jc w:val="both"/>
        <w:rPr>
          <w:rFonts w:ascii="Times New Roman" w:hAnsi="Times New Roman"/>
        </w:rPr>
      </w:pPr>
      <w:r w:rsidRPr="000E447F">
        <w:rPr>
          <w:rFonts w:ascii="Times New Roman" w:hAnsi="Times New Roman"/>
        </w:rPr>
        <w:t>V 7. točki (Preverjanje sposobnosti) teh navodil je določeno, ali mora v primeru skupne ponudbe posamezen pogoj izpolnjevati vsak izmed partnerjev ali pa lahko pogoj izpolnjujejo partnerji skupaj.</w:t>
      </w:r>
    </w:p>
    <w:p w:rsidR="000E447F" w:rsidRPr="000E447F" w:rsidRDefault="000E447F" w:rsidP="000E447F">
      <w:pPr>
        <w:spacing w:after="120"/>
        <w:jc w:val="both"/>
        <w:rPr>
          <w:rFonts w:ascii="Times New Roman" w:hAnsi="Times New Roman"/>
        </w:rPr>
      </w:pPr>
      <w:r w:rsidRPr="000E447F">
        <w:rPr>
          <w:rFonts w:ascii="Times New Roman" w:hAnsi="Times New Roman"/>
        </w:rPr>
        <w:t xml:space="preserve">Pogodbo o izvedbi predmeta javnega naročila (partnersko pogodbo), predloži ponudnik, kateremu se odda javno naročilo. V pogodbi se opredeli </w:t>
      </w:r>
      <w:proofErr w:type="spellStart"/>
      <w:r w:rsidRPr="000E447F">
        <w:rPr>
          <w:rFonts w:ascii="Times New Roman" w:hAnsi="Times New Roman"/>
        </w:rPr>
        <w:t>poslovodečega</w:t>
      </w:r>
      <w:proofErr w:type="spellEnd"/>
      <w:r w:rsidRPr="000E447F">
        <w:rPr>
          <w:rFonts w:ascii="Times New Roman" w:hAnsi="Times New Roman"/>
        </w:rPr>
        <w:t xml:space="preserve"> partnerja, ki bo od naročnika sprejemal obveznosti, navodila in lahko tudi plačila v imenu in za račun vseh sodelujočih, ter delež in vrsto storitev, ki jih opravlja posamezen partner. </w:t>
      </w:r>
      <w:r w:rsidRPr="000E447F">
        <w:rPr>
          <w:rFonts w:ascii="Times New Roman" w:hAnsi="Times New Roman"/>
          <w:u w:val="single"/>
        </w:rPr>
        <w:t>Pogodba  mora jasno določati, da proti naročniku za celotno obveznost in za vsak njen del odgovarjajo vsi partnerji solidarno in vsak posebej v celoti.</w:t>
      </w:r>
    </w:p>
    <w:p w:rsidR="0040312A" w:rsidRDefault="000E447F" w:rsidP="000E447F">
      <w:pPr>
        <w:pStyle w:val="Telobesedila22"/>
        <w:ind w:left="0"/>
        <w:rPr>
          <w:rFonts w:ascii="Times New Roman" w:hAnsi="Times New Roman"/>
          <w:sz w:val="24"/>
          <w:szCs w:val="24"/>
          <w:lang w:val="sl-SI"/>
        </w:rPr>
      </w:pPr>
      <w:r w:rsidRPr="000E447F">
        <w:rPr>
          <w:rFonts w:ascii="Times New Roman" w:hAnsi="Times New Roman"/>
          <w:sz w:val="24"/>
          <w:szCs w:val="24"/>
          <w:lang w:val="sl-SI"/>
        </w:rPr>
        <w:t>Ponudnik, ki nastopa v več kot eni ponudbi, ne glede na to, ali nastopa samostojno ali kot partner v skupni ponudbi, diskvalificira vse ponudbe, v katerih nastopa. Take ponudbe bodo</w:t>
      </w:r>
      <w:r w:rsidRPr="00895699">
        <w:rPr>
          <w:rFonts w:ascii="Verdana" w:hAnsi="Verdana"/>
          <w:sz w:val="20"/>
          <w:lang w:val="sl-SI"/>
        </w:rPr>
        <w:t xml:space="preserve"> </w:t>
      </w:r>
      <w:r w:rsidRPr="000C28C2">
        <w:rPr>
          <w:rFonts w:ascii="Times New Roman" w:hAnsi="Times New Roman"/>
          <w:sz w:val="24"/>
          <w:szCs w:val="24"/>
          <w:lang w:val="sl-SI"/>
        </w:rPr>
        <w:t>izločene.</w:t>
      </w:r>
    </w:p>
    <w:p w:rsidR="007C0B88" w:rsidRDefault="00CF78E7" w:rsidP="000E447F">
      <w:pPr>
        <w:pStyle w:val="Telobesedila22"/>
        <w:ind w:left="0"/>
        <w:rPr>
          <w:rFonts w:ascii="Times New Roman" w:hAnsi="Times New Roman"/>
          <w:sz w:val="24"/>
          <w:szCs w:val="24"/>
          <w:lang w:val="sl-SI"/>
        </w:rPr>
      </w:pPr>
      <w:r w:rsidRPr="00D67CFA">
        <w:rPr>
          <w:rFonts w:ascii="Times New Roman" w:hAnsi="Times New Roman"/>
          <w:sz w:val="24"/>
          <w:szCs w:val="24"/>
          <w:lang w:val="sl-SI"/>
        </w:rPr>
        <w:t>Vsi partnerji v skupni ponudbi morajo izpolnjevati pogoje glede v razpisni dokumentaciji navedenih referenc.</w:t>
      </w:r>
    </w:p>
    <w:p w:rsidR="00AA652D" w:rsidRDefault="00AA652D" w:rsidP="00FB547A">
      <w:pPr>
        <w:jc w:val="both"/>
        <w:rPr>
          <w:rFonts w:ascii="Times New Roman" w:hAnsi="Times New Roman"/>
        </w:rPr>
      </w:pPr>
      <w:r w:rsidRPr="00FB547A">
        <w:rPr>
          <w:rFonts w:ascii="Times New Roman" w:hAnsi="Times New Roman"/>
        </w:rPr>
        <w:t xml:space="preserve">Vsi ponudniki v skupni ponudbi morajo izpolniti </w:t>
      </w:r>
      <w:r w:rsidR="00010A61">
        <w:rPr>
          <w:rFonts w:ascii="Times New Roman" w:hAnsi="Times New Roman"/>
        </w:rPr>
        <w:t>ESPD obrazec</w:t>
      </w:r>
      <w:r w:rsidR="00AF1639">
        <w:rPr>
          <w:rFonts w:ascii="Times New Roman" w:hAnsi="Times New Roman"/>
        </w:rPr>
        <w:t>, OBR-4a</w:t>
      </w:r>
      <w:r w:rsidRPr="00FB547A">
        <w:rPr>
          <w:rFonts w:ascii="Times New Roman" w:hAnsi="Times New Roman"/>
        </w:rPr>
        <w:t xml:space="preserve"> </w:t>
      </w:r>
      <w:r w:rsidR="00C5696B">
        <w:rPr>
          <w:rFonts w:ascii="Times New Roman" w:hAnsi="Times New Roman"/>
        </w:rPr>
        <w:t xml:space="preserve">in OBR-5 </w:t>
      </w:r>
      <w:r w:rsidRPr="00FB547A">
        <w:rPr>
          <w:rFonts w:ascii="Times New Roman" w:hAnsi="Times New Roman"/>
        </w:rPr>
        <w:t>posamično in v njem navesti vse zahtevane podatke.</w:t>
      </w:r>
    </w:p>
    <w:p w:rsidR="007166D3" w:rsidRDefault="007166D3" w:rsidP="00FB547A">
      <w:pPr>
        <w:jc w:val="both"/>
        <w:rPr>
          <w:rFonts w:ascii="Times New Roman" w:hAnsi="Times New Roman"/>
        </w:rPr>
      </w:pPr>
    </w:p>
    <w:p w:rsidR="004627C8" w:rsidRPr="004E6FA3" w:rsidRDefault="0040312A" w:rsidP="004627C8">
      <w:pPr>
        <w:pStyle w:val="Naslov2"/>
        <w:numPr>
          <w:ilvl w:val="0"/>
          <w:numId w:val="13"/>
        </w:numPr>
        <w:ind w:left="709"/>
        <w:jc w:val="left"/>
        <w:rPr>
          <w:sz w:val="24"/>
        </w:rPr>
      </w:pPr>
      <w:bookmarkStart w:id="57" w:name="_Toc463243977"/>
      <w:bookmarkStart w:id="58" w:name="_Toc513202914"/>
      <w:bookmarkStart w:id="59" w:name="_Toc513203087"/>
      <w:bookmarkStart w:id="60" w:name="_Toc513709006"/>
      <w:bookmarkStart w:id="61" w:name="_Toc515428799"/>
      <w:r w:rsidRPr="006D2704">
        <w:rPr>
          <w:sz w:val="24"/>
        </w:rPr>
        <w:lastRenderedPageBreak/>
        <w:t>Ponudba s podizvajalci</w:t>
      </w:r>
      <w:bookmarkEnd w:id="57"/>
      <w:r w:rsidR="004627C8">
        <w:rPr>
          <w:sz w:val="24"/>
        </w:rPr>
        <w:t>:</w:t>
      </w:r>
      <w:bookmarkEnd w:id="58"/>
      <w:bookmarkEnd w:id="59"/>
      <w:bookmarkEnd w:id="60"/>
      <w:bookmarkEnd w:id="61"/>
    </w:p>
    <w:p w:rsidR="000E447F" w:rsidRDefault="000E447F" w:rsidP="000E447F">
      <w:pPr>
        <w:spacing w:after="120"/>
        <w:jc w:val="both"/>
        <w:rPr>
          <w:rFonts w:ascii="Times New Roman" w:hAnsi="Times New Roman"/>
        </w:rPr>
      </w:pPr>
      <w:r w:rsidRPr="000E447F">
        <w:rPr>
          <w:rFonts w:ascii="Times New Roman" w:hAnsi="Times New Roman"/>
        </w:rPr>
        <w:t>Glavni izvajalec, ki v izvedbo javnega naročila vključi enega ali več podizvajalcev, mora imeti ob sklenitvi pogodbe z naročnikom ali v času njenega izvajanja, sklenjene veljavne pogodbe s podizvajalci.</w:t>
      </w:r>
    </w:p>
    <w:p w:rsidR="00AA652D" w:rsidRPr="00FB547A" w:rsidRDefault="00AA652D" w:rsidP="00FB547A">
      <w:pPr>
        <w:jc w:val="both"/>
        <w:rPr>
          <w:rFonts w:ascii="Times New Roman" w:hAnsi="Times New Roman"/>
        </w:rPr>
      </w:pPr>
      <w:r w:rsidRPr="00FB547A">
        <w:rPr>
          <w:rFonts w:ascii="Times New Roman" w:hAnsi="Times New Roman"/>
        </w:rPr>
        <w:t xml:space="preserve">V primeru, da bo ponudnik pri izvedbi naročila sodeloval s podizvajalci, mora v </w:t>
      </w:r>
      <w:r w:rsidR="00C5696B">
        <w:rPr>
          <w:rFonts w:ascii="Times New Roman" w:hAnsi="Times New Roman"/>
        </w:rPr>
        <w:t>OBR-1</w:t>
      </w:r>
      <w:r w:rsidRPr="00FB547A">
        <w:rPr>
          <w:rFonts w:ascii="Times New Roman" w:hAnsi="Times New Roman"/>
        </w:rPr>
        <w:t xml:space="preserve"> navesti vse predlagane podizvajalce. Ponudnik mora v ponudbi predložiti tudi izpolnjene obrazce </w:t>
      </w:r>
      <w:r w:rsidR="00010A61">
        <w:rPr>
          <w:rFonts w:ascii="Times New Roman" w:hAnsi="Times New Roman"/>
        </w:rPr>
        <w:t>ESPD</w:t>
      </w:r>
      <w:r w:rsidR="00AF1639">
        <w:rPr>
          <w:rFonts w:ascii="Times New Roman" w:hAnsi="Times New Roman"/>
        </w:rPr>
        <w:t>, OBR-4a</w:t>
      </w:r>
      <w:r w:rsidR="00C5696B">
        <w:rPr>
          <w:rFonts w:ascii="Times New Roman" w:hAnsi="Times New Roman"/>
        </w:rPr>
        <w:t xml:space="preserve"> in OBR-5</w:t>
      </w:r>
      <w:r w:rsidRPr="00FB547A">
        <w:rPr>
          <w:rFonts w:ascii="Times New Roman" w:hAnsi="Times New Roman"/>
        </w:rPr>
        <w:t xml:space="preserve"> za vsakega podizvajalca, s katerim bo sodeloval pri naročilu.</w:t>
      </w:r>
    </w:p>
    <w:p w:rsidR="000E447F" w:rsidRDefault="000E447F" w:rsidP="00905E7B">
      <w:pPr>
        <w:jc w:val="both"/>
        <w:rPr>
          <w:rFonts w:ascii="Times New Roman" w:hAnsi="Times New Roman"/>
          <w:b/>
        </w:rPr>
      </w:pPr>
      <w:bookmarkStart w:id="62" w:name="_Toc456004120"/>
      <w:bookmarkStart w:id="63" w:name="_Toc463243978"/>
      <w:bookmarkStart w:id="64" w:name="_Toc464815961"/>
      <w:r w:rsidRPr="00905E7B">
        <w:rPr>
          <w:rFonts w:ascii="Times New Roman" w:hAnsi="Times New Roman"/>
          <w:b/>
        </w:rPr>
        <w:t>Ponudnik v razmerju do naročnika v celoti odgovarja za izvedbo prejetega naročila, ne glede na število podizvajalcev, ki jih navede v svoji ponudbi.</w:t>
      </w:r>
      <w:bookmarkEnd w:id="62"/>
      <w:r w:rsidR="00F711DF" w:rsidRPr="00905E7B">
        <w:rPr>
          <w:rFonts w:ascii="Times New Roman" w:hAnsi="Times New Roman"/>
          <w:b/>
        </w:rPr>
        <w:t xml:space="preserve"> </w:t>
      </w:r>
      <w:bookmarkEnd w:id="63"/>
      <w:bookmarkEnd w:id="64"/>
    </w:p>
    <w:p w:rsidR="00E3745E" w:rsidRDefault="00E3745E" w:rsidP="00905E7B">
      <w:pPr>
        <w:jc w:val="both"/>
        <w:rPr>
          <w:rFonts w:ascii="Times New Roman" w:hAnsi="Times New Roman"/>
          <w:b/>
        </w:rPr>
      </w:pPr>
    </w:p>
    <w:p w:rsidR="004627C8" w:rsidRPr="00FC4F0D" w:rsidRDefault="0040312A" w:rsidP="00E94856">
      <w:pPr>
        <w:pStyle w:val="Naslov2"/>
        <w:numPr>
          <w:ilvl w:val="0"/>
          <w:numId w:val="13"/>
        </w:numPr>
        <w:ind w:left="709"/>
        <w:jc w:val="left"/>
        <w:rPr>
          <w:sz w:val="24"/>
        </w:rPr>
      </w:pPr>
      <w:bookmarkStart w:id="65" w:name="_Toc463243979"/>
      <w:bookmarkStart w:id="66" w:name="_Toc513202915"/>
      <w:bookmarkStart w:id="67" w:name="_Toc513203088"/>
      <w:bookmarkStart w:id="68" w:name="_Toc513709007"/>
      <w:bookmarkStart w:id="69" w:name="_Toc515428800"/>
      <w:r w:rsidRPr="006D2704">
        <w:rPr>
          <w:sz w:val="24"/>
        </w:rPr>
        <w:t>Variantne ponudbe</w:t>
      </w:r>
      <w:bookmarkEnd w:id="65"/>
      <w:r w:rsidR="004627C8">
        <w:rPr>
          <w:sz w:val="24"/>
        </w:rPr>
        <w:t>:</w:t>
      </w:r>
      <w:bookmarkEnd w:id="66"/>
      <w:bookmarkEnd w:id="67"/>
      <w:bookmarkEnd w:id="68"/>
      <w:bookmarkEnd w:id="69"/>
    </w:p>
    <w:p w:rsidR="0040312A" w:rsidRPr="007113CA" w:rsidRDefault="0040312A" w:rsidP="0040312A">
      <w:pPr>
        <w:autoSpaceDE w:val="0"/>
        <w:autoSpaceDN w:val="0"/>
        <w:adjustRightInd w:val="0"/>
        <w:rPr>
          <w:rFonts w:ascii="Times New Roman" w:hAnsi="Times New Roman"/>
        </w:rPr>
      </w:pPr>
      <w:r w:rsidRPr="007113CA">
        <w:rPr>
          <w:rFonts w:ascii="Times New Roman" w:hAnsi="Times New Roman"/>
        </w:rPr>
        <w:t>Variantne ponudbe niso dopuščene.</w:t>
      </w:r>
    </w:p>
    <w:p w:rsidR="00EA145F" w:rsidRDefault="00EA145F" w:rsidP="00E3745E">
      <w:pPr>
        <w:autoSpaceDE w:val="0"/>
        <w:autoSpaceDN w:val="0"/>
        <w:adjustRightInd w:val="0"/>
        <w:rPr>
          <w:rFonts w:ascii="Arial,Bold" w:hAnsi="Arial,Bold" w:cs="Arial,Bold"/>
          <w:b/>
          <w:bCs/>
          <w:sz w:val="20"/>
          <w:szCs w:val="20"/>
        </w:rPr>
      </w:pPr>
    </w:p>
    <w:p w:rsidR="0040312A" w:rsidRDefault="0040312A" w:rsidP="00E94856">
      <w:pPr>
        <w:pStyle w:val="Naslov2"/>
        <w:numPr>
          <w:ilvl w:val="0"/>
          <w:numId w:val="13"/>
        </w:numPr>
        <w:ind w:left="709"/>
        <w:jc w:val="left"/>
        <w:rPr>
          <w:sz w:val="24"/>
        </w:rPr>
      </w:pPr>
      <w:bookmarkStart w:id="70" w:name="_Toc463243980"/>
      <w:bookmarkStart w:id="71" w:name="_Toc513202916"/>
      <w:bookmarkStart w:id="72" w:name="_Toc513203089"/>
      <w:bookmarkStart w:id="73" w:name="_Toc513709008"/>
      <w:bookmarkStart w:id="74" w:name="_Toc515428801"/>
      <w:r w:rsidRPr="006D2704">
        <w:rPr>
          <w:sz w:val="24"/>
        </w:rPr>
        <w:t>Jezik ponudbe</w:t>
      </w:r>
      <w:bookmarkEnd w:id="70"/>
      <w:r w:rsidR="004627C8">
        <w:rPr>
          <w:sz w:val="24"/>
        </w:rPr>
        <w:t>:</w:t>
      </w:r>
      <w:bookmarkEnd w:id="71"/>
      <w:bookmarkEnd w:id="72"/>
      <w:bookmarkEnd w:id="73"/>
      <w:bookmarkEnd w:id="74"/>
    </w:p>
    <w:p w:rsidR="005109D9" w:rsidRDefault="0040312A" w:rsidP="00BA0C84">
      <w:pPr>
        <w:autoSpaceDE w:val="0"/>
        <w:autoSpaceDN w:val="0"/>
        <w:adjustRightInd w:val="0"/>
        <w:jc w:val="both"/>
        <w:rPr>
          <w:rFonts w:ascii="Times New Roman" w:hAnsi="Times New Roman"/>
        </w:rPr>
      </w:pPr>
      <w:r w:rsidRPr="007113CA">
        <w:rPr>
          <w:rFonts w:ascii="Times New Roman" w:hAnsi="Times New Roman"/>
        </w:rPr>
        <w:t>Postopek javnega naročanja poteka v slovenskem jeziku. Vsi dokumenti v zvezi s ponudbo morajo biti v</w:t>
      </w:r>
      <w:r w:rsidR="004902FE" w:rsidRPr="007113CA">
        <w:rPr>
          <w:rFonts w:ascii="Times New Roman" w:hAnsi="Times New Roman"/>
        </w:rPr>
        <w:t xml:space="preserve"> </w:t>
      </w:r>
      <w:r w:rsidRPr="007113CA">
        <w:rPr>
          <w:rFonts w:ascii="Times New Roman" w:hAnsi="Times New Roman"/>
        </w:rPr>
        <w:t>slovenskem jeziku.</w:t>
      </w:r>
    </w:p>
    <w:p w:rsidR="00010A61" w:rsidRDefault="00010A61" w:rsidP="00BA0C84">
      <w:pPr>
        <w:autoSpaceDE w:val="0"/>
        <w:autoSpaceDN w:val="0"/>
        <w:adjustRightInd w:val="0"/>
        <w:jc w:val="both"/>
        <w:rPr>
          <w:rFonts w:ascii="Times New Roman" w:hAnsi="Times New Roman"/>
        </w:rPr>
      </w:pPr>
    </w:p>
    <w:p w:rsidR="005109D9" w:rsidRPr="00FB547A" w:rsidRDefault="005109D9" w:rsidP="00E94856">
      <w:pPr>
        <w:pStyle w:val="Naslov2"/>
        <w:numPr>
          <w:ilvl w:val="0"/>
          <w:numId w:val="13"/>
        </w:numPr>
        <w:ind w:left="709"/>
        <w:jc w:val="left"/>
        <w:rPr>
          <w:sz w:val="24"/>
        </w:rPr>
      </w:pPr>
      <w:bookmarkStart w:id="75" w:name="_Toc509692032"/>
      <w:bookmarkStart w:id="76" w:name="_Toc513202917"/>
      <w:bookmarkStart w:id="77" w:name="_Toc513203090"/>
      <w:bookmarkStart w:id="78" w:name="_Toc513709009"/>
      <w:bookmarkStart w:id="79" w:name="_Toc515428802"/>
      <w:r w:rsidRPr="00FB547A">
        <w:rPr>
          <w:sz w:val="24"/>
        </w:rPr>
        <w:t>Priprava in oddaja ponudbe v sistemu e-JN</w:t>
      </w:r>
      <w:bookmarkEnd w:id="75"/>
      <w:bookmarkEnd w:id="76"/>
      <w:bookmarkEnd w:id="77"/>
      <w:bookmarkEnd w:id="78"/>
      <w:bookmarkEnd w:id="79"/>
    </w:p>
    <w:p w:rsidR="005109D9" w:rsidRPr="00FB547A" w:rsidRDefault="005109D9" w:rsidP="006440F4">
      <w:pPr>
        <w:jc w:val="both"/>
        <w:rPr>
          <w:rFonts w:ascii="Times New Roman" w:hAnsi="Times New Roman"/>
        </w:rPr>
      </w:pPr>
      <w:r w:rsidRPr="00FB547A">
        <w:rPr>
          <w:rFonts w:ascii="Times New Roman" w:hAnsi="Times New Roman"/>
        </w:rPr>
        <w:t xml:space="preserve">Ponudnik ponudbeno dokumentacijo odda na način, da po registraciji oziroma prijavi v </w:t>
      </w:r>
      <w:r w:rsidRPr="0046625D">
        <w:rPr>
          <w:rFonts w:ascii="Times New Roman" w:hAnsi="Times New Roman"/>
          <w:i/>
        </w:rPr>
        <w:t xml:space="preserve">sistem </w:t>
      </w:r>
      <w:r w:rsidR="00B82BBC" w:rsidRPr="0046625D">
        <w:rPr>
          <w:rFonts w:ascii="Times New Roman" w:hAnsi="Times New Roman"/>
          <w:i/>
        </w:rPr>
        <w:t xml:space="preserve">  </w:t>
      </w:r>
      <w:r w:rsidRPr="0046625D">
        <w:rPr>
          <w:rFonts w:ascii="Times New Roman" w:hAnsi="Times New Roman"/>
          <w:i/>
        </w:rPr>
        <w:t>e</w:t>
      </w:r>
      <w:r w:rsidR="00B82BBC" w:rsidRPr="0046625D">
        <w:rPr>
          <w:rFonts w:ascii="Times New Roman" w:hAnsi="Times New Roman"/>
          <w:i/>
        </w:rPr>
        <w:t>-</w:t>
      </w:r>
      <w:r w:rsidRPr="0046625D">
        <w:rPr>
          <w:rFonts w:ascii="Times New Roman" w:hAnsi="Times New Roman"/>
          <w:i/>
        </w:rPr>
        <w:t>JN</w:t>
      </w:r>
      <w:r w:rsidRPr="00FB547A">
        <w:rPr>
          <w:rFonts w:ascii="Times New Roman" w:hAnsi="Times New Roman"/>
        </w:rPr>
        <w:t xml:space="preserve"> na naslovu: </w:t>
      </w:r>
      <w:hyperlink r:id="rId18" w:history="1">
        <w:r w:rsidRPr="002D72B7">
          <w:rPr>
            <w:rStyle w:val="Hiperpovezava"/>
            <w:rFonts w:ascii="Times New Roman" w:hAnsi="Times New Roman"/>
            <w:i/>
            <w:color w:val="3333FF"/>
          </w:rPr>
          <w:t>https://ejn.gov.si/eJN2</w:t>
        </w:r>
      </w:hyperlink>
      <w:r w:rsidRPr="00FB547A">
        <w:rPr>
          <w:rFonts w:ascii="Times New Roman" w:hAnsi="Times New Roman"/>
        </w:rPr>
        <w:t xml:space="preserve"> pri predmetnem javnem naročilu izbere opcijo »</w:t>
      </w:r>
      <w:r w:rsidRPr="00BA0C84">
        <w:rPr>
          <w:rFonts w:ascii="Times New Roman" w:hAnsi="Times New Roman"/>
          <w:i/>
        </w:rPr>
        <w:t>Sodeluj na javnem naročilu«</w:t>
      </w:r>
      <w:r w:rsidRPr="00FB547A">
        <w:rPr>
          <w:rFonts w:ascii="Times New Roman" w:hAnsi="Times New Roman"/>
        </w:rPr>
        <w:t>, s čimer se odpre stran za pripravo ponudbe. Po vnosu podatkov in dokumentov, podatke in dokumentacijo shrani v sistemu in jo odda s kvalificiranim elektronskim podpisom.</w:t>
      </w:r>
    </w:p>
    <w:p w:rsidR="005109D9" w:rsidRPr="00FB547A" w:rsidRDefault="005109D9" w:rsidP="004B57CC">
      <w:pPr>
        <w:jc w:val="both"/>
        <w:rPr>
          <w:rFonts w:ascii="Times New Roman" w:hAnsi="Times New Roman"/>
        </w:rPr>
      </w:pPr>
      <w:r w:rsidRPr="00FB547A">
        <w:rPr>
          <w:rFonts w:ascii="Times New Roman" w:hAnsi="Times New Roman"/>
        </w:rPr>
        <w:t xml:space="preserve">Podrobna navodila v zvezi z načinom priprave in oddaje ponudbe so navedena v Navodilih za uporabo e-JN, ki so del te razpisne dokumentacije in objavljena na spletnem naslovu </w:t>
      </w:r>
      <w:hyperlink r:id="rId19" w:history="1">
        <w:r w:rsidRPr="002D72B7">
          <w:rPr>
            <w:rStyle w:val="Hiperpovezava"/>
            <w:rFonts w:ascii="Times New Roman" w:hAnsi="Times New Roman"/>
            <w:i/>
            <w:color w:val="3333FF"/>
          </w:rPr>
          <w:t>https://ejn.gov.si/eJN2</w:t>
        </w:r>
      </w:hyperlink>
      <w:r w:rsidRPr="00FB547A">
        <w:rPr>
          <w:rFonts w:ascii="Times New Roman" w:hAnsi="Times New Roman"/>
        </w:rPr>
        <w:t>.</w:t>
      </w:r>
    </w:p>
    <w:p w:rsidR="00473F02" w:rsidRPr="000C28C2" w:rsidRDefault="00473F02" w:rsidP="004B57CC">
      <w:pPr>
        <w:autoSpaceDE w:val="0"/>
        <w:autoSpaceDN w:val="0"/>
        <w:adjustRightInd w:val="0"/>
        <w:jc w:val="both"/>
        <w:rPr>
          <w:rFonts w:ascii="Times New Roman" w:hAnsi="Times New Roman"/>
          <w:u w:val="single"/>
        </w:rPr>
      </w:pPr>
    </w:p>
    <w:p w:rsidR="004627C8" w:rsidRPr="0076043E" w:rsidRDefault="0040312A" w:rsidP="004627C8">
      <w:pPr>
        <w:pStyle w:val="Naslov2"/>
        <w:numPr>
          <w:ilvl w:val="0"/>
          <w:numId w:val="13"/>
        </w:numPr>
        <w:ind w:left="709"/>
        <w:jc w:val="left"/>
        <w:rPr>
          <w:sz w:val="24"/>
        </w:rPr>
      </w:pPr>
      <w:bookmarkStart w:id="80" w:name="_Toc463243982"/>
      <w:bookmarkStart w:id="81" w:name="_Toc513202918"/>
      <w:bookmarkStart w:id="82" w:name="_Toc513203091"/>
      <w:bookmarkStart w:id="83" w:name="_Toc513709010"/>
      <w:bookmarkStart w:id="84" w:name="_Toc515428803"/>
      <w:r w:rsidRPr="006D2704">
        <w:rPr>
          <w:sz w:val="24"/>
        </w:rPr>
        <w:t>Veljavnost ponudbe</w:t>
      </w:r>
      <w:bookmarkEnd w:id="80"/>
      <w:r w:rsidR="004627C8">
        <w:rPr>
          <w:sz w:val="24"/>
        </w:rPr>
        <w:t>:</w:t>
      </w:r>
      <w:bookmarkEnd w:id="81"/>
      <w:bookmarkEnd w:id="82"/>
      <w:bookmarkEnd w:id="83"/>
      <w:bookmarkEnd w:id="84"/>
    </w:p>
    <w:p w:rsidR="0040312A" w:rsidRPr="00504D30" w:rsidRDefault="0040312A" w:rsidP="004902FE">
      <w:pPr>
        <w:autoSpaceDE w:val="0"/>
        <w:autoSpaceDN w:val="0"/>
        <w:adjustRightInd w:val="0"/>
        <w:jc w:val="both"/>
        <w:rPr>
          <w:rFonts w:ascii="Times New Roman" w:hAnsi="Times New Roman"/>
          <w:b/>
          <w:bCs/>
        </w:rPr>
      </w:pPr>
      <w:r w:rsidRPr="00504D30">
        <w:rPr>
          <w:rFonts w:ascii="Times New Roman" w:hAnsi="Times New Roman"/>
        </w:rPr>
        <w:t xml:space="preserve">Ponudba mora veljati </w:t>
      </w:r>
      <w:r w:rsidRPr="0007657A">
        <w:rPr>
          <w:rFonts w:ascii="Times New Roman" w:hAnsi="Times New Roman"/>
        </w:rPr>
        <w:t xml:space="preserve">najmanj </w:t>
      </w:r>
      <w:r w:rsidR="0007657A" w:rsidRPr="0007657A">
        <w:rPr>
          <w:rFonts w:ascii="Times New Roman" w:hAnsi="Times New Roman"/>
        </w:rPr>
        <w:t xml:space="preserve">90 </w:t>
      </w:r>
      <w:r w:rsidR="00C873B1" w:rsidRPr="0007657A">
        <w:rPr>
          <w:rFonts w:ascii="Times New Roman" w:hAnsi="Times New Roman"/>
        </w:rPr>
        <w:t>d</w:t>
      </w:r>
      <w:r w:rsidR="008008A3" w:rsidRPr="0007657A">
        <w:rPr>
          <w:rFonts w:ascii="Times New Roman" w:hAnsi="Times New Roman"/>
        </w:rPr>
        <w:t>ni</w:t>
      </w:r>
      <w:r w:rsidR="008008A3" w:rsidRPr="00504D30">
        <w:rPr>
          <w:rFonts w:ascii="Times New Roman" w:hAnsi="Times New Roman"/>
        </w:rPr>
        <w:t xml:space="preserve"> od javnega odpiranja ponudb. </w:t>
      </w:r>
    </w:p>
    <w:p w:rsidR="0040312A" w:rsidRDefault="0040312A" w:rsidP="004902FE">
      <w:pPr>
        <w:autoSpaceDE w:val="0"/>
        <w:autoSpaceDN w:val="0"/>
        <w:adjustRightInd w:val="0"/>
        <w:jc w:val="both"/>
        <w:rPr>
          <w:rFonts w:ascii="Times New Roman" w:hAnsi="Times New Roman"/>
        </w:rPr>
      </w:pPr>
      <w:r w:rsidRPr="00504D30">
        <w:rPr>
          <w:rFonts w:ascii="Times New Roman" w:hAnsi="Times New Roman"/>
        </w:rPr>
        <w:t>V izjemnih okoliščinah bo naročnik lahko zahteval, da ponudniki podaljšajo čas veljavnosti ponudb za</w:t>
      </w:r>
      <w:r w:rsidR="004902FE" w:rsidRPr="00504D30">
        <w:rPr>
          <w:rFonts w:ascii="Times New Roman" w:hAnsi="Times New Roman"/>
        </w:rPr>
        <w:t xml:space="preserve"> </w:t>
      </w:r>
      <w:r w:rsidRPr="00504D30">
        <w:rPr>
          <w:rFonts w:ascii="Times New Roman" w:hAnsi="Times New Roman"/>
        </w:rPr>
        <w:t>določeno dodatno obdobje.</w:t>
      </w:r>
    </w:p>
    <w:p w:rsidR="00150D0C" w:rsidRPr="00504D30" w:rsidRDefault="00150D0C" w:rsidP="004902FE">
      <w:pPr>
        <w:autoSpaceDE w:val="0"/>
        <w:autoSpaceDN w:val="0"/>
        <w:adjustRightInd w:val="0"/>
        <w:jc w:val="both"/>
        <w:rPr>
          <w:rFonts w:ascii="Times New Roman" w:hAnsi="Times New Roman"/>
        </w:rPr>
      </w:pPr>
    </w:p>
    <w:p w:rsidR="00150D0C" w:rsidRPr="0076043E" w:rsidRDefault="0040312A" w:rsidP="00150D0C">
      <w:pPr>
        <w:pStyle w:val="Naslov2"/>
        <w:numPr>
          <w:ilvl w:val="0"/>
          <w:numId w:val="13"/>
        </w:numPr>
        <w:ind w:left="709"/>
        <w:jc w:val="left"/>
        <w:rPr>
          <w:sz w:val="24"/>
        </w:rPr>
      </w:pPr>
      <w:bookmarkStart w:id="85" w:name="_Toc463243983"/>
      <w:bookmarkStart w:id="86" w:name="_Toc513202919"/>
      <w:bookmarkStart w:id="87" w:name="_Toc513203092"/>
      <w:bookmarkStart w:id="88" w:name="_Toc513709011"/>
      <w:bookmarkStart w:id="89" w:name="_Toc515428804"/>
      <w:r w:rsidRPr="006D2704">
        <w:rPr>
          <w:sz w:val="24"/>
        </w:rPr>
        <w:t>Stroški ponudbe</w:t>
      </w:r>
      <w:bookmarkEnd w:id="85"/>
      <w:r w:rsidR="00150D0C">
        <w:rPr>
          <w:sz w:val="24"/>
        </w:rPr>
        <w:t>:</w:t>
      </w:r>
      <w:bookmarkEnd w:id="86"/>
      <w:bookmarkEnd w:id="87"/>
      <w:bookmarkEnd w:id="88"/>
      <w:bookmarkEnd w:id="89"/>
    </w:p>
    <w:p w:rsidR="006440F4" w:rsidRDefault="0040312A" w:rsidP="00F94E83">
      <w:pPr>
        <w:pStyle w:val="Telobesedila22"/>
        <w:ind w:left="0"/>
        <w:rPr>
          <w:rFonts w:ascii="Times New Roman" w:hAnsi="Times New Roman"/>
          <w:sz w:val="24"/>
          <w:szCs w:val="24"/>
          <w:lang w:val="sl-SI"/>
        </w:rPr>
      </w:pPr>
      <w:r w:rsidRPr="00504D30">
        <w:rPr>
          <w:rFonts w:ascii="Times New Roman" w:hAnsi="Times New Roman"/>
          <w:sz w:val="24"/>
          <w:szCs w:val="24"/>
          <w:lang w:val="sl-SI"/>
        </w:rPr>
        <w:t>Vse stroške povezane s pripravo in predložitvijo ponudbe nosi ponudnik.</w:t>
      </w:r>
    </w:p>
    <w:p w:rsidR="00CC1776" w:rsidRPr="00F94E83" w:rsidRDefault="00CC1776" w:rsidP="00F94E83">
      <w:pPr>
        <w:pStyle w:val="Telobesedila22"/>
        <w:ind w:left="0"/>
        <w:rPr>
          <w:rFonts w:ascii="Times New Roman" w:hAnsi="Times New Roman"/>
          <w:sz w:val="24"/>
          <w:szCs w:val="24"/>
          <w:lang w:val="sl-SI"/>
        </w:rPr>
      </w:pPr>
    </w:p>
    <w:p w:rsidR="002E6088" w:rsidRPr="006D2704" w:rsidRDefault="00EF226A" w:rsidP="006D2704">
      <w:pPr>
        <w:pStyle w:val="Naslov1"/>
        <w:rPr>
          <w:sz w:val="24"/>
          <w:szCs w:val="24"/>
        </w:rPr>
      </w:pPr>
      <w:bookmarkStart w:id="90" w:name="_Toc515428805"/>
      <w:r>
        <w:rPr>
          <w:sz w:val="24"/>
          <w:szCs w:val="24"/>
        </w:rPr>
        <w:t>1</w:t>
      </w:r>
      <w:r w:rsidR="008C730E">
        <w:rPr>
          <w:sz w:val="24"/>
          <w:szCs w:val="24"/>
        </w:rPr>
        <w:t>5</w:t>
      </w:r>
      <w:r w:rsidR="002E6088" w:rsidRPr="006D2704">
        <w:rPr>
          <w:sz w:val="24"/>
          <w:szCs w:val="24"/>
        </w:rPr>
        <w:t>. ODSTOP OD IZVEDBE JAVNEGA NAROČILA</w:t>
      </w:r>
      <w:bookmarkEnd w:id="90"/>
    </w:p>
    <w:p w:rsidR="00E7553D" w:rsidRDefault="008249A4" w:rsidP="004902FE">
      <w:pPr>
        <w:autoSpaceDE w:val="0"/>
        <w:autoSpaceDN w:val="0"/>
        <w:adjustRightInd w:val="0"/>
        <w:jc w:val="both"/>
        <w:rPr>
          <w:rFonts w:ascii="Times New Roman" w:hAnsi="Times New Roman"/>
        </w:rPr>
      </w:pPr>
      <w:r>
        <w:rPr>
          <w:rFonts w:ascii="Times New Roman" w:hAnsi="Times New Roman"/>
        </w:rPr>
        <w:t>Naročnik</w:t>
      </w:r>
      <w:r w:rsidR="002E6088" w:rsidRPr="006D2704">
        <w:rPr>
          <w:rFonts w:ascii="Times New Roman" w:hAnsi="Times New Roman"/>
        </w:rPr>
        <w:t xml:space="preserve"> lahko na podlagi ZJN-3 po sprejemu odločitve o oddaji</w:t>
      </w:r>
      <w:r w:rsidR="004902FE" w:rsidRPr="006D2704">
        <w:rPr>
          <w:rFonts w:ascii="Times New Roman" w:hAnsi="Times New Roman"/>
        </w:rPr>
        <w:t xml:space="preserve"> </w:t>
      </w:r>
      <w:r w:rsidR="002E6088" w:rsidRPr="006D2704">
        <w:rPr>
          <w:rFonts w:ascii="Times New Roman" w:hAnsi="Times New Roman"/>
        </w:rPr>
        <w:t xml:space="preserve">naročila do sklenitve </w:t>
      </w:r>
      <w:r>
        <w:rPr>
          <w:rFonts w:ascii="Times New Roman" w:hAnsi="Times New Roman"/>
        </w:rPr>
        <w:t>pogodbe odstopi</w:t>
      </w:r>
      <w:r w:rsidR="002E6088" w:rsidRPr="006D2704">
        <w:rPr>
          <w:rFonts w:ascii="Times New Roman" w:hAnsi="Times New Roman"/>
        </w:rPr>
        <w:t xml:space="preserve"> od izvedbe javnega naročila iz</w:t>
      </w:r>
      <w:r w:rsidR="004902FE" w:rsidRPr="006D2704">
        <w:rPr>
          <w:rFonts w:ascii="Times New Roman" w:hAnsi="Times New Roman"/>
        </w:rPr>
        <w:t xml:space="preserve"> </w:t>
      </w:r>
      <w:r w:rsidR="002E6088" w:rsidRPr="006D2704">
        <w:rPr>
          <w:rFonts w:ascii="Times New Roman" w:hAnsi="Times New Roman"/>
        </w:rPr>
        <w:t xml:space="preserve">utemeljenih razlogov, da predmeta javnega naročila </w:t>
      </w:r>
      <w:r>
        <w:rPr>
          <w:rFonts w:ascii="Times New Roman" w:hAnsi="Times New Roman"/>
        </w:rPr>
        <w:t>ne potrebuje</w:t>
      </w:r>
      <w:r w:rsidR="002E6088" w:rsidRPr="006D2704">
        <w:rPr>
          <w:rFonts w:ascii="Times New Roman" w:hAnsi="Times New Roman"/>
        </w:rPr>
        <w:t xml:space="preserve"> več ali da zanj nima zagotovljenih</w:t>
      </w:r>
      <w:r w:rsidR="004902FE" w:rsidRPr="006D2704">
        <w:rPr>
          <w:rFonts w:ascii="Times New Roman" w:hAnsi="Times New Roman"/>
        </w:rPr>
        <w:t xml:space="preserve"> </w:t>
      </w:r>
      <w:r w:rsidR="002E6088" w:rsidRPr="006D2704">
        <w:rPr>
          <w:rFonts w:ascii="Times New Roman" w:hAnsi="Times New Roman"/>
        </w:rPr>
        <w:t>sredstev ali da se pri naročniku pojavi utemeljen sum, da je bila ali bi lahko bila vsebina pogodbe</w:t>
      </w:r>
      <w:r w:rsidR="004902FE" w:rsidRPr="006D2704">
        <w:rPr>
          <w:rFonts w:ascii="Times New Roman" w:hAnsi="Times New Roman"/>
        </w:rPr>
        <w:t xml:space="preserve"> </w:t>
      </w:r>
      <w:r w:rsidR="002E6088" w:rsidRPr="006D2704">
        <w:rPr>
          <w:rFonts w:ascii="Times New Roman" w:hAnsi="Times New Roman"/>
        </w:rPr>
        <w:t>posledica storjenega kaznivega dejanja ali da so nastale druge izredne okoliščine, na katere naročnik ni</w:t>
      </w:r>
      <w:r w:rsidR="004902FE" w:rsidRPr="006D2704">
        <w:rPr>
          <w:rFonts w:ascii="Times New Roman" w:hAnsi="Times New Roman"/>
        </w:rPr>
        <w:t xml:space="preserve"> </w:t>
      </w:r>
      <w:r w:rsidR="002E6088" w:rsidRPr="006D2704">
        <w:rPr>
          <w:rFonts w:ascii="Times New Roman" w:hAnsi="Times New Roman"/>
        </w:rPr>
        <w:t>mogel vplivati in jih predvideti ter zaradi katerih je postala izvedba javnega naročila z izbranim</w:t>
      </w:r>
      <w:r w:rsidR="004902FE" w:rsidRPr="006D2704">
        <w:rPr>
          <w:rFonts w:ascii="Times New Roman" w:hAnsi="Times New Roman"/>
        </w:rPr>
        <w:t xml:space="preserve"> </w:t>
      </w:r>
      <w:r w:rsidR="002E6088" w:rsidRPr="006D2704">
        <w:rPr>
          <w:rFonts w:ascii="Times New Roman" w:hAnsi="Times New Roman"/>
        </w:rPr>
        <w:t>ponudnikom nemog</w:t>
      </w:r>
      <w:r>
        <w:rPr>
          <w:rFonts w:ascii="Times New Roman" w:hAnsi="Times New Roman"/>
        </w:rPr>
        <w:t>oča. V tem primeru bo naročnik o</w:t>
      </w:r>
      <w:r w:rsidR="002E6088" w:rsidRPr="006D2704">
        <w:rPr>
          <w:rFonts w:ascii="Times New Roman" w:hAnsi="Times New Roman"/>
        </w:rPr>
        <w:t xml:space="preserve"> svoji odločitvi in o razlogih, zaradi katerih</w:t>
      </w:r>
      <w:r w:rsidR="004902FE" w:rsidRPr="006D2704">
        <w:rPr>
          <w:rFonts w:ascii="Times New Roman" w:hAnsi="Times New Roman"/>
        </w:rPr>
        <w:t xml:space="preserve"> </w:t>
      </w:r>
      <w:r w:rsidR="002E6088" w:rsidRPr="006D2704">
        <w:rPr>
          <w:rFonts w:ascii="Times New Roman" w:hAnsi="Times New Roman"/>
        </w:rPr>
        <w:t>odstopa od izvedbe javnega naročila, pisno obvestil ponudnike.</w:t>
      </w:r>
    </w:p>
    <w:p w:rsidR="00CC1776" w:rsidRDefault="00CC1776" w:rsidP="004902FE">
      <w:pPr>
        <w:autoSpaceDE w:val="0"/>
        <w:autoSpaceDN w:val="0"/>
        <w:adjustRightInd w:val="0"/>
        <w:jc w:val="both"/>
        <w:rPr>
          <w:rFonts w:ascii="Times New Roman" w:hAnsi="Times New Roman"/>
        </w:rPr>
      </w:pPr>
    </w:p>
    <w:p w:rsidR="002E6088" w:rsidRPr="00C810CF" w:rsidRDefault="00612FEB" w:rsidP="006D2704">
      <w:pPr>
        <w:pStyle w:val="Naslov1"/>
        <w:rPr>
          <w:sz w:val="24"/>
          <w:szCs w:val="24"/>
        </w:rPr>
      </w:pPr>
      <w:bookmarkStart w:id="91" w:name="_Toc515428806"/>
      <w:r w:rsidRPr="00C810CF">
        <w:rPr>
          <w:sz w:val="24"/>
          <w:szCs w:val="24"/>
        </w:rPr>
        <w:t>1</w:t>
      </w:r>
      <w:r w:rsidR="008C730E">
        <w:rPr>
          <w:sz w:val="24"/>
          <w:szCs w:val="24"/>
        </w:rPr>
        <w:t>6</w:t>
      </w:r>
      <w:r w:rsidR="002E6088" w:rsidRPr="00C810CF">
        <w:rPr>
          <w:sz w:val="24"/>
          <w:szCs w:val="24"/>
        </w:rPr>
        <w:t xml:space="preserve">. </w:t>
      </w:r>
      <w:r w:rsidR="000A3436">
        <w:rPr>
          <w:sz w:val="24"/>
          <w:szCs w:val="24"/>
        </w:rPr>
        <w:t>POGODBA</w:t>
      </w:r>
      <w:bookmarkEnd w:id="91"/>
    </w:p>
    <w:p w:rsidR="000A3436" w:rsidRPr="00831D68" w:rsidRDefault="000A3436" w:rsidP="000A3436">
      <w:pPr>
        <w:widowControl w:val="0"/>
        <w:jc w:val="both"/>
        <w:rPr>
          <w:rFonts w:ascii="Times New Roman" w:hAnsi="Times New Roman"/>
          <w:b/>
          <w:bCs/>
        </w:rPr>
      </w:pPr>
      <w:r w:rsidRPr="00E53653">
        <w:rPr>
          <w:rFonts w:ascii="Times New Roman" w:hAnsi="Times New Roman"/>
        </w:rPr>
        <w:t xml:space="preserve">Ponudnik priloži </w:t>
      </w:r>
      <w:r w:rsidR="00CD4748" w:rsidRPr="00CD4748">
        <w:rPr>
          <w:rFonts w:ascii="Times New Roman" w:hAnsi="Times New Roman"/>
        </w:rPr>
        <w:t xml:space="preserve">izpolnjen </w:t>
      </w:r>
      <w:r w:rsidRPr="00CD4748">
        <w:rPr>
          <w:rFonts w:ascii="Times New Roman" w:hAnsi="Times New Roman"/>
          <w:b/>
          <w:bCs/>
        </w:rPr>
        <w:t>v</w:t>
      </w:r>
      <w:r w:rsidRPr="00E53653">
        <w:rPr>
          <w:rFonts w:ascii="Times New Roman" w:hAnsi="Times New Roman"/>
          <w:b/>
          <w:bCs/>
        </w:rPr>
        <w:t xml:space="preserve">zorec pogodbe </w:t>
      </w:r>
      <w:r w:rsidRPr="000A3436">
        <w:rPr>
          <w:rFonts w:ascii="Times New Roman" w:hAnsi="Times New Roman"/>
          <w:b/>
          <w:bCs/>
          <w:iCs/>
        </w:rPr>
        <w:t>(OBR- 6)</w:t>
      </w:r>
      <w:r w:rsidRPr="000A3436">
        <w:rPr>
          <w:rFonts w:ascii="Times New Roman" w:hAnsi="Times New Roman"/>
          <w:b/>
          <w:bCs/>
        </w:rPr>
        <w:t>.</w:t>
      </w:r>
    </w:p>
    <w:p w:rsidR="000A3436" w:rsidRDefault="000A3436" w:rsidP="000A3436">
      <w:pPr>
        <w:widowControl w:val="0"/>
        <w:numPr>
          <w:ilvl w:val="12"/>
          <w:numId w:val="0"/>
        </w:numPr>
        <w:tabs>
          <w:tab w:val="left" w:pos="360"/>
        </w:tabs>
        <w:jc w:val="both"/>
        <w:rPr>
          <w:rFonts w:ascii="Times New Roman" w:hAnsi="Times New Roman"/>
        </w:rPr>
      </w:pPr>
      <w:r w:rsidRPr="00E53653">
        <w:rPr>
          <w:rFonts w:ascii="Times New Roman" w:hAnsi="Times New Roman"/>
        </w:rPr>
        <w:t xml:space="preserve">Po pravnomočnosti Odločitve o izbiri najugodnejšega ponudnika in še v času veljavnosti ponudbe bo naročnik pozval izbranega ponudnika k podpisu pogodbe. Če se ponudnik v roku 8 dni ne bo odzval na poziv naročnika, se šteje, da je odstopil od ponudbe. </w:t>
      </w:r>
    </w:p>
    <w:p w:rsidR="00CC1776" w:rsidRDefault="000A3436" w:rsidP="000A3436">
      <w:pPr>
        <w:widowControl w:val="0"/>
        <w:numPr>
          <w:ilvl w:val="12"/>
          <w:numId w:val="0"/>
        </w:numPr>
        <w:tabs>
          <w:tab w:val="left" w:pos="360"/>
        </w:tabs>
        <w:jc w:val="both"/>
        <w:rPr>
          <w:rFonts w:ascii="Times New Roman" w:hAnsi="Times New Roman"/>
        </w:rPr>
      </w:pPr>
      <w:r w:rsidRPr="004338A3">
        <w:rPr>
          <w:rFonts w:ascii="Times New Roman" w:hAnsi="Times New Roman"/>
        </w:rPr>
        <w:t>Pogodba bo pričela veljati, ko jo bodo podpisale vse pogodbene stranke in</w:t>
      </w:r>
      <w:r>
        <w:rPr>
          <w:rFonts w:ascii="Times New Roman" w:hAnsi="Times New Roman"/>
        </w:rPr>
        <w:t xml:space="preserve"> ko</w:t>
      </w:r>
      <w:r w:rsidRPr="004338A3">
        <w:rPr>
          <w:rFonts w:ascii="Times New Roman" w:hAnsi="Times New Roman"/>
        </w:rPr>
        <w:t xml:space="preserve"> bo</w:t>
      </w:r>
      <w:r>
        <w:rPr>
          <w:rFonts w:ascii="Times New Roman" w:hAnsi="Times New Roman"/>
        </w:rPr>
        <w:t xml:space="preserve"> ponudnik</w:t>
      </w:r>
      <w:r w:rsidRPr="004338A3">
        <w:rPr>
          <w:rFonts w:ascii="Times New Roman" w:hAnsi="Times New Roman"/>
        </w:rPr>
        <w:t xml:space="preserve"> predložil </w:t>
      </w:r>
      <w:r>
        <w:rPr>
          <w:rFonts w:ascii="Times New Roman" w:hAnsi="Times New Roman"/>
        </w:rPr>
        <w:t>finančno zavarovanje</w:t>
      </w:r>
      <w:r w:rsidRPr="004338A3">
        <w:rPr>
          <w:rFonts w:ascii="Times New Roman" w:hAnsi="Times New Roman"/>
        </w:rPr>
        <w:t xml:space="preserve"> za </w:t>
      </w:r>
      <w:r w:rsidRPr="004338A3">
        <w:rPr>
          <w:rFonts w:ascii="Times New Roman" w:hAnsi="Times New Roman"/>
          <w:bCs/>
        </w:rPr>
        <w:t>dobro izvedbo</w:t>
      </w:r>
      <w:r w:rsidRPr="004338A3">
        <w:rPr>
          <w:rFonts w:ascii="Times New Roman" w:hAnsi="Times New Roman"/>
        </w:rPr>
        <w:t xml:space="preserve"> po</w:t>
      </w:r>
      <w:r>
        <w:rPr>
          <w:rFonts w:ascii="Times New Roman" w:hAnsi="Times New Roman"/>
        </w:rPr>
        <w:t>godbenih obveznosti</w:t>
      </w:r>
      <w:r w:rsidRPr="004338A3">
        <w:rPr>
          <w:rFonts w:ascii="Times New Roman" w:hAnsi="Times New Roman"/>
        </w:rPr>
        <w:t>.</w:t>
      </w:r>
      <w:r>
        <w:rPr>
          <w:rFonts w:ascii="Times New Roman" w:hAnsi="Times New Roman"/>
        </w:rPr>
        <w:t xml:space="preserve"> </w:t>
      </w:r>
    </w:p>
    <w:p w:rsidR="007166D3" w:rsidRPr="00756968" w:rsidRDefault="007166D3" w:rsidP="000A3436">
      <w:pPr>
        <w:widowControl w:val="0"/>
        <w:numPr>
          <w:ilvl w:val="12"/>
          <w:numId w:val="0"/>
        </w:numPr>
        <w:tabs>
          <w:tab w:val="left" w:pos="360"/>
        </w:tabs>
        <w:jc w:val="both"/>
        <w:rPr>
          <w:rFonts w:ascii="Times New Roman" w:hAnsi="Times New Roman"/>
        </w:rPr>
      </w:pPr>
    </w:p>
    <w:p w:rsidR="002E6088" w:rsidRPr="006D2704" w:rsidRDefault="00612FEB" w:rsidP="006D2704">
      <w:pPr>
        <w:pStyle w:val="Naslov1"/>
        <w:rPr>
          <w:sz w:val="24"/>
          <w:szCs w:val="24"/>
        </w:rPr>
      </w:pPr>
      <w:bookmarkStart w:id="92" w:name="_Toc515428807"/>
      <w:r w:rsidRPr="006D2704">
        <w:rPr>
          <w:sz w:val="24"/>
          <w:szCs w:val="24"/>
        </w:rPr>
        <w:lastRenderedPageBreak/>
        <w:t>1</w:t>
      </w:r>
      <w:r w:rsidR="008C730E">
        <w:rPr>
          <w:sz w:val="24"/>
          <w:szCs w:val="24"/>
        </w:rPr>
        <w:t>7</w:t>
      </w:r>
      <w:r w:rsidR="002E6088" w:rsidRPr="006D2704">
        <w:rPr>
          <w:sz w:val="24"/>
          <w:szCs w:val="24"/>
        </w:rPr>
        <w:t>. OBVESTILO O ODLOČITVI O ODDAJI NAROČIL</w:t>
      </w:r>
      <w:r w:rsidR="00E74DDE" w:rsidRPr="006D2704">
        <w:rPr>
          <w:sz w:val="24"/>
          <w:szCs w:val="24"/>
        </w:rPr>
        <w:t>A</w:t>
      </w:r>
      <w:bookmarkEnd w:id="92"/>
    </w:p>
    <w:p w:rsidR="00546374" w:rsidRPr="000D1E5D" w:rsidRDefault="00546374" w:rsidP="00546374">
      <w:pPr>
        <w:autoSpaceDE w:val="0"/>
        <w:autoSpaceDN w:val="0"/>
        <w:adjustRightInd w:val="0"/>
        <w:jc w:val="both"/>
        <w:rPr>
          <w:rFonts w:ascii="Times New Roman" w:hAnsi="Times New Roman"/>
        </w:rPr>
      </w:pPr>
      <w:r w:rsidRPr="000D1E5D">
        <w:rPr>
          <w:rFonts w:ascii="Times New Roman" w:hAnsi="Times New Roman"/>
        </w:rPr>
        <w:t xml:space="preserve">V postopku pregleda in ocenjevanja ponudb (89. člen)  lahko naročnik zahteva, da ponudniki v ustreznem roku predložijo manjkajoče dokumente, dopolnijo, popravijo ali pojasnijo ustrezne informacije ali dokumentacijo. Komunikacija s ponudniki poteka izključno preko </w:t>
      </w:r>
      <w:r w:rsidR="000D1E5D" w:rsidRPr="007166D3">
        <w:rPr>
          <w:rFonts w:ascii="Times New Roman" w:hAnsi="Times New Roman"/>
          <w:i/>
        </w:rPr>
        <w:t>sistema e</w:t>
      </w:r>
      <w:r w:rsidR="007166D3">
        <w:rPr>
          <w:rFonts w:ascii="Times New Roman" w:hAnsi="Times New Roman"/>
          <w:i/>
        </w:rPr>
        <w:t>-</w:t>
      </w:r>
      <w:r w:rsidR="000D1E5D" w:rsidRPr="007166D3">
        <w:rPr>
          <w:rFonts w:ascii="Times New Roman" w:hAnsi="Times New Roman"/>
          <w:i/>
        </w:rPr>
        <w:t>JN</w:t>
      </w:r>
      <w:r w:rsidR="000D1E5D">
        <w:rPr>
          <w:rFonts w:ascii="Times New Roman" w:hAnsi="Times New Roman"/>
        </w:rPr>
        <w:t>.</w:t>
      </w:r>
    </w:p>
    <w:p w:rsidR="00B45A56" w:rsidRDefault="00AA652D" w:rsidP="000E568D">
      <w:pPr>
        <w:rPr>
          <w:rFonts w:ascii="Times New Roman" w:hAnsi="Times New Roman"/>
        </w:rPr>
      </w:pPr>
      <w:r w:rsidRPr="00FB547A">
        <w:rPr>
          <w:rFonts w:ascii="Times New Roman" w:hAnsi="Times New Roman"/>
        </w:rPr>
        <w:t xml:space="preserve">Naročnik bo podpisano odločitev o oddaji naročila objavil na </w:t>
      </w:r>
      <w:r w:rsidR="008F75E0">
        <w:rPr>
          <w:rFonts w:ascii="Times New Roman" w:hAnsi="Times New Roman"/>
        </w:rPr>
        <w:t>P</w:t>
      </w:r>
      <w:r w:rsidRPr="00FB547A">
        <w:rPr>
          <w:rFonts w:ascii="Times New Roman" w:hAnsi="Times New Roman"/>
        </w:rPr>
        <w:t>ortalu javnih naročil. Odločitev se šteje za vročeno z dnem objave na</w:t>
      </w:r>
      <w:r w:rsidR="008F75E0">
        <w:rPr>
          <w:rFonts w:ascii="Times New Roman" w:hAnsi="Times New Roman"/>
        </w:rPr>
        <w:t xml:space="preserve"> P</w:t>
      </w:r>
      <w:r w:rsidRPr="00FB547A">
        <w:rPr>
          <w:rFonts w:ascii="Times New Roman" w:hAnsi="Times New Roman"/>
        </w:rPr>
        <w:t>ortalu javnih naročil.</w:t>
      </w:r>
    </w:p>
    <w:p w:rsidR="00CC1776" w:rsidRDefault="00CC1776" w:rsidP="000E568D">
      <w:pPr>
        <w:rPr>
          <w:rFonts w:ascii="Times New Roman" w:hAnsi="Times New Roman"/>
        </w:rPr>
      </w:pPr>
    </w:p>
    <w:p w:rsidR="00A3177F" w:rsidRPr="006D2704" w:rsidRDefault="008C730E" w:rsidP="006D2704">
      <w:pPr>
        <w:pStyle w:val="Naslov1"/>
        <w:rPr>
          <w:sz w:val="24"/>
          <w:szCs w:val="24"/>
        </w:rPr>
      </w:pPr>
      <w:bookmarkStart w:id="93" w:name="_Toc515428808"/>
      <w:r>
        <w:rPr>
          <w:sz w:val="24"/>
          <w:szCs w:val="24"/>
        </w:rPr>
        <w:t>18</w:t>
      </w:r>
      <w:r w:rsidR="00A3177F" w:rsidRPr="006D2704">
        <w:rPr>
          <w:sz w:val="24"/>
          <w:szCs w:val="24"/>
        </w:rPr>
        <w:t>. OSTALA DOLOČILA</w:t>
      </w:r>
      <w:bookmarkEnd w:id="93"/>
    </w:p>
    <w:p w:rsidR="00A3177F" w:rsidRPr="00C810CF" w:rsidRDefault="00A3177F" w:rsidP="00ED2B29">
      <w:pPr>
        <w:pStyle w:val="Telobesedila22"/>
        <w:ind w:left="0"/>
        <w:rPr>
          <w:rFonts w:ascii="Times New Roman" w:hAnsi="Times New Roman"/>
          <w:sz w:val="24"/>
          <w:szCs w:val="24"/>
          <w:lang w:val="sl-SI"/>
        </w:rPr>
      </w:pPr>
      <w:r w:rsidRPr="00C810CF">
        <w:rPr>
          <w:rFonts w:ascii="Times New Roman" w:hAnsi="Times New Roman"/>
          <w:sz w:val="24"/>
          <w:szCs w:val="24"/>
          <w:lang w:val="sl-SI"/>
        </w:rPr>
        <w:t>V času razpisa naročnik in ponudnik ne smeta pričenjati izvajati dejanj, ki bi vnaprej določila izbiro določene ponudbe.</w:t>
      </w:r>
    </w:p>
    <w:p w:rsidR="00A3177F" w:rsidRPr="00C810CF" w:rsidRDefault="00A3177F" w:rsidP="00ED2B29">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V času od izbire ponudbe do začetka veljavnosti </w:t>
      </w:r>
      <w:r w:rsidR="008249A4">
        <w:rPr>
          <w:rFonts w:ascii="Times New Roman" w:hAnsi="Times New Roman"/>
          <w:sz w:val="24"/>
          <w:szCs w:val="24"/>
          <w:lang w:val="sl-SI"/>
        </w:rPr>
        <w:t>pogodbe</w:t>
      </w:r>
      <w:r w:rsidRPr="00C810CF">
        <w:rPr>
          <w:rFonts w:ascii="Times New Roman" w:hAnsi="Times New Roman"/>
          <w:sz w:val="24"/>
          <w:szCs w:val="24"/>
          <w:lang w:val="sl-SI"/>
        </w:rPr>
        <w:t xml:space="preserve"> naročnik in ponudnik ne smeta pričenjati dejanj, ki bi lahko povzročila, da pogodba ne bi pričela veljati ali da ne bi bila izpolnjena.</w:t>
      </w:r>
    </w:p>
    <w:p w:rsidR="00A3177F" w:rsidRPr="00C810CF" w:rsidRDefault="00A3177F" w:rsidP="00ED2B29">
      <w:pPr>
        <w:pStyle w:val="Telobesedila22"/>
        <w:ind w:left="0"/>
        <w:rPr>
          <w:rFonts w:ascii="Times New Roman" w:hAnsi="Times New Roman"/>
          <w:sz w:val="24"/>
          <w:szCs w:val="24"/>
          <w:lang w:val="sl-SI"/>
        </w:rPr>
      </w:pPr>
      <w:r w:rsidRPr="00C810CF">
        <w:rPr>
          <w:rFonts w:ascii="Times New Roman" w:hAnsi="Times New Roman"/>
          <w:sz w:val="24"/>
          <w:szCs w:val="24"/>
          <w:lang w:val="sl-SI"/>
        </w:rPr>
        <w:t>V primeru ustavitve postopka ne sme nobena stran pričenjati in izvajati postopkov, ki bi oteževali razveljavitev ali spremembo odločitve o izbiri izvajalca ali, ki bi vplivali na nepristranskost revizijske komisije.</w:t>
      </w:r>
    </w:p>
    <w:p w:rsidR="002E6088" w:rsidRDefault="00A3177F" w:rsidP="00ED2B29">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Če je v zakonu in v razpisni dokumentaciji določeno, da je pogoj za izvedbo naročila izdaja soglasja določenega organa, </w:t>
      </w:r>
      <w:r w:rsidR="008249A4">
        <w:rPr>
          <w:rFonts w:ascii="Times New Roman" w:hAnsi="Times New Roman"/>
          <w:sz w:val="24"/>
          <w:szCs w:val="24"/>
          <w:lang w:val="sl-SI"/>
        </w:rPr>
        <w:t>pogodba</w:t>
      </w:r>
      <w:r w:rsidRPr="00C810CF">
        <w:rPr>
          <w:rFonts w:ascii="Times New Roman" w:hAnsi="Times New Roman"/>
          <w:sz w:val="24"/>
          <w:szCs w:val="24"/>
          <w:lang w:val="sl-SI"/>
        </w:rPr>
        <w:t xml:space="preserve"> ne prične veljati, dokler ni veljavno to soglasje.</w:t>
      </w:r>
    </w:p>
    <w:p w:rsidR="00CC1776" w:rsidRPr="004924D4" w:rsidRDefault="009578E1" w:rsidP="009B53FC">
      <w:pPr>
        <w:autoSpaceDE w:val="0"/>
        <w:autoSpaceDN w:val="0"/>
        <w:jc w:val="both"/>
        <w:rPr>
          <w:rFonts w:ascii="Times New Roman" w:hAnsi="Times New Roman"/>
          <w:color w:val="FF0000"/>
        </w:rPr>
      </w:pPr>
      <w:r>
        <w:rPr>
          <w:rFonts w:ascii="Times New Roman" w:hAnsi="Times New Roman"/>
          <w:color w:val="FF0000"/>
        </w:rPr>
        <w:t> </w:t>
      </w:r>
    </w:p>
    <w:p w:rsidR="002E6088" w:rsidRPr="00C810CF" w:rsidRDefault="002E6088" w:rsidP="00C810CF">
      <w:pPr>
        <w:pStyle w:val="Naslov1"/>
        <w:rPr>
          <w:sz w:val="24"/>
          <w:szCs w:val="24"/>
        </w:rPr>
      </w:pPr>
      <w:bookmarkStart w:id="94" w:name="_Toc515428809"/>
      <w:r w:rsidRPr="00C810CF">
        <w:rPr>
          <w:sz w:val="24"/>
          <w:szCs w:val="24"/>
        </w:rPr>
        <w:t>1</w:t>
      </w:r>
      <w:r w:rsidR="008C730E">
        <w:rPr>
          <w:sz w:val="24"/>
          <w:szCs w:val="24"/>
        </w:rPr>
        <w:t>9</w:t>
      </w:r>
      <w:r w:rsidRPr="00C810CF">
        <w:rPr>
          <w:sz w:val="24"/>
          <w:szCs w:val="24"/>
        </w:rPr>
        <w:t>. PRAVNO VARSTVO</w:t>
      </w:r>
      <w:bookmarkEnd w:id="94"/>
    </w:p>
    <w:p w:rsidR="004F4D8E" w:rsidRPr="009C5FA5" w:rsidRDefault="004F4D8E" w:rsidP="004F4D8E">
      <w:pPr>
        <w:jc w:val="both"/>
        <w:rPr>
          <w:rFonts w:ascii="Times New Roman" w:hAnsi="Times New Roman"/>
          <w:color w:val="000000"/>
          <w:sz w:val="20"/>
          <w:szCs w:val="20"/>
        </w:rPr>
      </w:pPr>
      <w:r w:rsidRPr="009C5FA5">
        <w:rPr>
          <w:rFonts w:ascii="Times New Roman" w:hAnsi="Times New Roman"/>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4F4D8E" w:rsidRPr="009C5FA5" w:rsidRDefault="004F4D8E" w:rsidP="004F4D8E">
      <w:pPr>
        <w:jc w:val="both"/>
        <w:rPr>
          <w:rFonts w:ascii="Times New Roman" w:hAnsi="Times New Roman"/>
          <w:color w:val="000000"/>
          <w:sz w:val="20"/>
          <w:szCs w:val="20"/>
        </w:rPr>
      </w:pPr>
      <w:r w:rsidRPr="009C5FA5">
        <w:rPr>
          <w:rFonts w:ascii="Times New Roman" w:hAnsi="Times New Roman"/>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4F4D8E" w:rsidRPr="009C5FA5" w:rsidRDefault="004F4D8E" w:rsidP="004F4D8E">
      <w:pPr>
        <w:jc w:val="both"/>
        <w:rPr>
          <w:rFonts w:ascii="Times New Roman" w:hAnsi="Times New Roman"/>
          <w:color w:val="000000"/>
          <w:sz w:val="20"/>
          <w:szCs w:val="20"/>
        </w:rPr>
      </w:pPr>
    </w:p>
    <w:p w:rsidR="004F4D8E" w:rsidRPr="009C5FA5" w:rsidRDefault="004F4D8E" w:rsidP="004F4D8E">
      <w:pPr>
        <w:jc w:val="both"/>
        <w:rPr>
          <w:rFonts w:ascii="Times New Roman" w:hAnsi="Times New Roman"/>
          <w:color w:val="000000"/>
          <w:sz w:val="20"/>
          <w:szCs w:val="20"/>
        </w:rPr>
      </w:pPr>
      <w:r w:rsidRPr="009C5FA5">
        <w:rPr>
          <w:rFonts w:ascii="Times New Roman" w:hAnsi="Times New Roman"/>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4F4D8E" w:rsidRPr="009C5FA5" w:rsidRDefault="004F4D8E" w:rsidP="004F4D8E">
      <w:pPr>
        <w:jc w:val="both"/>
        <w:rPr>
          <w:rFonts w:ascii="Times New Roman" w:hAnsi="Times New Roman"/>
          <w:color w:val="000000"/>
          <w:sz w:val="20"/>
          <w:szCs w:val="20"/>
        </w:rPr>
      </w:pPr>
    </w:p>
    <w:p w:rsidR="004F4D8E" w:rsidRPr="009C5FA5" w:rsidRDefault="004F4D8E" w:rsidP="004F4D8E">
      <w:pPr>
        <w:jc w:val="both"/>
        <w:rPr>
          <w:rFonts w:ascii="Times New Roman" w:hAnsi="Times New Roman"/>
          <w:color w:val="000000"/>
          <w:sz w:val="20"/>
          <w:szCs w:val="20"/>
        </w:rPr>
      </w:pPr>
      <w:r w:rsidRPr="009C5FA5">
        <w:rPr>
          <w:rFonts w:ascii="Times New Roman" w:hAnsi="Times New Roman"/>
          <w:color w:val="000000"/>
          <w:sz w:val="20"/>
          <w:szCs w:val="20"/>
        </w:rPr>
        <w:t>Zahtevka za revizijo ni dopustno vložiti po roku za prejem ponudb, razen če je rok za prejem ponudb krajši od desetih delovnih dni. V tem primeru se lahko zahtevek za revizijo vloži v desetih delovnih dneh od dneva objave obvestila o naročilu.</w:t>
      </w:r>
    </w:p>
    <w:p w:rsidR="004F4D8E" w:rsidRPr="009C5FA5" w:rsidRDefault="004F4D8E" w:rsidP="004F4D8E">
      <w:pPr>
        <w:jc w:val="both"/>
        <w:rPr>
          <w:rFonts w:ascii="Times New Roman" w:hAnsi="Times New Roman"/>
          <w:color w:val="000000"/>
          <w:sz w:val="20"/>
          <w:szCs w:val="20"/>
        </w:rPr>
      </w:pPr>
      <w:r w:rsidRPr="009C5FA5">
        <w:rPr>
          <w:rFonts w:ascii="Times New Roman" w:hAnsi="Times New Roman"/>
          <w:color w:val="000000"/>
          <w:sz w:val="20"/>
          <w:szCs w:val="20"/>
        </w:rPr>
        <w:t xml:space="preserve">Vlagatelj plača takso za </w:t>
      </w:r>
      <w:proofErr w:type="spellStart"/>
      <w:r w:rsidRPr="009C5FA5">
        <w:rPr>
          <w:rFonts w:ascii="Times New Roman" w:hAnsi="Times New Roman"/>
          <w:color w:val="000000"/>
          <w:sz w:val="20"/>
          <w:szCs w:val="20"/>
        </w:rPr>
        <w:t>predrevizijski</w:t>
      </w:r>
      <w:proofErr w:type="spellEnd"/>
      <w:r w:rsidRPr="009C5FA5">
        <w:rPr>
          <w:rFonts w:ascii="Times New Roman" w:hAnsi="Times New Roman"/>
          <w:color w:val="000000"/>
          <w:sz w:val="20"/>
          <w:szCs w:val="20"/>
        </w:rPr>
        <w:t xml:space="preserve"> in revizijski postopek le enkrat, in sicer pred vložitvijo zahtevka za revizijo pri naročniku. Način odmere takse določa 71. člen ZPVPJN.</w:t>
      </w:r>
    </w:p>
    <w:p w:rsidR="004F4D8E" w:rsidRPr="009C5FA5" w:rsidRDefault="004F4D8E" w:rsidP="004F4D8E">
      <w:pPr>
        <w:rPr>
          <w:rFonts w:ascii="Times New Roman" w:hAnsi="Times New Roman"/>
          <w:color w:val="000000"/>
          <w:sz w:val="20"/>
          <w:szCs w:val="20"/>
        </w:rPr>
      </w:pPr>
      <w:r w:rsidRPr="009C5FA5">
        <w:rPr>
          <w:rFonts w:ascii="Times New Roman" w:hAnsi="Times New Roman"/>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9C5FA5">
        <w:rPr>
          <w:rFonts w:ascii="Times New Roman" w:hAnsi="Times New Roman"/>
          <w:color w:val="000000"/>
          <w:sz w:val="20"/>
          <w:szCs w:val="20"/>
        </w:rPr>
        <w:t>predrevizijski</w:t>
      </w:r>
      <w:proofErr w:type="spellEnd"/>
      <w:r w:rsidRPr="009C5FA5">
        <w:rPr>
          <w:rFonts w:ascii="Times New Roman" w:hAnsi="Times New Roman"/>
          <w:color w:val="000000"/>
          <w:sz w:val="20"/>
          <w:szCs w:val="20"/>
        </w:rPr>
        <w:t xml:space="preserve"> in revizijski postopek. Natančne informacije o načinu plačila takse so dostopne na spletni strani Ministrstva za javno upravo: </w:t>
      </w:r>
      <w:hyperlink r:id="rId20" w:history="1">
        <w:r w:rsidRPr="009C5FA5">
          <w:rPr>
            <w:rStyle w:val="Hiperpovezava"/>
            <w:rFonts w:ascii="Times New Roman" w:hAnsi="Times New Roman"/>
            <w:sz w:val="20"/>
            <w:szCs w:val="20"/>
          </w:rPr>
          <w:t>http://www.djn.mju.gov.si/sistem-javnega-narocanja/pravno-varstvo</w:t>
        </w:r>
      </w:hyperlink>
      <w:r w:rsidRPr="009C5FA5">
        <w:rPr>
          <w:rFonts w:ascii="Times New Roman" w:hAnsi="Times New Roman"/>
          <w:color w:val="000000"/>
          <w:sz w:val="20"/>
          <w:szCs w:val="20"/>
        </w:rPr>
        <w:t>.</w:t>
      </w:r>
    </w:p>
    <w:p w:rsidR="004F4D8E" w:rsidRPr="009C5FA5" w:rsidRDefault="004F4D8E" w:rsidP="004F4D8E">
      <w:pPr>
        <w:jc w:val="both"/>
        <w:rPr>
          <w:rFonts w:ascii="Times New Roman" w:hAnsi="Times New Roman"/>
          <w:color w:val="000000"/>
          <w:sz w:val="20"/>
          <w:szCs w:val="20"/>
        </w:rPr>
      </w:pPr>
      <w:r w:rsidRPr="009C5FA5">
        <w:rPr>
          <w:rFonts w:ascii="Times New Roman" w:hAnsi="Times New Roman"/>
          <w:color w:val="000000"/>
          <w:sz w:val="20"/>
          <w:szCs w:val="20"/>
        </w:rPr>
        <w:t xml:space="preserve">Zahtevek za revizijo se vloži prek portala </w:t>
      </w:r>
      <w:proofErr w:type="spellStart"/>
      <w:r w:rsidRPr="009C5FA5">
        <w:rPr>
          <w:rFonts w:ascii="Times New Roman" w:hAnsi="Times New Roman"/>
          <w:color w:val="000000"/>
          <w:sz w:val="20"/>
          <w:szCs w:val="20"/>
        </w:rPr>
        <w:t>eRevizija</w:t>
      </w:r>
      <w:proofErr w:type="spellEnd"/>
      <w:r w:rsidRPr="009C5FA5">
        <w:rPr>
          <w:rFonts w:ascii="Times New Roman" w:hAnsi="Times New Roman"/>
          <w:color w:val="000000"/>
          <w:sz w:val="20"/>
          <w:szCs w:val="20"/>
        </w:rPr>
        <w:t xml:space="preserve">. Informacija, da je bil vložen zahtevek za revizijo, se nemudoma prek portala </w:t>
      </w:r>
      <w:proofErr w:type="spellStart"/>
      <w:r w:rsidRPr="009C5FA5">
        <w:rPr>
          <w:rFonts w:ascii="Times New Roman" w:hAnsi="Times New Roman"/>
          <w:color w:val="000000"/>
          <w:sz w:val="20"/>
          <w:szCs w:val="20"/>
        </w:rPr>
        <w:t>eRevizija</w:t>
      </w:r>
      <w:proofErr w:type="spellEnd"/>
      <w:r w:rsidRPr="009C5FA5">
        <w:rPr>
          <w:rFonts w:ascii="Times New Roman" w:hAnsi="Times New Roman"/>
          <w:color w:val="000000"/>
          <w:sz w:val="20"/>
          <w:szCs w:val="20"/>
        </w:rPr>
        <w:t xml:space="preserve"> samodejno objavi v dosjeju javnega naročila na portalu javnih naročil. Če zahtevek za revizijo v </w:t>
      </w:r>
      <w:proofErr w:type="spellStart"/>
      <w:r w:rsidRPr="009C5FA5">
        <w:rPr>
          <w:rFonts w:ascii="Times New Roman" w:hAnsi="Times New Roman"/>
          <w:color w:val="000000"/>
          <w:sz w:val="20"/>
          <w:szCs w:val="20"/>
        </w:rPr>
        <w:t>predrevizijskem</w:t>
      </w:r>
      <w:proofErr w:type="spellEnd"/>
      <w:r w:rsidRPr="009C5FA5">
        <w:rPr>
          <w:rFonts w:ascii="Times New Roman" w:hAnsi="Times New Roman"/>
          <w:color w:val="000000"/>
          <w:sz w:val="20"/>
          <w:szCs w:val="20"/>
        </w:rPr>
        <w:t xml:space="preserve"> postopku ni bil vložen prek portala </w:t>
      </w:r>
      <w:proofErr w:type="spellStart"/>
      <w:r w:rsidRPr="009C5FA5">
        <w:rPr>
          <w:rFonts w:ascii="Times New Roman" w:hAnsi="Times New Roman"/>
          <w:color w:val="000000"/>
          <w:sz w:val="20"/>
          <w:szCs w:val="20"/>
        </w:rPr>
        <w:t>eRevizija</w:t>
      </w:r>
      <w:proofErr w:type="spellEnd"/>
      <w:r w:rsidRPr="009C5FA5">
        <w:rPr>
          <w:rFonts w:ascii="Times New Roman" w:hAnsi="Times New Roman"/>
          <w:color w:val="000000"/>
          <w:sz w:val="20"/>
          <w:szCs w:val="20"/>
        </w:rPr>
        <w:t xml:space="preserve">, se do začetka uporabe tega portala informacije in dokumenti, vključno s procesnim gradivom, v </w:t>
      </w:r>
      <w:proofErr w:type="spellStart"/>
      <w:r w:rsidRPr="009C5FA5">
        <w:rPr>
          <w:rFonts w:ascii="Times New Roman" w:hAnsi="Times New Roman"/>
          <w:color w:val="000000"/>
          <w:sz w:val="20"/>
          <w:szCs w:val="20"/>
        </w:rPr>
        <w:t>predrevizijskem</w:t>
      </w:r>
      <w:proofErr w:type="spellEnd"/>
      <w:r w:rsidRPr="009C5FA5">
        <w:rPr>
          <w:rFonts w:ascii="Times New Roman" w:hAnsi="Times New Roman"/>
          <w:color w:val="000000"/>
          <w:sz w:val="20"/>
          <w:szCs w:val="20"/>
        </w:rPr>
        <w:t>, revizijskem ali pritožbenem postopku, vložijo pisno neposredno pri naslovniku ali po pošti priporočeno s povratnico.</w:t>
      </w:r>
    </w:p>
    <w:p w:rsidR="008C730E" w:rsidRPr="009C5FA5" w:rsidRDefault="008C730E" w:rsidP="008B3308">
      <w:pPr>
        <w:pStyle w:val="BodyText22"/>
        <w:ind w:left="0"/>
        <w:rPr>
          <w:rFonts w:ascii="Times New Roman" w:hAnsi="Times New Roman"/>
          <w:sz w:val="20"/>
          <w:lang w:val="sl-SI"/>
        </w:rPr>
      </w:pPr>
    </w:p>
    <w:p w:rsidR="00744682" w:rsidRDefault="00744682" w:rsidP="00B502FF">
      <w:pPr>
        <w:pStyle w:val="BodyText22"/>
        <w:ind w:left="0"/>
        <w:rPr>
          <w:rFonts w:ascii="Times New Roman" w:hAnsi="Times New Roman"/>
          <w:sz w:val="24"/>
          <w:szCs w:val="24"/>
          <w:lang w:val="sl-SI"/>
        </w:rPr>
      </w:pPr>
    </w:p>
    <w:p w:rsidR="00F57ECA" w:rsidRDefault="00F57ECA" w:rsidP="00B502FF">
      <w:pPr>
        <w:pStyle w:val="BodyText22"/>
        <w:ind w:left="0"/>
        <w:rPr>
          <w:rFonts w:ascii="Times New Roman" w:hAnsi="Times New Roman"/>
          <w:sz w:val="24"/>
          <w:szCs w:val="24"/>
          <w:lang w:val="sl-SI"/>
        </w:rPr>
      </w:pPr>
    </w:p>
    <w:p w:rsidR="00F57ECA" w:rsidRDefault="00F57ECA" w:rsidP="00F57ECA">
      <w:pPr>
        <w:pStyle w:val="BodyText22"/>
        <w:ind w:left="4608" w:firstLine="348"/>
        <w:rPr>
          <w:rFonts w:ascii="Times New Roman" w:hAnsi="Times New Roman"/>
          <w:sz w:val="24"/>
          <w:szCs w:val="24"/>
          <w:lang w:val="sl-SI"/>
        </w:rPr>
      </w:pPr>
      <w:r>
        <w:rPr>
          <w:rFonts w:ascii="Times New Roman" w:hAnsi="Times New Roman"/>
          <w:sz w:val="24"/>
          <w:szCs w:val="24"/>
          <w:lang w:val="sl-SI"/>
        </w:rPr>
        <w:t>v. d. direktorja naročnika</w:t>
      </w:r>
    </w:p>
    <w:p w:rsidR="00F57ECA" w:rsidRDefault="00F57ECA" w:rsidP="00F57ECA">
      <w:pPr>
        <w:pStyle w:val="BodyText22"/>
        <w:ind w:left="4956"/>
        <w:rPr>
          <w:rFonts w:ascii="Times New Roman" w:hAnsi="Times New Roman"/>
          <w:sz w:val="24"/>
          <w:szCs w:val="24"/>
          <w:lang w:val="sl-SI"/>
        </w:rPr>
      </w:pPr>
      <w:r>
        <w:rPr>
          <w:rFonts w:ascii="Times New Roman" w:hAnsi="Times New Roman"/>
          <w:sz w:val="24"/>
          <w:szCs w:val="24"/>
          <w:lang w:val="sl-SI"/>
        </w:rPr>
        <w:t>Alenka Jezernik Skudnik, univ. dipl. prav.</w:t>
      </w:r>
    </w:p>
    <w:p w:rsidR="00F57ECA" w:rsidRDefault="00F57ECA" w:rsidP="00F57ECA">
      <w:pPr>
        <w:pStyle w:val="BodyText22"/>
        <w:ind w:left="4956"/>
        <w:rPr>
          <w:rFonts w:ascii="Times New Roman" w:hAnsi="Times New Roman"/>
          <w:sz w:val="24"/>
          <w:szCs w:val="24"/>
          <w:lang w:val="sl-SI"/>
        </w:rPr>
      </w:pPr>
    </w:p>
    <w:p w:rsidR="00F57ECA" w:rsidRDefault="00F57ECA" w:rsidP="00F57ECA">
      <w:pPr>
        <w:pStyle w:val="BodyText22"/>
        <w:ind w:left="4956"/>
        <w:rPr>
          <w:rFonts w:ascii="Times New Roman" w:hAnsi="Times New Roman"/>
          <w:sz w:val="24"/>
          <w:szCs w:val="24"/>
          <w:lang w:val="sl-SI"/>
        </w:rPr>
      </w:pPr>
    </w:p>
    <w:p w:rsidR="00F57ECA" w:rsidRDefault="00F57ECA" w:rsidP="00F57ECA">
      <w:pPr>
        <w:pStyle w:val="BodyText22"/>
        <w:ind w:left="4956"/>
        <w:rPr>
          <w:rFonts w:ascii="Calibri" w:hAnsi="Calibri" w:cs="Calibri"/>
          <w:sz w:val="24"/>
          <w:szCs w:val="24"/>
          <w:lang w:val="sl-SI"/>
        </w:rPr>
      </w:pPr>
    </w:p>
    <w:p w:rsidR="00ED2B29" w:rsidRPr="00CC4CDB" w:rsidRDefault="009A1D54" w:rsidP="00CC4CDB">
      <w:pPr>
        <w:pStyle w:val="Naslov1"/>
        <w:numPr>
          <w:ilvl w:val="0"/>
          <w:numId w:val="9"/>
        </w:numPr>
        <w:rPr>
          <w:sz w:val="28"/>
          <w:szCs w:val="28"/>
        </w:rPr>
      </w:pPr>
      <w:bookmarkStart w:id="95" w:name="_Toc456003823"/>
      <w:bookmarkStart w:id="96" w:name="_Toc515428810"/>
      <w:r w:rsidRPr="00B82BBC">
        <w:rPr>
          <w:sz w:val="28"/>
          <w:szCs w:val="28"/>
        </w:rPr>
        <w:lastRenderedPageBreak/>
        <w:t xml:space="preserve">TEHNIČNE SPECIFIKACIJE </w:t>
      </w:r>
      <w:r w:rsidR="00064945" w:rsidRPr="00B82BBC">
        <w:rPr>
          <w:sz w:val="28"/>
          <w:szCs w:val="28"/>
        </w:rPr>
        <w:t>PREDMET</w:t>
      </w:r>
      <w:r w:rsidRPr="00B82BBC">
        <w:rPr>
          <w:sz w:val="28"/>
          <w:szCs w:val="28"/>
        </w:rPr>
        <w:t>A</w:t>
      </w:r>
      <w:r w:rsidR="00064945" w:rsidRPr="00B82BBC">
        <w:rPr>
          <w:sz w:val="28"/>
          <w:szCs w:val="28"/>
        </w:rPr>
        <w:t xml:space="preserve">  JAVNEGA  NAROČILA</w:t>
      </w:r>
      <w:bookmarkEnd w:id="95"/>
      <w:bookmarkEnd w:id="96"/>
    </w:p>
    <w:p w:rsidR="007166D3" w:rsidRPr="00CD4748" w:rsidRDefault="00ED2B29" w:rsidP="007166D3">
      <w:pPr>
        <w:ind w:right="-32"/>
        <w:jc w:val="both"/>
        <w:rPr>
          <w:rFonts w:ascii="Times New Roman" w:hAnsi="Times New Roman"/>
          <w:b/>
          <w:bCs/>
        </w:rPr>
      </w:pPr>
      <w:r>
        <w:rPr>
          <w:rFonts w:ascii="Times New Roman" w:hAnsi="Times New Roman"/>
          <w:b/>
          <w:bCs/>
        </w:rPr>
        <w:t>V</w:t>
      </w:r>
      <w:r w:rsidR="007166D3" w:rsidRPr="00CD4748">
        <w:rPr>
          <w:rFonts w:ascii="Times New Roman" w:hAnsi="Times New Roman"/>
          <w:b/>
          <w:bCs/>
        </w:rPr>
        <w:t>zdrževanje medicinske opreme po sklopih za obdobje petih (5) let.</w:t>
      </w:r>
    </w:p>
    <w:p w:rsidR="007166D3" w:rsidRDefault="007166D3" w:rsidP="004D7F74">
      <w:pPr>
        <w:jc w:val="both"/>
        <w:rPr>
          <w:rFonts w:ascii="Times New Roman" w:hAnsi="Times New Roman"/>
          <w:b/>
        </w:rPr>
      </w:pPr>
    </w:p>
    <w:p w:rsidR="00347E38" w:rsidRPr="00F57ECA" w:rsidRDefault="00082142" w:rsidP="00082142">
      <w:pPr>
        <w:autoSpaceDE w:val="0"/>
        <w:autoSpaceDN w:val="0"/>
        <w:adjustRightInd w:val="0"/>
        <w:jc w:val="both"/>
        <w:rPr>
          <w:rFonts w:ascii="Times New Roman" w:hAnsi="Times New Roman"/>
          <w:b/>
          <w:u w:val="single"/>
        </w:rPr>
      </w:pPr>
      <w:r>
        <w:rPr>
          <w:rFonts w:ascii="Times New Roman" w:hAnsi="Times New Roman"/>
          <w:b/>
          <w:u w:val="single"/>
        </w:rPr>
        <w:t>Ponudnik mora ponuditi vzdrževanje po naslednjih pogojih:</w:t>
      </w:r>
    </w:p>
    <w:p w:rsidR="009E4565" w:rsidRDefault="00082142" w:rsidP="00082142">
      <w:pPr>
        <w:autoSpaceDE w:val="0"/>
        <w:autoSpaceDN w:val="0"/>
        <w:adjustRightInd w:val="0"/>
        <w:jc w:val="both"/>
        <w:rPr>
          <w:rFonts w:ascii="Times New Roman" w:hAnsi="Times New Roman"/>
        </w:rPr>
      </w:pPr>
      <w:r>
        <w:rPr>
          <w:rFonts w:ascii="Times New Roman" w:hAnsi="Times New Roman"/>
          <w:u w:val="single"/>
        </w:rPr>
        <w:t xml:space="preserve">Preventivno vzdrževanje </w:t>
      </w:r>
      <w:r w:rsidRPr="00082142">
        <w:rPr>
          <w:rFonts w:ascii="Times New Roman" w:hAnsi="Times New Roman"/>
          <w:u w:val="single"/>
        </w:rPr>
        <w:t>pomeni zagotavljanje izvajanja rednega vzdrževanja</w:t>
      </w:r>
      <w:r w:rsidRPr="00082142">
        <w:rPr>
          <w:rFonts w:ascii="Times New Roman" w:hAnsi="Times New Roman"/>
        </w:rPr>
        <w:t xml:space="preserve">, število rednih </w:t>
      </w:r>
      <w:r w:rsidRPr="00920CFB">
        <w:rPr>
          <w:rFonts w:ascii="Times New Roman" w:hAnsi="Times New Roman"/>
        </w:rPr>
        <w:t>vzdrževalnih servisov po navodilih proizvajalca</w:t>
      </w:r>
      <w:r w:rsidR="008E404C">
        <w:rPr>
          <w:rFonts w:ascii="Times New Roman" w:hAnsi="Times New Roman"/>
        </w:rPr>
        <w:t xml:space="preserve"> </w:t>
      </w:r>
      <w:r w:rsidRPr="00920CFB">
        <w:rPr>
          <w:rFonts w:ascii="Times New Roman" w:hAnsi="Times New Roman"/>
        </w:rPr>
        <w:t xml:space="preserve">vključno z vsemi </w:t>
      </w:r>
      <w:r w:rsidR="00347E38" w:rsidRPr="00920CFB">
        <w:rPr>
          <w:rFonts w:ascii="Times New Roman" w:hAnsi="Times New Roman"/>
        </w:rPr>
        <w:t xml:space="preserve">predvidenimi </w:t>
      </w:r>
      <w:r w:rsidRPr="00920CFB">
        <w:rPr>
          <w:rFonts w:ascii="Times New Roman" w:hAnsi="Times New Roman"/>
        </w:rPr>
        <w:t>rezervnimi deli in potrošnim materialom, stroški dela in potnimi stroški</w:t>
      </w:r>
      <w:r w:rsidRPr="00082142">
        <w:rPr>
          <w:rFonts w:ascii="Times New Roman" w:hAnsi="Times New Roman"/>
        </w:rPr>
        <w:t xml:space="preserve">; npr.: certificiranje, kontrolo stanja opreme in njene funkcionalnosti, odkrivanje napak in </w:t>
      </w:r>
      <w:r w:rsidR="00347E38">
        <w:rPr>
          <w:rFonts w:ascii="Times New Roman" w:hAnsi="Times New Roman"/>
        </w:rPr>
        <w:t>poročanje naročniku</w:t>
      </w:r>
      <w:r w:rsidRPr="00082142">
        <w:rPr>
          <w:rFonts w:ascii="Times New Roman" w:hAnsi="Times New Roman"/>
        </w:rPr>
        <w:t xml:space="preserve">, preverjanje in </w:t>
      </w:r>
      <w:proofErr w:type="spellStart"/>
      <w:r w:rsidRPr="00082142">
        <w:rPr>
          <w:rFonts w:ascii="Times New Roman" w:hAnsi="Times New Roman"/>
        </w:rPr>
        <w:t>optimiranje</w:t>
      </w:r>
      <w:proofErr w:type="spellEnd"/>
      <w:r w:rsidRPr="00082142">
        <w:rPr>
          <w:rFonts w:ascii="Times New Roman" w:hAnsi="Times New Roman"/>
        </w:rPr>
        <w:t xml:space="preserve"> funkcijskih parametrov delovanja</w:t>
      </w:r>
      <w:r w:rsidRPr="004F6DBC">
        <w:rPr>
          <w:rFonts w:ascii="Times New Roman" w:hAnsi="Times New Roman"/>
        </w:rPr>
        <w:t xml:space="preserve">, </w:t>
      </w:r>
      <w:r w:rsidR="009C5FA5" w:rsidRPr="004F6DBC">
        <w:rPr>
          <w:rFonts w:ascii="Times New Roman" w:hAnsi="Times New Roman"/>
        </w:rPr>
        <w:t xml:space="preserve">kalibracije, </w:t>
      </w:r>
      <w:r w:rsidR="004F6DBC" w:rsidRPr="004F6DBC">
        <w:rPr>
          <w:rFonts w:ascii="Times New Roman" w:hAnsi="Times New Roman"/>
        </w:rPr>
        <w:t>čiščenje</w:t>
      </w:r>
      <w:r w:rsidRPr="004F6DBC">
        <w:rPr>
          <w:rFonts w:ascii="Times New Roman" w:hAnsi="Times New Roman"/>
        </w:rPr>
        <w:t>, izdaja servisnega poročila in nalepka na opremi z datumom in podpisom izvedbe pregleda</w:t>
      </w:r>
      <w:r w:rsidR="009E4565" w:rsidRPr="004F6DBC">
        <w:rPr>
          <w:rFonts w:ascii="Times New Roman" w:hAnsi="Times New Roman"/>
        </w:rPr>
        <w:t>.</w:t>
      </w:r>
    </w:p>
    <w:p w:rsidR="009E4565" w:rsidRDefault="009E4565" w:rsidP="00082142">
      <w:pPr>
        <w:autoSpaceDE w:val="0"/>
        <w:autoSpaceDN w:val="0"/>
        <w:adjustRightInd w:val="0"/>
        <w:jc w:val="both"/>
        <w:rPr>
          <w:rFonts w:ascii="Times New Roman" w:hAnsi="Times New Roman"/>
        </w:rPr>
      </w:pPr>
    </w:p>
    <w:p w:rsidR="00261E08" w:rsidRPr="00F57ECA" w:rsidRDefault="00261E08" w:rsidP="00082142">
      <w:pPr>
        <w:autoSpaceDE w:val="0"/>
        <w:autoSpaceDN w:val="0"/>
        <w:adjustRightInd w:val="0"/>
        <w:jc w:val="both"/>
        <w:rPr>
          <w:rFonts w:ascii="Times New Roman" w:hAnsi="Times New Roman"/>
        </w:rPr>
      </w:pPr>
      <w:r w:rsidRPr="00F57ECA">
        <w:rPr>
          <w:rFonts w:ascii="Times New Roman" w:hAnsi="Times New Roman"/>
        </w:rPr>
        <w:t>Redni vzdrževalni servisi se praviloma izvajajo pri naročniku po v naprej dogovorjenem terminu.</w:t>
      </w:r>
    </w:p>
    <w:p w:rsidR="001B36CA" w:rsidRPr="00F57ECA" w:rsidRDefault="001B36CA" w:rsidP="001B36CA">
      <w:pPr>
        <w:jc w:val="both"/>
        <w:rPr>
          <w:rFonts w:ascii="Times New Roman" w:hAnsi="Times New Roman"/>
        </w:rPr>
      </w:pPr>
      <w:r w:rsidRPr="00F57ECA">
        <w:rPr>
          <w:rFonts w:ascii="Times New Roman" w:hAnsi="Times New Roman"/>
        </w:rPr>
        <w:t xml:space="preserve">Izvajalec je dolžan obvestiti naročnika o terminu </w:t>
      </w:r>
      <w:r w:rsidR="001D67F5" w:rsidRPr="00F57ECA">
        <w:rPr>
          <w:rFonts w:ascii="Times New Roman" w:hAnsi="Times New Roman"/>
        </w:rPr>
        <w:t xml:space="preserve"> </w:t>
      </w:r>
      <w:r w:rsidRPr="00F57ECA">
        <w:rPr>
          <w:rFonts w:ascii="Times New Roman" w:hAnsi="Times New Roman"/>
        </w:rPr>
        <w:t xml:space="preserve">rednih vzdrževalnih servisov v roku 7 (sedem) dni pred začetkom teh del. </w:t>
      </w:r>
    </w:p>
    <w:p w:rsidR="001B36CA" w:rsidRPr="00261E08" w:rsidRDefault="001B36CA" w:rsidP="001B36CA">
      <w:pPr>
        <w:jc w:val="both"/>
        <w:rPr>
          <w:rFonts w:ascii="Times New Roman" w:hAnsi="Times New Roman"/>
          <w:color w:val="00B050"/>
        </w:rPr>
      </w:pPr>
    </w:p>
    <w:p w:rsidR="00082142" w:rsidRPr="00F57ECA" w:rsidRDefault="009E4565" w:rsidP="00082142">
      <w:pPr>
        <w:autoSpaceDE w:val="0"/>
        <w:autoSpaceDN w:val="0"/>
        <w:adjustRightInd w:val="0"/>
        <w:jc w:val="both"/>
        <w:rPr>
          <w:rFonts w:ascii="Times New Roman" w:hAnsi="Times New Roman"/>
        </w:rPr>
      </w:pPr>
      <w:r>
        <w:rPr>
          <w:rFonts w:ascii="Times New Roman" w:hAnsi="Times New Roman"/>
        </w:rPr>
        <w:t>P</w:t>
      </w:r>
      <w:r w:rsidR="00347E38">
        <w:rPr>
          <w:rFonts w:ascii="Times New Roman" w:hAnsi="Times New Roman"/>
        </w:rPr>
        <w:t xml:space="preserve">ri </w:t>
      </w:r>
      <w:r w:rsidR="00347E38" w:rsidRPr="00F57ECA">
        <w:rPr>
          <w:rFonts w:ascii="Times New Roman" w:hAnsi="Times New Roman"/>
        </w:rPr>
        <w:t xml:space="preserve">vsaki opremi mora ponudnik </w:t>
      </w:r>
      <w:r w:rsidR="001D67F5" w:rsidRPr="00F57ECA">
        <w:rPr>
          <w:rFonts w:ascii="Times New Roman" w:hAnsi="Times New Roman"/>
        </w:rPr>
        <w:t xml:space="preserve">v </w:t>
      </w:r>
      <w:proofErr w:type="spellStart"/>
      <w:r w:rsidR="001D67F5" w:rsidRPr="00F57ECA">
        <w:rPr>
          <w:rFonts w:ascii="Times New Roman" w:hAnsi="Times New Roman"/>
        </w:rPr>
        <w:t>excelov</w:t>
      </w:r>
      <w:proofErr w:type="spellEnd"/>
      <w:r w:rsidR="001D67F5" w:rsidRPr="00F57ECA">
        <w:rPr>
          <w:rFonts w:ascii="Times New Roman" w:hAnsi="Times New Roman"/>
        </w:rPr>
        <w:t xml:space="preserve"> predračun </w:t>
      </w:r>
      <w:r w:rsidR="00082142" w:rsidRPr="00F57ECA">
        <w:rPr>
          <w:rFonts w:ascii="Times New Roman" w:hAnsi="Times New Roman"/>
        </w:rPr>
        <w:t>navesti število obveznih in priporočenih servisov na leto</w:t>
      </w:r>
      <w:r w:rsidR="007166D3" w:rsidRPr="00F57ECA">
        <w:rPr>
          <w:rFonts w:ascii="Times New Roman" w:hAnsi="Times New Roman"/>
        </w:rPr>
        <w:t xml:space="preserve"> oz. na drugačno časovno obdobje in </w:t>
      </w:r>
      <w:r w:rsidR="00347E38" w:rsidRPr="00F57ECA">
        <w:rPr>
          <w:rFonts w:ascii="Times New Roman" w:hAnsi="Times New Roman"/>
        </w:rPr>
        <w:t>navesti vzdrževanje glede na število ciklov</w:t>
      </w:r>
      <w:r w:rsidR="007166D3" w:rsidRPr="00F57ECA">
        <w:rPr>
          <w:rFonts w:ascii="Times New Roman" w:hAnsi="Times New Roman"/>
        </w:rPr>
        <w:t>-po priporočilih proizvajalca</w:t>
      </w:r>
      <w:r w:rsidR="00347E38" w:rsidRPr="00F57ECA">
        <w:rPr>
          <w:rFonts w:ascii="Times New Roman" w:hAnsi="Times New Roman"/>
        </w:rPr>
        <w:t>, …</w:t>
      </w:r>
      <w:r w:rsidR="00082142" w:rsidRPr="00F57ECA">
        <w:rPr>
          <w:rFonts w:ascii="Times New Roman" w:hAnsi="Times New Roman"/>
        </w:rPr>
        <w:t xml:space="preserve">. </w:t>
      </w:r>
    </w:p>
    <w:p w:rsidR="007166D3" w:rsidRPr="007166D3" w:rsidRDefault="007166D3" w:rsidP="00F82654">
      <w:pPr>
        <w:jc w:val="both"/>
        <w:rPr>
          <w:rFonts w:ascii="Times New Roman" w:hAnsi="Times New Roman"/>
          <w:color w:val="00B050"/>
        </w:rPr>
      </w:pPr>
    </w:p>
    <w:p w:rsidR="00261E08" w:rsidRPr="00CD4748" w:rsidRDefault="000F4516" w:rsidP="00261E08">
      <w:pPr>
        <w:jc w:val="both"/>
        <w:rPr>
          <w:rFonts w:ascii="Times New Roman" w:hAnsi="Times New Roman"/>
        </w:rPr>
      </w:pPr>
      <w:r w:rsidRPr="00CD4748">
        <w:rPr>
          <w:rFonts w:ascii="Times New Roman" w:hAnsi="Times New Roman"/>
        </w:rPr>
        <w:t>Ponudnik izpolni</w:t>
      </w:r>
      <w:r w:rsidR="004B57CC" w:rsidRPr="00CD4748">
        <w:rPr>
          <w:rFonts w:ascii="Times New Roman" w:hAnsi="Times New Roman"/>
        </w:rPr>
        <w:t xml:space="preserve"> </w:t>
      </w:r>
      <w:r w:rsidRPr="00CD4748">
        <w:rPr>
          <w:rFonts w:ascii="Times New Roman" w:hAnsi="Times New Roman"/>
        </w:rPr>
        <w:t>razpisni dokument</w:t>
      </w:r>
      <w:r w:rsidR="004B57CC" w:rsidRPr="00CD4748">
        <w:rPr>
          <w:rFonts w:ascii="Times New Roman" w:hAnsi="Times New Roman"/>
        </w:rPr>
        <w:t xml:space="preserve"> </w:t>
      </w:r>
      <w:r w:rsidRPr="00CD4748">
        <w:rPr>
          <w:rFonts w:ascii="Times New Roman" w:hAnsi="Times New Roman"/>
        </w:rPr>
        <w:t>»</w:t>
      </w:r>
      <w:r w:rsidR="00932BB1" w:rsidRPr="00CD4748">
        <w:rPr>
          <w:rFonts w:ascii="Times New Roman" w:hAnsi="Times New Roman"/>
          <w:u w:val="single"/>
        </w:rPr>
        <w:t>Ponudbeni predračun</w:t>
      </w:r>
      <w:r w:rsidRPr="00CD4748">
        <w:rPr>
          <w:rFonts w:ascii="Times New Roman" w:hAnsi="Times New Roman"/>
        </w:rPr>
        <w:t xml:space="preserve">« v </w:t>
      </w:r>
      <w:proofErr w:type="spellStart"/>
      <w:r w:rsidRPr="00CD4748">
        <w:rPr>
          <w:rFonts w:ascii="Times New Roman" w:hAnsi="Times New Roman"/>
        </w:rPr>
        <w:t>excelu</w:t>
      </w:r>
      <w:proofErr w:type="spellEnd"/>
      <w:r w:rsidRPr="00CD4748">
        <w:rPr>
          <w:rFonts w:ascii="Times New Roman" w:hAnsi="Times New Roman"/>
        </w:rPr>
        <w:t xml:space="preserve"> </w:t>
      </w:r>
      <w:r w:rsidR="004B57CC" w:rsidRPr="00CD4748">
        <w:rPr>
          <w:rFonts w:ascii="Times New Roman" w:hAnsi="Times New Roman"/>
        </w:rPr>
        <w:t>za vsak ponujeni sklop</w:t>
      </w:r>
      <w:r w:rsidR="00261E08" w:rsidRPr="00CD4748">
        <w:rPr>
          <w:rFonts w:ascii="Times New Roman" w:hAnsi="Times New Roman"/>
        </w:rPr>
        <w:t xml:space="preserve"> in ga kot »Lastni predračun« skupaj s Predračunsko rekapitulacijo naloži v »</w:t>
      </w:r>
      <w:r w:rsidR="00261E08" w:rsidRPr="00CD4748">
        <w:rPr>
          <w:rFonts w:ascii="Times New Roman" w:hAnsi="Times New Roman"/>
          <w:i/>
        </w:rPr>
        <w:t>Drugi doku</w:t>
      </w:r>
      <w:r w:rsidR="00261E08" w:rsidRPr="00CD4748">
        <w:rPr>
          <w:rFonts w:ascii="Times New Roman" w:hAnsi="Times New Roman"/>
        </w:rPr>
        <w:t>menti« v *</w:t>
      </w:r>
      <w:proofErr w:type="spellStart"/>
      <w:r w:rsidR="00261E08" w:rsidRPr="00CD4748">
        <w:rPr>
          <w:rFonts w:ascii="Times New Roman" w:hAnsi="Times New Roman"/>
        </w:rPr>
        <w:t>xls</w:t>
      </w:r>
      <w:proofErr w:type="spellEnd"/>
      <w:r w:rsidR="00261E08" w:rsidRPr="00CD4748">
        <w:rPr>
          <w:rFonts w:ascii="Times New Roman" w:hAnsi="Times New Roman"/>
        </w:rPr>
        <w:t xml:space="preserve"> in podpisani *</w:t>
      </w:r>
      <w:proofErr w:type="spellStart"/>
      <w:r w:rsidR="00261E08" w:rsidRPr="00CD4748">
        <w:rPr>
          <w:rFonts w:ascii="Times New Roman" w:hAnsi="Times New Roman"/>
        </w:rPr>
        <w:t>pdf</w:t>
      </w:r>
      <w:proofErr w:type="spellEnd"/>
      <w:r w:rsidR="00261E08" w:rsidRPr="00CD4748">
        <w:rPr>
          <w:rFonts w:ascii="Times New Roman" w:hAnsi="Times New Roman"/>
        </w:rPr>
        <w:t xml:space="preserve"> obliki.</w:t>
      </w:r>
    </w:p>
    <w:p w:rsidR="00261E08" w:rsidRDefault="00261E08" w:rsidP="00261E08">
      <w:pPr>
        <w:pStyle w:val="gmail-bodytext22"/>
        <w:spacing w:before="0" w:beforeAutospacing="0" w:after="0" w:afterAutospacing="0"/>
        <w:jc w:val="both"/>
        <w:rPr>
          <w:color w:val="00B050"/>
          <w:shd w:val="clear" w:color="auto" w:fill="FFFFFF"/>
        </w:rPr>
      </w:pPr>
    </w:p>
    <w:p w:rsidR="001B36CA" w:rsidRPr="00F57ECA" w:rsidRDefault="00261E08" w:rsidP="00261E08">
      <w:pPr>
        <w:pStyle w:val="gmail-bodytext22"/>
        <w:spacing w:before="0" w:beforeAutospacing="0" w:after="0" w:afterAutospacing="0"/>
        <w:jc w:val="both"/>
        <w:rPr>
          <w:shd w:val="clear" w:color="auto" w:fill="FFFFFF"/>
        </w:rPr>
      </w:pPr>
      <w:r w:rsidRPr="00F57ECA">
        <w:rPr>
          <w:shd w:val="clear" w:color="auto" w:fill="FFFFFF"/>
        </w:rPr>
        <w:t xml:space="preserve">Predračunu dodati </w:t>
      </w:r>
      <w:r w:rsidR="00373F22">
        <w:rPr>
          <w:shd w:val="clear" w:color="auto" w:fill="FFFFFF"/>
        </w:rPr>
        <w:t xml:space="preserve">cenik (veljavnost cen 12 mesecev) </w:t>
      </w:r>
      <w:r w:rsidRPr="00F57ECA">
        <w:rPr>
          <w:shd w:val="clear" w:color="auto" w:fill="FFFFFF"/>
        </w:rPr>
        <w:t>rezervnih delov in potr</w:t>
      </w:r>
      <w:r w:rsidR="00CD4748" w:rsidRPr="00F57ECA">
        <w:rPr>
          <w:shd w:val="clear" w:color="auto" w:fill="FFFFFF"/>
        </w:rPr>
        <w:t>ošnih</w:t>
      </w:r>
      <w:r w:rsidRPr="00F57ECA">
        <w:rPr>
          <w:shd w:val="clear" w:color="auto" w:fill="FFFFFF"/>
        </w:rPr>
        <w:t xml:space="preserve"> materialov, ki so predvideni za zamenjavo ob rednem servisu (po navodilih proizvajalca)</w:t>
      </w:r>
      <w:r w:rsidR="00373F22">
        <w:rPr>
          <w:shd w:val="clear" w:color="auto" w:fill="FFFFFF"/>
        </w:rPr>
        <w:t xml:space="preserve"> in cenik vseh ostalih rezervnih delov in potrošnih materialov, ki se skladno z navodili proizvajalca menjajo po drugačno (daljši) periodiki (kot npr. baterije </w:t>
      </w:r>
      <w:proofErr w:type="spellStart"/>
      <w:r w:rsidR="00373F22">
        <w:rPr>
          <w:shd w:val="clear" w:color="auto" w:fill="FFFFFF"/>
        </w:rPr>
        <w:t>ipd</w:t>
      </w:r>
      <w:proofErr w:type="spellEnd"/>
      <w:r w:rsidR="00373F22">
        <w:rPr>
          <w:shd w:val="clear" w:color="auto" w:fill="FFFFFF"/>
        </w:rPr>
        <w:t>).</w:t>
      </w:r>
    </w:p>
    <w:p w:rsidR="00261E08" w:rsidRDefault="00261E08" w:rsidP="00261E08">
      <w:pPr>
        <w:autoSpaceDE w:val="0"/>
        <w:autoSpaceDN w:val="0"/>
        <w:adjustRightInd w:val="0"/>
        <w:jc w:val="both"/>
        <w:rPr>
          <w:rFonts w:ascii="Times New Roman" w:hAnsi="Times New Roman"/>
        </w:rPr>
      </w:pPr>
    </w:p>
    <w:p w:rsidR="007166D3" w:rsidRPr="00CD4748" w:rsidRDefault="007166D3" w:rsidP="007166D3">
      <w:pPr>
        <w:jc w:val="both"/>
        <w:rPr>
          <w:rFonts w:ascii="Times New Roman" w:hAnsi="Times New Roman"/>
        </w:rPr>
      </w:pPr>
      <w:r w:rsidRPr="00CD4748">
        <w:rPr>
          <w:rFonts w:ascii="Times New Roman" w:hAnsi="Times New Roman"/>
        </w:rPr>
        <w:t>Kadar določena oprema zahteva večkratni redni servis v enem letu (npr. na število ciklov), ponudnik priloži tu</w:t>
      </w:r>
      <w:r w:rsidR="00373F22">
        <w:rPr>
          <w:rFonts w:ascii="Times New Roman" w:hAnsi="Times New Roman"/>
        </w:rPr>
        <w:t>di lastni predračun, kjer ponujeno letno ceno razdeli na vrednost posameznih ciklov.</w:t>
      </w:r>
    </w:p>
    <w:p w:rsidR="00920CFB" w:rsidRDefault="00920CFB" w:rsidP="00F82654">
      <w:pPr>
        <w:jc w:val="both"/>
        <w:rPr>
          <w:rFonts w:ascii="Times New Roman" w:hAnsi="Times New Roman"/>
          <w:color w:val="FF0000"/>
        </w:rPr>
      </w:pPr>
    </w:p>
    <w:p w:rsidR="00920CFB" w:rsidRPr="00CC4CDB" w:rsidRDefault="00920CFB" w:rsidP="00F82654">
      <w:pPr>
        <w:jc w:val="both"/>
        <w:rPr>
          <w:rFonts w:ascii="Times New Roman" w:hAnsi="Times New Roman"/>
        </w:rPr>
      </w:pPr>
      <w:r w:rsidRPr="00CC4CDB">
        <w:rPr>
          <w:rFonts w:ascii="Times New Roman" w:hAnsi="Times New Roman"/>
        </w:rPr>
        <w:t>Naročnik si pridržuje p</w:t>
      </w:r>
      <w:r w:rsidR="00851081" w:rsidRPr="00CC4CDB">
        <w:rPr>
          <w:rFonts w:ascii="Times New Roman" w:hAnsi="Times New Roman"/>
        </w:rPr>
        <w:t>ravico, da določeno opremo izloč</w:t>
      </w:r>
      <w:r w:rsidRPr="00CC4CDB">
        <w:rPr>
          <w:rFonts w:ascii="Times New Roman" w:hAnsi="Times New Roman"/>
        </w:rPr>
        <w:t>i iz preventivnih pregledov</w:t>
      </w:r>
      <w:r w:rsidR="00BE298E" w:rsidRPr="00CC4CDB">
        <w:rPr>
          <w:rFonts w:ascii="Times New Roman" w:hAnsi="Times New Roman"/>
        </w:rPr>
        <w:t xml:space="preserve"> (zmanjšanje števila opreme, skladno s poslovnimi odločitvami naročnika).</w:t>
      </w:r>
      <w:r w:rsidRPr="00CC4CDB">
        <w:rPr>
          <w:rFonts w:ascii="Times New Roman" w:hAnsi="Times New Roman"/>
        </w:rPr>
        <w:t xml:space="preserve"> Navedeno ne sme vplivati na ceno preve</w:t>
      </w:r>
      <w:r w:rsidR="00BE298E" w:rsidRPr="00CC4CDB">
        <w:rPr>
          <w:rFonts w:ascii="Times New Roman" w:hAnsi="Times New Roman"/>
        </w:rPr>
        <w:t>ntivnih pregledov ostale opreme</w:t>
      </w:r>
      <w:r w:rsidR="005B0F9D" w:rsidRPr="00CC4CDB">
        <w:rPr>
          <w:rFonts w:ascii="Times New Roman" w:hAnsi="Times New Roman"/>
        </w:rPr>
        <w:t xml:space="preserve">. </w:t>
      </w:r>
    </w:p>
    <w:p w:rsidR="00BE298E" w:rsidRDefault="00BE298E" w:rsidP="00BE298E">
      <w:pPr>
        <w:pStyle w:val="Glava"/>
        <w:numPr>
          <w:ilvl w:val="12"/>
          <w:numId w:val="0"/>
        </w:numPr>
        <w:tabs>
          <w:tab w:val="clear" w:pos="4536"/>
          <w:tab w:val="clear" w:pos="9072"/>
          <w:tab w:val="left" w:pos="360"/>
        </w:tabs>
        <w:jc w:val="both"/>
        <w:rPr>
          <w:rFonts w:ascii="Times New Roman" w:hAnsi="Times New Roman"/>
          <w:color w:val="FF0000"/>
        </w:rPr>
      </w:pPr>
    </w:p>
    <w:p w:rsidR="00921E09" w:rsidRPr="00CD4748" w:rsidRDefault="00921E09" w:rsidP="00F82654">
      <w:pPr>
        <w:jc w:val="both"/>
        <w:rPr>
          <w:rFonts w:ascii="Times New Roman" w:hAnsi="Times New Roman"/>
          <w:u w:val="single"/>
        </w:rPr>
      </w:pPr>
      <w:r w:rsidRPr="00CD4748">
        <w:rPr>
          <w:rFonts w:ascii="Times New Roman" w:hAnsi="Times New Roman"/>
          <w:u w:val="single"/>
        </w:rPr>
        <w:t>Servisna popravila opreme:</w:t>
      </w:r>
    </w:p>
    <w:p w:rsidR="00914CB6" w:rsidRPr="00CD4748" w:rsidRDefault="00914CB6" w:rsidP="00F82654">
      <w:pPr>
        <w:jc w:val="both"/>
        <w:rPr>
          <w:rFonts w:ascii="Times New Roman" w:hAnsi="Times New Roman"/>
        </w:rPr>
      </w:pPr>
      <w:r w:rsidRPr="00CD4748">
        <w:rPr>
          <w:rFonts w:ascii="Times New Roman" w:hAnsi="Times New Roman"/>
        </w:rPr>
        <w:t>Naročnik bo pri izbranem ponudniku za posamezen sklop opreme v pogodbenem obdobju naročal tudi servisna popravila opreme v primeru okvar.</w:t>
      </w:r>
    </w:p>
    <w:p w:rsidR="00914CB6" w:rsidRPr="00CD4748" w:rsidRDefault="00914CB6" w:rsidP="00F82654">
      <w:pPr>
        <w:jc w:val="both"/>
        <w:rPr>
          <w:rFonts w:ascii="Times New Roman" w:hAnsi="Times New Roman"/>
        </w:rPr>
      </w:pPr>
      <w:r w:rsidRPr="00CD4748">
        <w:rPr>
          <w:rFonts w:ascii="Times New Roman" w:hAnsi="Times New Roman"/>
        </w:rPr>
        <w:t>V teh primerih bo izbrani ponudnik predhodno pripravil ponudbo za potrebno popravilo.</w:t>
      </w:r>
    </w:p>
    <w:p w:rsidR="00261E08" w:rsidRPr="00CD4748" w:rsidRDefault="007166D3" w:rsidP="00261E08">
      <w:pPr>
        <w:jc w:val="both"/>
        <w:rPr>
          <w:rFonts w:ascii="Times New Roman" w:hAnsi="Times New Roman"/>
        </w:rPr>
      </w:pPr>
      <w:r w:rsidRPr="00CD4748">
        <w:rPr>
          <w:rFonts w:ascii="Times New Roman" w:hAnsi="Times New Roman"/>
        </w:rPr>
        <w:t xml:space="preserve">V izjemnih primerih bo </w:t>
      </w:r>
      <w:r w:rsidR="00261E08" w:rsidRPr="00CD4748">
        <w:rPr>
          <w:rFonts w:ascii="Times New Roman" w:hAnsi="Times New Roman"/>
        </w:rPr>
        <w:t xml:space="preserve">naročnik za čas popravila potreboval primerljivo nadomestno opremo in ponudnik v »Ponudbenem predračunu«  označi z  DA ali NE  ali nadomestno opremo zagotavlja ter pripiše še morebitno zahtevano denarno nadomestilo-EUR brez DDV/dan </w:t>
      </w:r>
      <w:proofErr w:type="spellStart"/>
      <w:r w:rsidR="00261E08" w:rsidRPr="00CD4748">
        <w:rPr>
          <w:rFonts w:ascii="Times New Roman" w:hAnsi="Times New Roman"/>
        </w:rPr>
        <w:t>posoje</w:t>
      </w:r>
      <w:proofErr w:type="spellEnd"/>
      <w:r w:rsidR="00261E08" w:rsidRPr="00CD4748">
        <w:rPr>
          <w:rFonts w:ascii="Times New Roman" w:hAnsi="Times New Roman"/>
        </w:rPr>
        <w:t>.</w:t>
      </w:r>
    </w:p>
    <w:p w:rsidR="00261E08" w:rsidRDefault="00261E08" w:rsidP="00261E08">
      <w:pPr>
        <w:jc w:val="both"/>
        <w:rPr>
          <w:rFonts w:ascii="Times New Roman" w:hAnsi="Times New Roman"/>
        </w:rPr>
      </w:pPr>
      <w:r w:rsidRPr="00CD4748">
        <w:rPr>
          <w:rFonts w:ascii="Times New Roman" w:hAnsi="Times New Roman"/>
        </w:rPr>
        <w:t>Ponudnik nadomestni aparat dostavi naročniku ob prevzemu pokvarjenega aparata v popravilo</w:t>
      </w:r>
      <w:r w:rsidR="00914CB6" w:rsidRPr="00CD4748">
        <w:rPr>
          <w:rFonts w:ascii="Times New Roman" w:hAnsi="Times New Roman"/>
        </w:rPr>
        <w:t xml:space="preserve"> oz. po dogovoru.</w:t>
      </w:r>
    </w:p>
    <w:p w:rsidR="005B0F9D" w:rsidRPr="00F57ECA" w:rsidRDefault="001B36CA" w:rsidP="00261E08">
      <w:pPr>
        <w:jc w:val="both"/>
        <w:rPr>
          <w:rFonts w:ascii="Times New Roman" w:hAnsi="Times New Roman"/>
        </w:rPr>
      </w:pPr>
      <w:r w:rsidRPr="00F57ECA">
        <w:rPr>
          <w:rFonts w:ascii="Times New Roman" w:hAnsi="Times New Roman"/>
        </w:rPr>
        <w:t>Izvajalec je svoj prihod</w:t>
      </w:r>
      <w:r w:rsidR="00EA1F01" w:rsidRPr="00F57ECA">
        <w:rPr>
          <w:rFonts w:ascii="Times New Roman" w:hAnsi="Times New Roman"/>
        </w:rPr>
        <w:t xml:space="preserve"> in odhod</w:t>
      </w:r>
      <w:r w:rsidRPr="00F57ECA">
        <w:rPr>
          <w:rFonts w:ascii="Times New Roman" w:hAnsi="Times New Roman"/>
        </w:rPr>
        <w:t xml:space="preserve"> d</w:t>
      </w:r>
      <w:r w:rsidR="00E036DE" w:rsidRPr="00F57ECA">
        <w:rPr>
          <w:rFonts w:ascii="Times New Roman" w:hAnsi="Times New Roman"/>
        </w:rPr>
        <w:t>olžan evidentirati pri vratarju.</w:t>
      </w:r>
    </w:p>
    <w:p w:rsidR="00EA1F01" w:rsidRDefault="00EA1F01" w:rsidP="00261E08">
      <w:pPr>
        <w:jc w:val="both"/>
        <w:rPr>
          <w:rFonts w:ascii="Times New Roman" w:hAnsi="Times New Roman"/>
        </w:rPr>
      </w:pPr>
    </w:p>
    <w:p w:rsidR="00F57ECA" w:rsidRPr="00F57ECA" w:rsidRDefault="00F57ECA" w:rsidP="00261E08">
      <w:pPr>
        <w:jc w:val="both"/>
        <w:rPr>
          <w:rFonts w:ascii="Times New Roman" w:hAnsi="Times New Roman"/>
          <w:b/>
          <w:i/>
        </w:rPr>
      </w:pPr>
      <w:r w:rsidRPr="00F57ECA">
        <w:rPr>
          <w:rFonts w:ascii="Times New Roman" w:hAnsi="Times New Roman"/>
          <w:b/>
          <w:i/>
        </w:rPr>
        <w:t>Lastni predračun – izredna popravila:</w:t>
      </w:r>
    </w:p>
    <w:p w:rsidR="00EA1F01" w:rsidRPr="00F57ECA" w:rsidRDefault="00EA1F01" w:rsidP="00EA1F01">
      <w:pPr>
        <w:jc w:val="both"/>
        <w:rPr>
          <w:rFonts w:ascii="Times New Roman" w:hAnsi="Times New Roman"/>
        </w:rPr>
      </w:pPr>
      <w:r w:rsidRPr="00F57ECA">
        <w:rPr>
          <w:rFonts w:ascii="Times New Roman" w:hAnsi="Times New Roman"/>
        </w:rPr>
        <w:t>Ponudnik mora v lastnem predračunu predstaviti tudi naslednje:</w:t>
      </w:r>
    </w:p>
    <w:p w:rsidR="00EA1F01" w:rsidRPr="00F57ECA" w:rsidRDefault="00EA1F01" w:rsidP="00EA1F01">
      <w:pPr>
        <w:spacing w:line="276" w:lineRule="auto"/>
        <w:rPr>
          <w:rFonts w:ascii="Times New Roman" w:hAnsi="Times New Roman"/>
        </w:rPr>
      </w:pPr>
      <w:r w:rsidRPr="00F57ECA">
        <w:rPr>
          <w:rFonts w:ascii="Times New Roman" w:hAnsi="Times New Roman"/>
        </w:rPr>
        <w:t>Odzivni čas: največ (24 ur) ……..ur</w:t>
      </w:r>
      <w:r w:rsidRPr="00F57ECA">
        <w:rPr>
          <w:rFonts w:ascii="Times New Roman" w:hAnsi="Times New Roman"/>
        </w:rPr>
        <w:tab/>
      </w:r>
      <w:r w:rsidRPr="00F57ECA">
        <w:rPr>
          <w:rFonts w:ascii="Times New Roman" w:hAnsi="Times New Roman"/>
        </w:rPr>
        <w:tab/>
      </w:r>
      <w:r w:rsidRPr="00F57ECA">
        <w:rPr>
          <w:rFonts w:ascii="Times New Roman" w:hAnsi="Times New Roman"/>
        </w:rPr>
        <w:tab/>
      </w:r>
    </w:p>
    <w:p w:rsidR="00EA1F01" w:rsidRPr="00F57ECA" w:rsidRDefault="00EA1F01" w:rsidP="00EA1F01">
      <w:pPr>
        <w:spacing w:line="276" w:lineRule="auto"/>
        <w:rPr>
          <w:rFonts w:ascii="Times New Roman" w:hAnsi="Times New Roman"/>
        </w:rPr>
      </w:pPr>
      <w:r w:rsidRPr="00F57ECA">
        <w:rPr>
          <w:rFonts w:ascii="Times New Roman" w:hAnsi="Times New Roman"/>
        </w:rPr>
        <w:t>Cena servisne ure: ……..    EUR brez DDV</w:t>
      </w:r>
      <w:r w:rsidRPr="00F57ECA">
        <w:rPr>
          <w:rFonts w:ascii="Times New Roman" w:hAnsi="Times New Roman"/>
        </w:rPr>
        <w:tab/>
      </w:r>
    </w:p>
    <w:p w:rsidR="00EA1F01" w:rsidRPr="00F57ECA" w:rsidRDefault="00EA1F01" w:rsidP="00EA1F01">
      <w:pPr>
        <w:spacing w:line="276" w:lineRule="auto"/>
        <w:rPr>
          <w:rFonts w:ascii="Times New Roman" w:hAnsi="Times New Roman"/>
          <w:b/>
          <w:i/>
          <w:sz w:val="18"/>
          <w:szCs w:val="18"/>
        </w:rPr>
      </w:pPr>
      <w:r w:rsidRPr="00F57ECA">
        <w:rPr>
          <w:rFonts w:ascii="Times New Roman" w:hAnsi="Times New Roman"/>
        </w:rPr>
        <w:t>Potni stroški (kilometrina + čas na poti): ……..  EUR brez DDV</w:t>
      </w:r>
      <w:r w:rsidRPr="00F57ECA">
        <w:rPr>
          <w:rFonts w:ascii="Times New Roman" w:hAnsi="Times New Roman"/>
          <w:b/>
          <w:i/>
          <w:sz w:val="18"/>
          <w:szCs w:val="18"/>
        </w:rPr>
        <w:tab/>
      </w:r>
    </w:p>
    <w:p w:rsidR="00E036DE" w:rsidRPr="00F57ECA" w:rsidRDefault="00EA1F01" w:rsidP="00EA1F01">
      <w:pPr>
        <w:widowControl w:val="0"/>
        <w:spacing w:line="276" w:lineRule="auto"/>
        <w:jc w:val="both"/>
        <w:rPr>
          <w:rFonts w:ascii="Times New Roman" w:hAnsi="Times New Roman"/>
          <w:i/>
          <w:sz w:val="20"/>
          <w:szCs w:val="20"/>
        </w:rPr>
      </w:pPr>
      <w:r w:rsidRPr="00F57ECA">
        <w:rPr>
          <w:rFonts w:ascii="Times New Roman" w:hAnsi="Times New Roman"/>
        </w:rPr>
        <w:t xml:space="preserve">Za čas popravila zagotavljamo primerljivo nadomestno opremo:   DA / NE   </w:t>
      </w:r>
      <w:r w:rsidRPr="00F57ECA">
        <w:rPr>
          <w:rFonts w:ascii="Times New Roman" w:hAnsi="Times New Roman"/>
          <w:i/>
          <w:sz w:val="20"/>
          <w:szCs w:val="20"/>
        </w:rPr>
        <w:t>(označiti ustrezno)</w:t>
      </w:r>
    </w:p>
    <w:p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Pr="00E609E0">
        <w:rPr>
          <w:rFonts w:ascii="Times New Roman" w:hAnsi="Times New Roman"/>
          <w:szCs w:val="20"/>
        </w:rPr>
        <w:t>1</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F95417" w:rsidRDefault="00261E08" w:rsidP="00C810CF">
      <w:pPr>
        <w:jc w:val="both"/>
        <w:rPr>
          <w:rFonts w:ascii="Times New Roman" w:hAnsi="Times New Roman"/>
          <w:b/>
          <w:szCs w:val="20"/>
        </w:rPr>
      </w:pPr>
      <w:r>
        <w:rPr>
          <w:rFonts w:ascii="Times New Roman" w:hAnsi="Times New Roman"/>
          <w:b/>
          <w:szCs w:val="20"/>
        </w:rPr>
        <w:t>Štev</w:t>
      </w:r>
      <w:r w:rsidR="00C810CF" w:rsidRPr="008C0803">
        <w:rPr>
          <w:rFonts w:ascii="Times New Roman" w:hAnsi="Times New Roman"/>
          <w:b/>
          <w:szCs w:val="20"/>
        </w:rPr>
        <w:t xml:space="preserve">. : </w:t>
      </w:r>
      <w:r w:rsidR="00B502FF">
        <w:rPr>
          <w:rFonts w:ascii="Times New Roman" w:hAnsi="Times New Roman"/>
          <w:b/>
          <w:szCs w:val="20"/>
        </w:rPr>
        <w:t>JN14/2020</w:t>
      </w:r>
    </w:p>
    <w:p w:rsidR="00261E08" w:rsidRDefault="00261E08" w:rsidP="00261E08">
      <w:pPr>
        <w:jc w:val="both"/>
        <w:rPr>
          <w:rFonts w:ascii="Times New Roman" w:hAnsi="Times New Roman"/>
          <w:b/>
          <w:szCs w:val="20"/>
        </w:rPr>
      </w:pPr>
      <w:r w:rsidRPr="00261E08">
        <w:rPr>
          <w:rFonts w:ascii="Times New Roman" w:hAnsi="Times New Roman"/>
          <w:b/>
          <w:szCs w:val="20"/>
        </w:rPr>
        <w:t xml:space="preserve">Datum :  </w:t>
      </w:r>
      <w:r w:rsidRPr="00CD4748">
        <w:rPr>
          <w:rFonts w:ascii="Times New Roman" w:hAnsi="Times New Roman"/>
          <w:b/>
          <w:szCs w:val="20"/>
        </w:rPr>
        <w:t>april 2020</w:t>
      </w:r>
    </w:p>
    <w:p w:rsidR="00C810CF" w:rsidRPr="00E53653" w:rsidRDefault="00C810CF" w:rsidP="00C810CF">
      <w:pPr>
        <w:widowControl w:val="0"/>
        <w:jc w:val="right"/>
        <w:rPr>
          <w:rFonts w:ascii="Times New Roman" w:hAnsi="Times New Roman"/>
          <w:b/>
          <w:bCs/>
          <w:i/>
          <w:iCs/>
        </w:rPr>
      </w:pPr>
    </w:p>
    <w:p w:rsidR="00C810CF" w:rsidRDefault="00C810CF" w:rsidP="00C810CF">
      <w:pPr>
        <w:ind w:right="-32"/>
        <w:jc w:val="center"/>
        <w:rPr>
          <w:rFonts w:ascii="Times New Roman" w:hAnsi="Times New Roman"/>
          <w:b/>
          <w:bCs/>
        </w:rPr>
      </w:pPr>
    </w:p>
    <w:p w:rsidR="00C810CF" w:rsidRPr="00E53653" w:rsidRDefault="00C810CF" w:rsidP="00C810CF">
      <w:pPr>
        <w:widowControl w:val="0"/>
        <w:jc w:val="center"/>
        <w:rPr>
          <w:rFonts w:ascii="Times New Roman" w:hAnsi="Times New Roman"/>
          <w:b/>
          <w:bCs/>
        </w:rPr>
      </w:pPr>
      <w:r w:rsidRPr="00E53653">
        <w:rPr>
          <w:rFonts w:ascii="Times New Roman" w:hAnsi="Times New Roman"/>
          <w:b/>
          <w:bCs/>
        </w:rPr>
        <w:t>PODATKI O PONUDNIKU</w:t>
      </w:r>
    </w:p>
    <w:p w:rsidR="00C810CF" w:rsidRDefault="00C810CF" w:rsidP="00C810CF">
      <w:pPr>
        <w:ind w:right="-32"/>
        <w:jc w:val="center"/>
        <w:rPr>
          <w:rFonts w:ascii="Times New Roman" w:hAnsi="Times New Roman"/>
          <w:b/>
          <w:bCs/>
        </w:rPr>
      </w:pPr>
    </w:p>
    <w:p w:rsidR="00C810CF" w:rsidRPr="00833301" w:rsidRDefault="00C810CF" w:rsidP="00C810CF">
      <w:pPr>
        <w:ind w:right="-32"/>
        <w:jc w:val="center"/>
        <w:rPr>
          <w:rFonts w:ascii="Times New Roman" w:hAnsi="Times New Roman"/>
          <w:b/>
          <w:bCs/>
        </w:rPr>
      </w:pPr>
      <w:r w:rsidRPr="003940A2">
        <w:rPr>
          <w:rFonts w:ascii="Times New Roman" w:hAnsi="Times New Roman"/>
          <w:b/>
          <w:bCs/>
        </w:rPr>
        <w:t>»</w:t>
      </w:r>
      <w:r w:rsidR="001D67F5">
        <w:rPr>
          <w:rFonts w:ascii="Times New Roman" w:hAnsi="Times New Roman"/>
          <w:b/>
          <w:bCs/>
        </w:rPr>
        <w:t>V</w:t>
      </w:r>
      <w:r w:rsidR="00347E38">
        <w:rPr>
          <w:rFonts w:ascii="Times New Roman" w:hAnsi="Times New Roman"/>
          <w:b/>
        </w:rPr>
        <w:t>zdrževanje medicinske opreme</w:t>
      </w:r>
      <w:r>
        <w:rPr>
          <w:rFonts w:ascii="Times New Roman" w:hAnsi="Times New Roman"/>
          <w:b/>
          <w:bCs/>
        </w:rPr>
        <w:t>«</w:t>
      </w:r>
    </w:p>
    <w:p w:rsidR="00C810CF" w:rsidRPr="00E53653" w:rsidRDefault="00C810CF" w:rsidP="00C810CF">
      <w:pPr>
        <w:widowControl w:val="0"/>
        <w:jc w:val="center"/>
        <w:rPr>
          <w:rFonts w:ascii="Times New Roman" w:hAnsi="Times New Roman"/>
          <w:b/>
          <w:bCs/>
        </w:rPr>
      </w:pPr>
    </w:p>
    <w:p w:rsidR="00C810CF" w:rsidRPr="00E53653" w:rsidRDefault="00C810CF" w:rsidP="00C810CF">
      <w:pPr>
        <w:widowControl w:val="0"/>
        <w:jc w:val="both"/>
        <w:rPr>
          <w:rFonts w:ascii="Times New Roman" w:hAnsi="Times New Roman"/>
          <w:b/>
          <w:bCs/>
        </w:rPr>
      </w:pPr>
    </w:p>
    <w:p w:rsidR="00C810CF" w:rsidRPr="00E53653" w:rsidRDefault="00C810CF" w:rsidP="00C810CF">
      <w:pPr>
        <w:widowControl w:val="0"/>
        <w:jc w:val="both"/>
        <w:rPr>
          <w:rFonts w:ascii="Times New Roman" w:hAnsi="Times New Roman"/>
        </w:rPr>
      </w:pPr>
      <w:r w:rsidRPr="00E53653">
        <w:rPr>
          <w:rFonts w:ascii="Times New Roman" w:hAnsi="Times New Roman"/>
        </w:rPr>
        <w:t>PONUDNIK OZ. POSLOVODEČI (v primeru skupne izvedbe naročila)</w:t>
      </w:r>
    </w:p>
    <w:p w:rsidR="00C810CF" w:rsidRPr="00E53653" w:rsidRDefault="00C810CF" w:rsidP="00C810CF">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E53653" w:rsidTr="00F853D2">
        <w:trPr>
          <w:cantSplit/>
          <w:trHeight w:hRule="exact" w:val="480"/>
        </w:trPr>
        <w:tc>
          <w:tcPr>
            <w:tcW w:w="3331" w:type="dxa"/>
            <w:tcBorders>
              <w:top w:val="single" w:sz="24" w:space="0" w:color="auto"/>
            </w:tcBorders>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Naziv </w:t>
            </w:r>
          </w:p>
        </w:tc>
        <w:tc>
          <w:tcPr>
            <w:tcW w:w="5811" w:type="dxa"/>
            <w:tcBorders>
              <w:top w:val="single" w:sz="24" w:space="0" w:color="auto"/>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Naslov in sedež </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649"/>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Odgovorna oseba </w:t>
            </w:r>
          </w:p>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(podpisnik pogodbe)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Kontaktna oseba za JN</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Telefon/</w:t>
            </w:r>
            <w:proofErr w:type="spellStart"/>
            <w:r w:rsidRPr="00E53653">
              <w:rPr>
                <w:rFonts w:ascii="Times New Roman" w:hAnsi="Times New Roman"/>
              </w:rPr>
              <w:t>fax</w:t>
            </w:r>
            <w:proofErr w:type="spellEnd"/>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E-naslov kontaktne osebe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Transakcijski račun in banka</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Matična številka </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Davčna številka (ID)</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Številka vpisa v sodni register</w:t>
            </w:r>
          </w:p>
        </w:tc>
        <w:tc>
          <w:tcPr>
            <w:tcW w:w="5811" w:type="dxa"/>
            <w:tcBorders>
              <w:left w:val="nil"/>
            </w:tcBorders>
          </w:tcPr>
          <w:p w:rsidR="00C810CF" w:rsidRPr="00E53653" w:rsidRDefault="00C810CF" w:rsidP="00F853D2">
            <w:pPr>
              <w:widowControl w:val="0"/>
              <w:jc w:val="both"/>
              <w:rPr>
                <w:rFonts w:ascii="Times New Roman" w:hAnsi="Times New Roman"/>
              </w:rPr>
            </w:pPr>
          </w:p>
        </w:tc>
      </w:tr>
    </w:tbl>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Pri izvedbi javnega naročila bodo sodelovali:</w:t>
      </w:r>
    </w:p>
    <w:p w:rsidR="00C810CF" w:rsidRPr="00E53653" w:rsidRDefault="00C810CF" w:rsidP="00C810CF">
      <w:pPr>
        <w:widowControl w:val="0"/>
        <w:jc w:val="both"/>
        <w:rPr>
          <w:rFonts w:ascii="Times New Roman" w:hAnsi="Times New Roman"/>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t>v primeru skupne ponudbe se izpolni tabela o skupni izvedbi naročila</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Partner v skupni ponudbi</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rPr>
          <w:trHeight w:val="246"/>
        </w:trPr>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rPr>
          <w:trHeight w:val="396"/>
        </w:trPr>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Borders>
              <w:bottom w:val="single" w:sz="24"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bottom w:val="single" w:sz="24" w:space="0" w:color="auto"/>
            </w:tcBorders>
          </w:tcPr>
          <w:p w:rsidR="00C810CF" w:rsidRPr="00E53653" w:rsidRDefault="00C810CF" w:rsidP="00F853D2">
            <w:pPr>
              <w:widowControl w:val="0"/>
              <w:jc w:val="both"/>
              <w:rPr>
                <w:rFonts w:ascii="Times New Roman" w:hAnsi="Times New Roman"/>
              </w:rPr>
            </w:pPr>
          </w:p>
        </w:tc>
        <w:tc>
          <w:tcPr>
            <w:tcW w:w="2621" w:type="dxa"/>
            <w:tcBorders>
              <w:bottom w:val="single" w:sz="24" w:space="0" w:color="auto"/>
            </w:tcBorders>
          </w:tcPr>
          <w:p w:rsidR="00C810CF" w:rsidRPr="00E53653" w:rsidRDefault="00C810CF" w:rsidP="00F853D2">
            <w:pPr>
              <w:widowControl w:val="0"/>
              <w:jc w:val="both"/>
              <w:rPr>
                <w:rFonts w:ascii="Times New Roman" w:hAnsi="Times New Roman"/>
              </w:rPr>
            </w:pPr>
          </w:p>
        </w:tc>
      </w:tr>
    </w:tbl>
    <w:p w:rsidR="00CA0738" w:rsidRDefault="00CA0738" w:rsidP="008F0C81">
      <w:pPr>
        <w:widowControl w:val="0"/>
        <w:jc w:val="both"/>
        <w:rPr>
          <w:rFonts w:ascii="Times New Roman" w:hAnsi="Times New Roman"/>
          <w:b/>
          <w:bCs/>
        </w:rPr>
      </w:pPr>
    </w:p>
    <w:p w:rsidR="00924890" w:rsidRDefault="00924890" w:rsidP="008F0C81">
      <w:pPr>
        <w:widowControl w:val="0"/>
        <w:jc w:val="both"/>
        <w:rPr>
          <w:rFonts w:ascii="Times New Roman" w:hAnsi="Times New Roman"/>
          <w:b/>
          <w:bCs/>
        </w:rPr>
      </w:pPr>
    </w:p>
    <w:p w:rsidR="00924890" w:rsidRDefault="00924890" w:rsidP="008F0C81">
      <w:pPr>
        <w:widowControl w:val="0"/>
        <w:jc w:val="both"/>
        <w:rPr>
          <w:rFonts w:ascii="Times New Roman" w:hAnsi="Times New Roman"/>
          <w:b/>
          <w:bCs/>
        </w:rPr>
      </w:pPr>
    </w:p>
    <w:p w:rsidR="00924890" w:rsidRDefault="00924890" w:rsidP="008F0C81">
      <w:pPr>
        <w:widowControl w:val="0"/>
        <w:jc w:val="both"/>
        <w:rPr>
          <w:rFonts w:ascii="Times New Roman" w:hAnsi="Times New Roman"/>
          <w:b/>
          <w:bCs/>
        </w:rPr>
      </w:pPr>
    </w:p>
    <w:p w:rsidR="00924890" w:rsidRDefault="00924890" w:rsidP="008F0C81">
      <w:pPr>
        <w:widowControl w:val="0"/>
        <w:jc w:val="both"/>
        <w:rPr>
          <w:rFonts w:ascii="Times New Roman" w:hAnsi="Times New Roman"/>
          <w:b/>
          <w:bCs/>
        </w:rPr>
      </w:pPr>
    </w:p>
    <w:p w:rsidR="00924890" w:rsidRDefault="00924890" w:rsidP="008F0C81">
      <w:pPr>
        <w:widowControl w:val="0"/>
        <w:jc w:val="both"/>
        <w:rPr>
          <w:rFonts w:ascii="Times New Roman" w:hAnsi="Times New Roman"/>
          <w:b/>
          <w:bCs/>
        </w:rPr>
      </w:pPr>
    </w:p>
    <w:p w:rsidR="00F6376D" w:rsidRDefault="00F6376D" w:rsidP="008F0C81">
      <w:pPr>
        <w:widowControl w:val="0"/>
        <w:jc w:val="both"/>
        <w:rPr>
          <w:rFonts w:ascii="Times New Roman" w:hAnsi="Times New Roman"/>
          <w:b/>
          <w:bCs/>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lastRenderedPageBreak/>
        <w:t>v primeru ponudbe s podizvajalci</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Podizvajalec</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bl>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Ponudnik je dolžan imenovati vse podizvajalce ali partnerje v skupni ponudbi, s katerimi bo izvajal predmetno javno naročilo in bodo vsi imenovani v pogodbi.</w:t>
      </w:r>
    </w:p>
    <w:p w:rsidR="00C810CF" w:rsidRPr="00E53653" w:rsidRDefault="00C810CF" w:rsidP="00C810CF">
      <w:pPr>
        <w:widowControl w:val="0"/>
        <w:tabs>
          <w:tab w:val="left" w:pos="4395"/>
        </w:tabs>
        <w:jc w:val="both"/>
        <w:rPr>
          <w:rFonts w:ascii="Times New Roman" w:hAnsi="Times New Roman"/>
        </w:rPr>
      </w:pPr>
    </w:p>
    <w:p w:rsidR="00C810CF" w:rsidRPr="00E53653" w:rsidRDefault="00C810CF" w:rsidP="00C810CF">
      <w:pPr>
        <w:widowControl w:val="0"/>
        <w:tabs>
          <w:tab w:val="left" w:pos="4395"/>
        </w:tabs>
        <w:jc w:val="both"/>
        <w:rPr>
          <w:rFonts w:ascii="Times New Roman" w:hAnsi="Times New Roman"/>
        </w:rPr>
      </w:pPr>
    </w:p>
    <w:p w:rsidR="00587C66" w:rsidRDefault="00587C66" w:rsidP="00587C66">
      <w:pPr>
        <w:autoSpaceDE w:val="0"/>
        <w:autoSpaceDN w:val="0"/>
        <w:adjustRightInd w:val="0"/>
        <w:jc w:val="both"/>
        <w:rPr>
          <w:rFonts w:ascii="Times New Roman" w:hAnsi="Times New Roman"/>
        </w:rPr>
      </w:pPr>
      <w:r w:rsidRPr="00B70D94">
        <w:rPr>
          <w:rFonts w:ascii="Times New Roman" w:hAnsi="Times New Roman"/>
        </w:rPr>
        <w:t xml:space="preserve">Kraj in datum:                          </w:t>
      </w:r>
    </w:p>
    <w:p w:rsidR="00587C66" w:rsidRDefault="00587C66" w:rsidP="00587C66">
      <w:pPr>
        <w:autoSpaceDE w:val="0"/>
        <w:autoSpaceDN w:val="0"/>
        <w:adjustRightInd w:val="0"/>
        <w:jc w:val="both"/>
        <w:rPr>
          <w:rFonts w:ascii="Times New Roman" w:hAnsi="Times New Roman"/>
        </w:rPr>
      </w:pPr>
      <w:r w:rsidRPr="00B70D94">
        <w:rPr>
          <w:rFonts w:ascii="Times New Roman" w:hAnsi="Times New Roman"/>
        </w:rPr>
        <w:t xml:space="preserve">    </w:t>
      </w:r>
      <w:r>
        <w:rPr>
          <w:rFonts w:ascii="Times New Roman" w:hAnsi="Times New Roman"/>
        </w:rPr>
        <w:t xml:space="preserve">                                                    </w:t>
      </w:r>
    </w:p>
    <w:p w:rsidR="00587C66" w:rsidRDefault="00587C66" w:rsidP="00587C66">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D0022D" w:rsidRDefault="00D0022D" w:rsidP="00C810CF">
      <w:pPr>
        <w:widowControl w:val="0"/>
        <w:jc w:val="both"/>
        <w:rPr>
          <w:rFonts w:ascii="Times New Roman" w:hAnsi="Times New Roman"/>
        </w:rPr>
      </w:pPr>
    </w:p>
    <w:p w:rsidR="00D0022D" w:rsidRDefault="00D0022D" w:rsidP="00C810CF">
      <w:pPr>
        <w:widowControl w:val="0"/>
        <w:jc w:val="both"/>
        <w:rPr>
          <w:rFonts w:ascii="Times New Roman" w:hAnsi="Times New Roman"/>
        </w:rPr>
      </w:pPr>
    </w:p>
    <w:p w:rsidR="00D0022D" w:rsidRDefault="00D0022D"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B0466D" w:rsidRDefault="00B0466D" w:rsidP="00C810CF">
      <w:pPr>
        <w:widowControl w:val="0"/>
        <w:jc w:val="both"/>
        <w:rPr>
          <w:rFonts w:ascii="Times New Roman" w:hAnsi="Times New Roman"/>
        </w:rPr>
      </w:pPr>
    </w:p>
    <w:p w:rsidR="00B0466D" w:rsidRDefault="00B0466D" w:rsidP="00C810CF">
      <w:pPr>
        <w:widowControl w:val="0"/>
        <w:jc w:val="both"/>
        <w:rPr>
          <w:rFonts w:ascii="Times New Roman" w:hAnsi="Times New Roman"/>
        </w:rPr>
      </w:pPr>
    </w:p>
    <w:p w:rsidR="00A61448" w:rsidRDefault="00A61448" w:rsidP="00C810CF">
      <w:pPr>
        <w:widowControl w:val="0"/>
        <w:jc w:val="both"/>
        <w:rPr>
          <w:rFonts w:ascii="Times New Roman" w:hAnsi="Times New Roman"/>
        </w:rPr>
      </w:pPr>
    </w:p>
    <w:p w:rsidR="00CD4748" w:rsidRDefault="00CD4748" w:rsidP="00C810CF">
      <w:pPr>
        <w:widowControl w:val="0"/>
        <w:jc w:val="both"/>
        <w:rPr>
          <w:rFonts w:ascii="Times New Roman" w:hAnsi="Times New Roman"/>
        </w:rPr>
      </w:pPr>
    </w:p>
    <w:p w:rsidR="00A61448" w:rsidRDefault="00A61448"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1C0DCD" w:rsidRDefault="001C0DCD" w:rsidP="00C810CF">
      <w:pPr>
        <w:widowControl w:val="0"/>
        <w:jc w:val="both"/>
        <w:rPr>
          <w:rFonts w:ascii="Times New Roman" w:hAnsi="Times New Roman"/>
        </w:rPr>
      </w:pPr>
    </w:p>
    <w:p w:rsidR="00CB2C5C" w:rsidRDefault="00CB2C5C" w:rsidP="00C810CF">
      <w:pPr>
        <w:widowControl w:val="0"/>
        <w:jc w:val="both"/>
        <w:rPr>
          <w:rFonts w:ascii="Times New Roman" w:hAnsi="Times New Roman"/>
        </w:rPr>
      </w:pPr>
    </w:p>
    <w:p w:rsidR="00C810CF" w:rsidRPr="00A06EDF"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A06EDF">
        <w:rPr>
          <w:rFonts w:ascii="Times New Roman" w:hAnsi="Times New Roman"/>
          <w:szCs w:val="20"/>
        </w:rPr>
        <w:lastRenderedPageBreak/>
        <w:t>Naročnik :</w:t>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t>OBR- 2</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Splošna bolnišnica Slovenj Gradec</w:t>
      </w:r>
    </w:p>
    <w:p w:rsidR="00C810CF" w:rsidRPr="00A06EDF" w:rsidRDefault="00C810CF" w:rsidP="00C810CF">
      <w:pPr>
        <w:jc w:val="both"/>
        <w:rPr>
          <w:rFonts w:ascii="Times New Roman" w:hAnsi="Times New Roman"/>
          <w:b/>
          <w:szCs w:val="20"/>
        </w:rPr>
      </w:pPr>
      <w:r w:rsidRPr="00331850">
        <w:rPr>
          <w:rFonts w:ascii="Times New Roman" w:hAnsi="Times New Roman"/>
          <w:b/>
          <w:szCs w:val="20"/>
        </w:rPr>
        <w:t xml:space="preserve">Štev. : </w:t>
      </w:r>
      <w:r w:rsidR="00B502FF">
        <w:rPr>
          <w:rFonts w:ascii="Times New Roman" w:hAnsi="Times New Roman"/>
          <w:b/>
          <w:szCs w:val="20"/>
        </w:rPr>
        <w:t>JN14/2020</w:t>
      </w:r>
    </w:p>
    <w:p w:rsidR="00261E08" w:rsidRDefault="00261E08" w:rsidP="00261E08">
      <w:pPr>
        <w:jc w:val="both"/>
        <w:rPr>
          <w:rFonts w:ascii="Times New Roman" w:hAnsi="Times New Roman"/>
          <w:b/>
          <w:szCs w:val="20"/>
        </w:rPr>
      </w:pPr>
      <w:r w:rsidRPr="00261E08">
        <w:rPr>
          <w:rFonts w:ascii="Times New Roman" w:hAnsi="Times New Roman"/>
          <w:b/>
          <w:szCs w:val="20"/>
        </w:rPr>
        <w:t xml:space="preserve">Datum :  </w:t>
      </w:r>
      <w:r w:rsidRPr="00CD4748">
        <w:rPr>
          <w:rFonts w:ascii="Times New Roman" w:hAnsi="Times New Roman"/>
          <w:b/>
          <w:szCs w:val="20"/>
        </w:rPr>
        <w:t>april 2020</w:t>
      </w:r>
    </w:p>
    <w:p w:rsidR="00C810CF" w:rsidRPr="00A06EDF" w:rsidRDefault="00C810CF" w:rsidP="00C810CF">
      <w:pPr>
        <w:widowControl w:val="0"/>
        <w:jc w:val="both"/>
        <w:rPr>
          <w:rFonts w:ascii="Times New Roman" w:hAnsi="Times New Roman"/>
          <w:b/>
          <w:bCs/>
        </w:rPr>
      </w:pPr>
    </w:p>
    <w:p w:rsidR="001241B8" w:rsidRPr="00A06EDF" w:rsidRDefault="001241B8" w:rsidP="00C810CF">
      <w:pPr>
        <w:widowControl w:val="0"/>
        <w:jc w:val="center"/>
        <w:rPr>
          <w:rFonts w:ascii="Times New Roman" w:hAnsi="Times New Roman"/>
          <w:b/>
          <w:bCs/>
        </w:rPr>
      </w:pPr>
    </w:p>
    <w:p w:rsidR="00C810CF" w:rsidRPr="00A06EDF" w:rsidRDefault="00C810CF" w:rsidP="00C810CF">
      <w:pPr>
        <w:widowControl w:val="0"/>
        <w:jc w:val="center"/>
        <w:rPr>
          <w:rFonts w:ascii="Times New Roman" w:hAnsi="Times New Roman"/>
          <w:b/>
          <w:bCs/>
        </w:rPr>
      </w:pPr>
      <w:r w:rsidRPr="00A06EDF">
        <w:rPr>
          <w:rFonts w:ascii="Times New Roman" w:hAnsi="Times New Roman"/>
          <w:b/>
          <w:bCs/>
        </w:rPr>
        <w:t>KROVNA IZJAVA PONUDNIKA</w:t>
      </w:r>
    </w:p>
    <w:p w:rsidR="00C810CF" w:rsidRPr="00A06EDF" w:rsidRDefault="00C810CF" w:rsidP="00C810CF">
      <w:pPr>
        <w:widowControl w:val="0"/>
        <w:jc w:val="center"/>
        <w:rPr>
          <w:rFonts w:ascii="Times New Roman" w:hAnsi="Times New Roman"/>
          <w:b/>
          <w:bCs/>
        </w:rPr>
      </w:pPr>
    </w:p>
    <w:p w:rsidR="00E66B8A" w:rsidRPr="00833301" w:rsidRDefault="00BB3372" w:rsidP="00E66B8A">
      <w:pPr>
        <w:ind w:right="-32"/>
        <w:jc w:val="center"/>
        <w:rPr>
          <w:rFonts w:ascii="Times New Roman" w:hAnsi="Times New Roman"/>
          <w:b/>
          <w:bCs/>
        </w:rPr>
      </w:pPr>
      <w:r w:rsidRPr="003940A2">
        <w:rPr>
          <w:rFonts w:ascii="Times New Roman" w:hAnsi="Times New Roman"/>
          <w:b/>
          <w:bCs/>
        </w:rPr>
        <w:t>»</w:t>
      </w:r>
      <w:r w:rsidR="001D67F5">
        <w:rPr>
          <w:rFonts w:ascii="Times New Roman" w:hAnsi="Times New Roman"/>
          <w:b/>
        </w:rPr>
        <w:t>V</w:t>
      </w:r>
      <w:r w:rsidR="00347E38">
        <w:rPr>
          <w:rFonts w:ascii="Times New Roman" w:hAnsi="Times New Roman"/>
          <w:b/>
        </w:rPr>
        <w:t>zdrževanje medicinske opreme</w:t>
      </w:r>
      <w:r>
        <w:rPr>
          <w:rFonts w:ascii="Times New Roman" w:hAnsi="Times New Roman"/>
          <w:b/>
          <w:bCs/>
        </w:rPr>
        <w:t>«</w:t>
      </w:r>
    </w:p>
    <w:p w:rsidR="00C810CF" w:rsidRPr="00A06EDF" w:rsidRDefault="00C810CF" w:rsidP="00C810CF">
      <w:pPr>
        <w:widowControl w:val="0"/>
        <w:jc w:val="center"/>
        <w:rPr>
          <w:rFonts w:ascii="Times New Roman" w:hAnsi="Times New Roman"/>
        </w:rPr>
      </w:pP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r w:rsidRPr="00A06EDF">
        <w:rPr>
          <w:rFonts w:ascii="Times New Roman" w:hAnsi="Times New Roman"/>
          <w:b/>
          <w:bCs/>
        </w:rPr>
        <w:t>S polno odgovornostjo izjavljamo:</w:t>
      </w: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vse navedbe, ki smo jih podali v ponudbi, ustrezajo dejanskemu stanju;</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nam zakon ne prepoveduje skleniti pogodbe za izvedbo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bomo glede na že sklenjene pogodbe, v primeru, da bomo izbrani, sposobni kvalitetno izvajati dela razpisanega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 xml:space="preserve">da so vsi podatki navedeni v naši ponudbi resnični in </w:t>
      </w:r>
      <w:proofErr w:type="spellStart"/>
      <w:r w:rsidRPr="00A06EDF">
        <w:rPr>
          <w:rFonts w:ascii="Times New Roman" w:hAnsi="Times New Roman"/>
        </w:rPr>
        <w:t>nezavaj</w:t>
      </w:r>
      <w:r w:rsidR="00587C66">
        <w:rPr>
          <w:rFonts w:ascii="Times New Roman" w:hAnsi="Times New Roman"/>
        </w:rPr>
        <w:t>a</w:t>
      </w:r>
      <w:r w:rsidRPr="00A06EDF">
        <w:rPr>
          <w:rFonts w:ascii="Times New Roman" w:hAnsi="Times New Roman"/>
        </w:rPr>
        <w:t>joči</w:t>
      </w:r>
      <w:proofErr w:type="spellEnd"/>
      <w:r w:rsidRPr="00A06EDF">
        <w:rPr>
          <w:rFonts w:ascii="Times New Roman" w:hAnsi="Times New Roman"/>
        </w:rPr>
        <w:t>.</w:t>
      </w:r>
    </w:p>
    <w:p w:rsidR="00A06EDF" w:rsidRPr="00A06EDF" w:rsidRDefault="00A06EDF" w:rsidP="00C810CF">
      <w:pPr>
        <w:widowControl w:val="0"/>
        <w:jc w:val="both"/>
        <w:rPr>
          <w:rFonts w:ascii="Times New Roman" w:hAnsi="Times New Roman"/>
        </w:rPr>
      </w:pPr>
    </w:p>
    <w:p w:rsidR="00C810CF" w:rsidRPr="00A06EDF" w:rsidRDefault="00C810CF" w:rsidP="00C810CF">
      <w:pPr>
        <w:widowControl w:val="0"/>
        <w:autoSpaceDE w:val="0"/>
        <w:autoSpaceDN w:val="0"/>
        <w:adjustRightInd w:val="0"/>
        <w:jc w:val="both"/>
        <w:rPr>
          <w:rFonts w:ascii="Times New Roman" w:hAnsi="Times New Roman"/>
        </w:rPr>
      </w:pPr>
      <w:r w:rsidRPr="00A06EDF">
        <w:rPr>
          <w:rFonts w:ascii="Times New Roman" w:hAnsi="Times New Roman"/>
        </w:rPr>
        <w:t xml:space="preserve">Zagotavljamo, 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587C66" w:rsidRDefault="00587C66" w:rsidP="00587C66">
      <w:pPr>
        <w:autoSpaceDE w:val="0"/>
        <w:autoSpaceDN w:val="0"/>
        <w:adjustRightInd w:val="0"/>
        <w:jc w:val="both"/>
        <w:rPr>
          <w:rFonts w:ascii="Times New Roman" w:hAnsi="Times New Roman"/>
        </w:rPr>
      </w:pPr>
      <w:r w:rsidRPr="00B70D94">
        <w:rPr>
          <w:rFonts w:ascii="Times New Roman" w:hAnsi="Times New Roman"/>
        </w:rPr>
        <w:t xml:space="preserve">Kraj in datum:                          </w:t>
      </w:r>
    </w:p>
    <w:p w:rsidR="00587C66" w:rsidRDefault="00587C66" w:rsidP="00587C66">
      <w:pPr>
        <w:autoSpaceDE w:val="0"/>
        <w:autoSpaceDN w:val="0"/>
        <w:adjustRightInd w:val="0"/>
        <w:jc w:val="both"/>
        <w:rPr>
          <w:rFonts w:ascii="Times New Roman" w:hAnsi="Times New Roman"/>
        </w:rPr>
      </w:pPr>
      <w:r w:rsidRPr="00B70D94">
        <w:rPr>
          <w:rFonts w:ascii="Times New Roman" w:hAnsi="Times New Roman"/>
        </w:rPr>
        <w:t xml:space="preserve">    </w:t>
      </w:r>
      <w:r>
        <w:rPr>
          <w:rFonts w:ascii="Times New Roman" w:hAnsi="Times New Roman"/>
        </w:rPr>
        <w:t xml:space="preserve">                                                    </w:t>
      </w:r>
    </w:p>
    <w:p w:rsidR="00587C66" w:rsidRDefault="00587C66" w:rsidP="00587C66">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C810CF" w:rsidRPr="00E707B8" w:rsidRDefault="00C810CF" w:rsidP="00C810CF">
      <w:pPr>
        <w:widowControl w:val="0"/>
        <w:jc w:val="both"/>
        <w:rPr>
          <w:rFonts w:ascii="Times New Roman" w:hAnsi="Times New Roman"/>
          <w:strike/>
        </w:rPr>
      </w:pPr>
    </w:p>
    <w:p w:rsidR="00C810CF" w:rsidRDefault="00C810CF" w:rsidP="00C810CF">
      <w:pPr>
        <w:widowControl w:val="0"/>
        <w:jc w:val="both"/>
        <w:rPr>
          <w:rFonts w:ascii="Times New Roman" w:hAnsi="Times New Roman"/>
        </w:rPr>
      </w:pPr>
    </w:p>
    <w:p w:rsidR="00CA577C" w:rsidRDefault="00CA577C" w:rsidP="00C810CF">
      <w:pPr>
        <w:widowControl w:val="0"/>
        <w:jc w:val="both"/>
        <w:rPr>
          <w:rFonts w:ascii="Times New Roman" w:hAnsi="Times New Roman"/>
        </w:rPr>
      </w:pPr>
    </w:p>
    <w:p w:rsidR="009074BE" w:rsidRDefault="009074BE" w:rsidP="00C810CF">
      <w:pPr>
        <w:widowControl w:val="0"/>
        <w:jc w:val="both"/>
        <w:rPr>
          <w:rFonts w:ascii="Times New Roman" w:hAnsi="Times New Roman"/>
        </w:rPr>
      </w:pPr>
    </w:p>
    <w:p w:rsidR="00CA577C" w:rsidRDefault="00CA577C" w:rsidP="00C810CF">
      <w:pPr>
        <w:widowControl w:val="0"/>
        <w:jc w:val="both"/>
        <w:rPr>
          <w:rFonts w:ascii="Times New Roman" w:hAnsi="Times New Roman"/>
        </w:rPr>
      </w:pPr>
    </w:p>
    <w:p w:rsidR="00CA577C" w:rsidRDefault="00CA577C" w:rsidP="00C810CF">
      <w:pPr>
        <w:widowControl w:val="0"/>
        <w:jc w:val="both"/>
        <w:rPr>
          <w:rFonts w:ascii="Times New Roman" w:hAnsi="Times New Roman"/>
        </w:rPr>
      </w:pPr>
    </w:p>
    <w:p w:rsidR="00CA577C" w:rsidRDefault="00CA577C" w:rsidP="00C810CF">
      <w:pPr>
        <w:widowControl w:val="0"/>
        <w:jc w:val="both"/>
        <w:rPr>
          <w:rFonts w:ascii="Times New Roman" w:hAnsi="Times New Roman"/>
        </w:rPr>
      </w:pPr>
    </w:p>
    <w:p w:rsidR="00CA577C" w:rsidRDefault="00CA577C" w:rsidP="00C810CF">
      <w:pPr>
        <w:widowControl w:val="0"/>
        <w:jc w:val="both"/>
        <w:rPr>
          <w:rFonts w:ascii="Times New Roman" w:hAnsi="Times New Roman"/>
        </w:rPr>
      </w:pPr>
    </w:p>
    <w:p w:rsidR="00CA577C" w:rsidRDefault="00CA577C" w:rsidP="00C810CF">
      <w:pPr>
        <w:widowControl w:val="0"/>
        <w:jc w:val="both"/>
        <w:rPr>
          <w:rFonts w:ascii="Times New Roman" w:hAnsi="Times New Roman"/>
        </w:rPr>
      </w:pPr>
    </w:p>
    <w:p w:rsidR="00587C66" w:rsidRDefault="00587C66" w:rsidP="00C810CF">
      <w:pPr>
        <w:widowControl w:val="0"/>
        <w:jc w:val="both"/>
        <w:rPr>
          <w:rFonts w:ascii="Times New Roman" w:hAnsi="Times New Roman"/>
        </w:rPr>
      </w:pPr>
    </w:p>
    <w:p w:rsidR="00587C66" w:rsidRDefault="00587C66" w:rsidP="00C810CF">
      <w:pPr>
        <w:widowControl w:val="0"/>
        <w:jc w:val="both"/>
        <w:rPr>
          <w:rFonts w:ascii="Times New Roman" w:hAnsi="Times New Roman"/>
        </w:rPr>
      </w:pPr>
    </w:p>
    <w:p w:rsidR="00CA577C" w:rsidRDefault="00CA577C" w:rsidP="00C810CF">
      <w:pPr>
        <w:widowControl w:val="0"/>
        <w:jc w:val="both"/>
        <w:rPr>
          <w:rFonts w:ascii="Times New Roman" w:hAnsi="Times New Roman"/>
        </w:rPr>
      </w:pPr>
    </w:p>
    <w:p w:rsidR="008A7737" w:rsidRDefault="00F82654" w:rsidP="008A7737">
      <w:pPr>
        <w:autoSpaceDE w:val="0"/>
        <w:autoSpaceDN w:val="0"/>
        <w:adjustRightInd w:val="0"/>
        <w:jc w:val="both"/>
        <w:rPr>
          <w:rFonts w:ascii="Times New Roman" w:hAnsi="Times New Roman"/>
        </w:rPr>
      </w:pPr>
      <w:r w:rsidRPr="00E9516B">
        <w:rPr>
          <w:rFonts w:ascii="Times New Roman" w:hAnsi="Times New Roman"/>
        </w:rPr>
        <w:t xml:space="preserve">    </w:t>
      </w:r>
    </w:p>
    <w:p w:rsidR="00F82654" w:rsidRPr="00746FEE" w:rsidRDefault="00F82654" w:rsidP="00F8265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FF0000"/>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w:t>
      </w:r>
      <w:r w:rsidRPr="00DB46C8">
        <w:rPr>
          <w:rFonts w:ascii="Times New Roman" w:hAnsi="Times New Roman"/>
          <w:szCs w:val="20"/>
        </w:rPr>
        <w:t xml:space="preserve">- </w:t>
      </w:r>
      <w:r w:rsidR="003F213F">
        <w:rPr>
          <w:rFonts w:ascii="Times New Roman" w:hAnsi="Times New Roman"/>
          <w:szCs w:val="20"/>
        </w:rPr>
        <w:t>3</w:t>
      </w:r>
    </w:p>
    <w:p w:rsidR="00F82654" w:rsidRPr="00E609E0" w:rsidRDefault="00F82654" w:rsidP="00F82654">
      <w:pPr>
        <w:jc w:val="both"/>
        <w:rPr>
          <w:rFonts w:ascii="Times New Roman" w:hAnsi="Times New Roman"/>
          <w:b/>
          <w:szCs w:val="20"/>
        </w:rPr>
      </w:pPr>
      <w:r w:rsidRPr="00E609E0">
        <w:rPr>
          <w:rFonts w:ascii="Times New Roman" w:hAnsi="Times New Roman"/>
          <w:b/>
          <w:szCs w:val="20"/>
        </w:rPr>
        <w:t>Splošna bolnišnica Slovenj Gradec</w:t>
      </w:r>
    </w:p>
    <w:p w:rsidR="00F82654" w:rsidRPr="00E609E0" w:rsidRDefault="007166D3" w:rsidP="00F82654">
      <w:pPr>
        <w:jc w:val="both"/>
        <w:rPr>
          <w:rFonts w:ascii="Times New Roman" w:hAnsi="Times New Roman"/>
          <w:b/>
          <w:szCs w:val="20"/>
        </w:rPr>
      </w:pPr>
      <w:r>
        <w:rPr>
          <w:rFonts w:ascii="Times New Roman" w:hAnsi="Times New Roman"/>
          <w:b/>
          <w:szCs w:val="20"/>
        </w:rPr>
        <w:t>Štev</w:t>
      </w:r>
      <w:r w:rsidR="00F82654">
        <w:rPr>
          <w:rFonts w:ascii="Times New Roman" w:hAnsi="Times New Roman"/>
          <w:b/>
          <w:szCs w:val="20"/>
        </w:rPr>
        <w:t xml:space="preserve">. : </w:t>
      </w:r>
      <w:r w:rsidR="00B502FF">
        <w:rPr>
          <w:rFonts w:ascii="Times New Roman" w:hAnsi="Times New Roman"/>
          <w:b/>
          <w:szCs w:val="20"/>
        </w:rPr>
        <w:t>JN14/2020</w:t>
      </w:r>
    </w:p>
    <w:p w:rsidR="00F82654" w:rsidRDefault="00F82654" w:rsidP="00F82654">
      <w:pPr>
        <w:jc w:val="both"/>
        <w:rPr>
          <w:rFonts w:ascii="Times New Roman" w:hAnsi="Times New Roman"/>
          <w:b/>
          <w:szCs w:val="20"/>
        </w:rPr>
      </w:pPr>
      <w:r w:rsidRPr="00261E08">
        <w:rPr>
          <w:rFonts w:ascii="Times New Roman" w:hAnsi="Times New Roman"/>
          <w:b/>
          <w:szCs w:val="20"/>
        </w:rPr>
        <w:t xml:space="preserve">Datum :  </w:t>
      </w:r>
      <w:r w:rsidR="007166D3" w:rsidRPr="00CD4748">
        <w:rPr>
          <w:rFonts w:ascii="Times New Roman" w:hAnsi="Times New Roman"/>
          <w:b/>
          <w:szCs w:val="20"/>
        </w:rPr>
        <w:t xml:space="preserve">april </w:t>
      </w:r>
      <w:r w:rsidR="006C582F" w:rsidRPr="00CD4748">
        <w:rPr>
          <w:rFonts w:ascii="Times New Roman" w:hAnsi="Times New Roman"/>
          <w:b/>
          <w:szCs w:val="20"/>
        </w:rPr>
        <w:t>2020</w:t>
      </w:r>
    </w:p>
    <w:p w:rsidR="00CC1776" w:rsidRDefault="00CC1776" w:rsidP="00F82654">
      <w:pPr>
        <w:jc w:val="both"/>
        <w:rPr>
          <w:rFonts w:ascii="Times New Roman" w:hAnsi="Times New Roman"/>
          <w:b/>
          <w:szCs w:val="20"/>
        </w:rPr>
      </w:pPr>
    </w:p>
    <w:p w:rsidR="00F82654" w:rsidRPr="0007657A" w:rsidRDefault="00F82654" w:rsidP="00F82654">
      <w:pPr>
        <w:jc w:val="center"/>
        <w:rPr>
          <w:rFonts w:ascii="Times New Roman" w:hAnsi="Times New Roman"/>
          <w:b/>
          <w:szCs w:val="20"/>
        </w:rPr>
      </w:pPr>
      <w:r w:rsidRPr="0007657A">
        <w:rPr>
          <w:rFonts w:ascii="Times New Roman" w:hAnsi="Times New Roman"/>
          <w:b/>
          <w:szCs w:val="20"/>
        </w:rPr>
        <w:t>P</w:t>
      </w:r>
      <w:r>
        <w:rPr>
          <w:rFonts w:ascii="Times New Roman" w:hAnsi="Times New Roman"/>
          <w:b/>
          <w:szCs w:val="20"/>
        </w:rPr>
        <w:t>redračun</w:t>
      </w:r>
      <w:r w:rsidRPr="0007657A">
        <w:rPr>
          <w:rFonts w:ascii="Times New Roman" w:hAnsi="Times New Roman"/>
          <w:b/>
          <w:szCs w:val="20"/>
        </w:rPr>
        <w:t xml:space="preserve"> št.: ______________</w:t>
      </w:r>
    </w:p>
    <w:p w:rsidR="00F82654" w:rsidRPr="00A913E8" w:rsidRDefault="00F82654" w:rsidP="00F82654">
      <w:pPr>
        <w:jc w:val="both"/>
        <w:rPr>
          <w:rFonts w:ascii="Times New Roman" w:hAnsi="Times New Roman"/>
          <w:b/>
        </w:rPr>
      </w:pPr>
    </w:p>
    <w:p w:rsidR="001D67F5" w:rsidRPr="00833301" w:rsidRDefault="00F82654" w:rsidP="001D67F5">
      <w:pPr>
        <w:ind w:right="-32"/>
        <w:jc w:val="both"/>
        <w:rPr>
          <w:rFonts w:ascii="Times New Roman" w:hAnsi="Times New Roman"/>
          <w:b/>
          <w:bCs/>
        </w:rPr>
      </w:pPr>
      <w:r w:rsidRPr="00F10CD0">
        <w:rPr>
          <w:rFonts w:ascii="Times New Roman" w:hAnsi="Times New Roman"/>
        </w:rPr>
        <w:t xml:space="preserve">V skladu  z razpisnimi pogoji po tem javnem naročilu dajemo ponudbo št.  </w:t>
      </w:r>
      <w:r w:rsidRPr="00E720C8">
        <w:rPr>
          <w:rFonts w:ascii="Times New Roman" w:hAnsi="Times New Roman"/>
        </w:rPr>
        <w:t>_____________</w:t>
      </w:r>
      <w:r w:rsidRPr="00F10CD0">
        <w:rPr>
          <w:rFonts w:ascii="Times New Roman" w:hAnsi="Times New Roman"/>
          <w:u w:val="single"/>
        </w:rPr>
        <w:t xml:space="preserve">         </w:t>
      </w:r>
      <w:r>
        <w:rPr>
          <w:rFonts w:ascii="Times New Roman" w:hAnsi="Times New Roman"/>
        </w:rPr>
        <w:t xml:space="preserve">za izvedbo predmetnega </w:t>
      </w:r>
      <w:r w:rsidRPr="00CC1776">
        <w:rPr>
          <w:rFonts w:ascii="Times New Roman" w:hAnsi="Times New Roman"/>
        </w:rPr>
        <w:t>JN</w:t>
      </w:r>
      <w:r w:rsidR="001D67F5">
        <w:rPr>
          <w:rFonts w:ascii="Times New Roman" w:hAnsi="Times New Roman"/>
        </w:rPr>
        <w:t xml:space="preserve"> </w:t>
      </w:r>
      <w:r w:rsidR="001D67F5" w:rsidRPr="003940A2">
        <w:rPr>
          <w:rFonts w:ascii="Times New Roman" w:hAnsi="Times New Roman"/>
          <w:b/>
          <w:bCs/>
        </w:rPr>
        <w:t>»</w:t>
      </w:r>
      <w:r w:rsidR="001D67F5">
        <w:rPr>
          <w:rFonts w:ascii="Times New Roman" w:hAnsi="Times New Roman"/>
          <w:b/>
        </w:rPr>
        <w:t>Vzdrževanje medicinske opreme</w:t>
      </w:r>
      <w:r w:rsidR="001D67F5">
        <w:rPr>
          <w:rFonts w:ascii="Times New Roman" w:hAnsi="Times New Roman"/>
          <w:b/>
          <w:bCs/>
        </w:rPr>
        <w:t>«.</w:t>
      </w:r>
    </w:p>
    <w:p w:rsidR="00F82654" w:rsidRPr="00D27DED" w:rsidRDefault="00F82654" w:rsidP="001D67F5">
      <w:pPr>
        <w:ind w:right="-32"/>
        <w:jc w:val="both"/>
        <w:rPr>
          <w:rFonts w:ascii="Times New Roman" w:hAnsi="Times New Roman"/>
          <w:b/>
          <w:bCs/>
          <w:color w:val="FF0000"/>
        </w:rPr>
      </w:pPr>
    </w:p>
    <w:p w:rsidR="00F82654" w:rsidRDefault="00F82654" w:rsidP="00F82654">
      <w:pPr>
        <w:pStyle w:val="Glava"/>
        <w:tabs>
          <w:tab w:val="clear" w:pos="4536"/>
          <w:tab w:val="clear" w:pos="9072"/>
        </w:tabs>
        <w:rPr>
          <w:rFonts w:ascii="Times New Roman" w:hAnsi="Times New Roman"/>
          <w:b/>
        </w:rPr>
      </w:pPr>
    </w:p>
    <w:p w:rsidR="00587C66" w:rsidRPr="009A70A7" w:rsidRDefault="00587C66" w:rsidP="00F82654">
      <w:pPr>
        <w:pStyle w:val="Glava"/>
        <w:tabs>
          <w:tab w:val="clear" w:pos="4536"/>
          <w:tab w:val="clear" w:pos="9072"/>
        </w:tabs>
        <w:rPr>
          <w:rFonts w:ascii="Times New Roman" w:hAnsi="Times New Roman"/>
          <w:b/>
        </w:rPr>
      </w:pPr>
    </w:p>
    <w:p w:rsidR="00F82654" w:rsidRPr="009A70A7" w:rsidRDefault="00F82654" w:rsidP="00F82654">
      <w:pPr>
        <w:pStyle w:val="Glava"/>
        <w:tabs>
          <w:tab w:val="clear" w:pos="4536"/>
          <w:tab w:val="clear" w:pos="9072"/>
        </w:tabs>
        <w:rPr>
          <w:rFonts w:ascii="Times New Roman" w:hAnsi="Times New Roman"/>
          <w:b/>
        </w:rPr>
      </w:pPr>
      <w:r w:rsidRPr="009A70A7">
        <w:rPr>
          <w:rFonts w:ascii="Times New Roman" w:hAnsi="Times New Roman"/>
          <w:b/>
        </w:rPr>
        <w:t>PONUDNIK</w:t>
      </w:r>
      <w:r>
        <w:rPr>
          <w:rFonts w:ascii="Times New Roman" w:hAnsi="Times New Roman"/>
          <w:b/>
        </w:rPr>
        <w:t>:</w:t>
      </w:r>
    </w:p>
    <w:p w:rsidR="00F82654" w:rsidRPr="009A70A7" w:rsidRDefault="00F82654" w:rsidP="00F82654">
      <w:pPr>
        <w:pStyle w:val="Glava"/>
        <w:pBdr>
          <w:bottom w:val="single" w:sz="6" w:space="1" w:color="auto"/>
        </w:pBdr>
        <w:tabs>
          <w:tab w:val="clear" w:pos="4536"/>
          <w:tab w:val="clear" w:pos="9072"/>
        </w:tabs>
        <w:rPr>
          <w:rFonts w:ascii="Times New Roman" w:hAnsi="Times New Roman"/>
        </w:rPr>
      </w:pPr>
    </w:p>
    <w:p w:rsidR="00F82654" w:rsidRDefault="00F82654" w:rsidP="00F82654">
      <w:pPr>
        <w:rPr>
          <w:rFonts w:ascii="Times New Roman" w:hAnsi="Times New Roman"/>
          <w:b/>
        </w:rPr>
      </w:pPr>
    </w:p>
    <w:tbl>
      <w:tblPr>
        <w:tblW w:w="9423" w:type="dxa"/>
        <w:tblInd w:w="-72" w:type="dxa"/>
        <w:tblCellMar>
          <w:left w:w="70" w:type="dxa"/>
          <w:right w:w="70" w:type="dxa"/>
        </w:tblCellMar>
        <w:tblLook w:val="04A0" w:firstRow="1" w:lastRow="0" w:firstColumn="1" w:lastColumn="0" w:noHBand="0" w:noVBand="1"/>
      </w:tblPr>
      <w:tblGrid>
        <w:gridCol w:w="851"/>
        <w:gridCol w:w="5387"/>
        <w:gridCol w:w="1984"/>
        <w:gridCol w:w="1201"/>
      </w:tblGrid>
      <w:tr w:rsidR="00EA1F01" w:rsidRPr="00914CB6" w:rsidTr="001D67F5">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A1F01" w:rsidRPr="00914CB6" w:rsidRDefault="00EA1F01" w:rsidP="004F6DBC">
            <w:pPr>
              <w:jc w:val="center"/>
              <w:rPr>
                <w:rFonts w:ascii="Calibri" w:hAnsi="Calibri" w:cs="Calibri"/>
                <w:b/>
                <w:bCs/>
                <w:color w:val="000000"/>
                <w:sz w:val="16"/>
                <w:szCs w:val="16"/>
              </w:rPr>
            </w:pPr>
            <w:proofErr w:type="spellStart"/>
            <w:r w:rsidRPr="00914CB6">
              <w:rPr>
                <w:rFonts w:ascii="Calibri" w:hAnsi="Calibri" w:cs="Calibri"/>
                <w:b/>
                <w:bCs/>
                <w:color w:val="000000"/>
                <w:sz w:val="16"/>
                <w:szCs w:val="16"/>
              </w:rPr>
              <w:t>Zap.št</w:t>
            </w:r>
            <w:proofErr w:type="spellEnd"/>
            <w:r w:rsidRPr="00914CB6">
              <w:rPr>
                <w:rFonts w:ascii="Calibri" w:hAnsi="Calibri" w:cs="Calibri"/>
                <w:b/>
                <w:bCs/>
                <w:color w:val="000000"/>
                <w:sz w:val="16"/>
                <w:szCs w:val="16"/>
              </w:rPr>
              <w:t>.</w:t>
            </w:r>
          </w:p>
        </w:tc>
        <w:tc>
          <w:tcPr>
            <w:tcW w:w="5387" w:type="dxa"/>
            <w:tcBorders>
              <w:top w:val="single" w:sz="4" w:space="0" w:color="auto"/>
              <w:left w:val="nil"/>
              <w:bottom w:val="single" w:sz="4" w:space="0" w:color="auto"/>
              <w:right w:val="single" w:sz="4" w:space="0" w:color="auto"/>
            </w:tcBorders>
            <w:shd w:val="clear" w:color="auto" w:fill="auto"/>
            <w:noWrap/>
            <w:vAlign w:val="bottom"/>
            <w:hideMark/>
          </w:tcPr>
          <w:p w:rsidR="00EA1F01" w:rsidRPr="00914CB6" w:rsidRDefault="00EA1F01" w:rsidP="004F6DBC">
            <w:pPr>
              <w:jc w:val="center"/>
              <w:rPr>
                <w:rFonts w:ascii="Calibri" w:hAnsi="Calibri" w:cs="Calibri"/>
                <w:b/>
                <w:bCs/>
                <w:color w:val="000000"/>
                <w:sz w:val="16"/>
                <w:szCs w:val="16"/>
              </w:rPr>
            </w:pPr>
            <w:r w:rsidRPr="00914CB6">
              <w:rPr>
                <w:rFonts w:ascii="Calibri" w:hAnsi="Calibri" w:cs="Calibri"/>
                <w:b/>
                <w:bCs/>
                <w:color w:val="000000"/>
                <w:sz w:val="16"/>
                <w:szCs w:val="16"/>
              </w:rPr>
              <w:t>Naziv</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EA1F01" w:rsidRPr="00914CB6" w:rsidRDefault="00EA1F01" w:rsidP="004F6DBC">
            <w:pPr>
              <w:jc w:val="center"/>
              <w:rPr>
                <w:rFonts w:ascii="Calibri" w:hAnsi="Calibri" w:cs="Calibri"/>
                <w:b/>
                <w:bCs/>
                <w:color w:val="000000"/>
                <w:sz w:val="16"/>
                <w:szCs w:val="16"/>
              </w:rPr>
            </w:pPr>
            <w:r w:rsidRPr="00CD4748">
              <w:rPr>
                <w:rFonts w:ascii="Calibri" w:hAnsi="Calibri" w:cs="Calibri"/>
                <w:b/>
                <w:bCs/>
                <w:sz w:val="16"/>
                <w:szCs w:val="16"/>
              </w:rPr>
              <w:t xml:space="preserve">Ponudbena vrednost </w:t>
            </w:r>
            <w:r w:rsidRPr="00DA4D27">
              <w:rPr>
                <w:rFonts w:ascii="Calibri" w:hAnsi="Calibri" w:cs="Calibri"/>
                <w:b/>
                <w:bCs/>
                <w:sz w:val="16"/>
                <w:szCs w:val="16"/>
              </w:rPr>
              <w:t xml:space="preserve">v </w:t>
            </w:r>
            <w:r w:rsidR="001D67F5">
              <w:rPr>
                <w:rFonts w:ascii="Calibri" w:hAnsi="Calibri" w:cs="Calibri"/>
                <w:b/>
                <w:bCs/>
                <w:sz w:val="16"/>
                <w:szCs w:val="16"/>
              </w:rPr>
              <w:t xml:space="preserve">             </w:t>
            </w:r>
            <w:r w:rsidRPr="00DA4D27">
              <w:rPr>
                <w:rFonts w:ascii="Calibri" w:hAnsi="Calibri" w:cs="Calibri"/>
                <w:b/>
                <w:bCs/>
                <w:sz w:val="16"/>
                <w:szCs w:val="16"/>
              </w:rPr>
              <w:t xml:space="preserve">EUR </w:t>
            </w:r>
            <w:r>
              <w:rPr>
                <w:rFonts w:ascii="Calibri" w:hAnsi="Calibri" w:cs="Calibri"/>
                <w:b/>
                <w:bCs/>
                <w:sz w:val="16"/>
                <w:szCs w:val="16"/>
              </w:rPr>
              <w:t>bre</w:t>
            </w:r>
            <w:r w:rsidRPr="00DA4D27">
              <w:rPr>
                <w:rFonts w:ascii="Calibri" w:hAnsi="Calibri" w:cs="Calibri"/>
                <w:b/>
                <w:bCs/>
                <w:sz w:val="16"/>
                <w:szCs w:val="16"/>
              </w:rPr>
              <w:t>z DDV/letna</w:t>
            </w:r>
          </w:p>
        </w:tc>
        <w:tc>
          <w:tcPr>
            <w:tcW w:w="1201" w:type="dxa"/>
            <w:tcBorders>
              <w:top w:val="single" w:sz="4" w:space="0" w:color="auto"/>
              <w:left w:val="nil"/>
              <w:bottom w:val="single" w:sz="4" w:space="0" w:color="auto"/>
              <w:right w:val="single" w:sz="4" w:space="0" w:color="auto"/>
            </w:tcBorders>
          </w:tcPr>
          <w:p w:rsidR="00EA1F01" w:rsidRPr="00CD4748" w:rsidRDefault="00EA1F01" w:rsidP="004F6DBC">
            <w:pPr>
              <w:jc w:val="center"/>
              <w:rPr>
                <w:rFonts w:ascii="Calibri" w:hAnsi="Calibri" w:cs="Calibri"/>
                <w:b/>
                <w:bCs/>
                <w:sz w:val="16"/>
                <w:szCs w:val="16"/>
              </w:rPr>
            </w:pPr>
            <w:r>
              <w:rPr>
                <w:rFonts w:ascii="Calibri" w:hAnsi="Calibri" w:cs="Calibri"/>
                <w:b/>
                <w:bCs/>
                <w:sz w:val="16"/>
                <w:szCs w:val="16"/>
              </w:rPr>
              <w:t>% DDV</w:t>
            </w:r>
          </w:p>
        </w:tc>
      </w:tr>
      <w:tr w:rsidR="00EA1F01" w:rsidRPr="00914CB6" w:rsidTr="001D67F5">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EA1F01" w:rsidRPr="00914CB6" w:rsidRDefault="00EA1F01" w:rsidP="00914CB6">
            <w:pPr>
              <w:jc w:val="center"/>
              <w:rPr>
                <w:rFonts w:cs="Arial"/>
                <w:color w:val="000000"/>
                <w:sz w:val="16"/>
                <w:szCs w:val="16"/>
              </w:rPr>
            </w:pPr>
            <w:r w:rsidRPr="00914CB6">
              <w:rPr>
                <w:rFonts w:cs="Arial"/>
                <w:color w:val="000000"/>
                <w:sz w:val="16"/>
                <w:szCs w:val="16"/>
              </w:rPr>
              <w:t>1. sklop</w:t>
            </w:r>
          </w:p>
        </w:tc>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F01" w:rsidRPr="00CD4748" w:rsidRDefault="00EA1F01" w:rsidP="00914CB6">
            <w:pPr>
              <w:rPr>
                <w:rFonts w:cs="Arial"/>
                <w:b/>
                <w:bCs/>
                <w:sz w:val="16"/>
                <w:szCs w:val="16"/>
              </w:rPr>
            </w:pPr>
            <w:r w:rsidRPr="00CD4748">
              <w:rPr>
                <w:rFonts w:cs="Arial"/>
                <w:b/>
                <w:bCs/>
                <w:sz w:val="16"/>
                <w:szCs w:val="16"/>
              </w:rPr>
              <w:t>Oprema proizvajalca MAQUET – oprema OP in drugo</w:t>
            </w:r>
          </w:p>
        </w:tc>
        <w:tc>
          <w:tcPr>
            <w:tcW w:w="1984" w:type="dxa"/>
            <w:tcBorders>
              <w:top w:val="nil"/>
              <w:left w:val="nil"/>
              <w:bottom w:val="single" w:sz="4" w:space="0" w:color="auto"/>
              <w:right w:val="single" w:sz="4" w:space="0" w:color="auto"/>
            </w:tcBorders>
            <w:shd w:val="clear" w:color="auto" w:fill="auto"/>
            <w:noWrap/>
            <w:vAlign w:val="bottom"/>
            <w:hideMark/>
          </w:tcPr>
          <w:p w:rsidR="00EA1F01" w:rsidRPr="006A496D" w:rsidRDefault="00EA1F01" w:rsidP="006A496D">
            <w:pPr>
              <w:jc w:val="right"/>
              <w:rPr>
                <w:rFonts w:cs="Arial"/>
                <w:color w:val="000000"/>
                <w:sz w:val="16"/>
                <w:szCs w:val="16"/>
              </w:rPr>
            </w:pPr>
            <w:r w:rsidRPr="006A496D">
              <w:rPr>
                <w:rFonts w:cs="Arial"/>
                <w:color w:val="000000"/>
                <w:sz w:val="16"/>
                <w:szCs w:val="16"/>
              </w:rPr>
              <w:t> </w:t>
            </w:r>
          </w:p>
        </w:tc>
        <w:tc>
          <w:tcPr>
            <w:tcW w:w="1201" w:type="dxa"/>
            <w:tcBorders>
              <w:top w:val="nil"/>
              <w:left w:val="nil"/>
              <w:bottom w:val="single" w:sz="4" w:space="0" w:color="auto"/>
              <w:right w:val="single" w:sz="4" w:space="0" w:color="auto"/>
            </w:tcBorders>
          </w:tcPr>
          <w:p w:rsidR="00EA1F01" w:rsidRPr="006A496D" w:rsidRDefault="00EA1F01" w:rsidP="00914CB6">
            <w:pPr>
              <w:rPr>
                <w:rFonts w:cs="Arial"/>
                <w:color w:val="000000"/>
                <w:sz w:val="16"/>
                <w:szCs w:val="16"/>
              </w:rPr>
            </w:pPr>
          </w:p>
        </w:tc>
      </w:tr>
      <w:tr w:rsidR="00EA1F01" w:rsidRPr="00914CB6" w:rsidTr="001D67F5">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EA1F01" w:rsidRPr="00914CB6" w:rsidRDefault="00EA1F01" w:rsidP="00914CB6">
            <w:pPr>
              <w:jc w:val="center"/>
              <w:rPr>
                <w:rFonts w:cs="Arial"/>
                <w:color w:val="000000"/>
                <w:sz w:val="16"/>
                <w:szCs w:val="16"/>
              </w:rPr>
            </w:pPr>
            <w:r w:rsidRPr="00914CB6">
              <w:rPr>
                <w:rFonts w:cs="Arial"/>
                <w:color w:val="000000"/>
                <w:sz w:val="16"/>
                <w:szCs w:val="16"/>
              </w:rPr>
              <w:t>2. sklop</w:t>
            </w:r>
          </w:p>
        </w:tc>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F01" w:rsidRPr="00CD4748" w:rsidRDefault="00EA1F01" w:rsidP="00914CB6">
            <w:pPr>
              <w:rPr>
                <w:rFonts w:cs="Arial"/>
                <w:b/>
                <w:bCs/>
                <w:sz w:val="16"/>
                <w:szCs w:val="16"/>
              </w:rPr>
            </w:pPr>
            <w:r w:rsidRPr="00CD4748">
              <w:rPr>
                <w:rFonts w:cs="Arial"/>
                <w:b/>
                <w:bCs/>
                <w:sz w:val="16"/>
                <w:szCs w:val="16"/>
              </w:rPr>
              <w:t>Oprema proizvajalca TRUMPF – oprema OP</w:t>
            </w:r>
          </w:p>
        </w:tc>
        <w:tc>
          <w:tcPr>
            <w:tcW w:w="1984" w:type="dxa"/>
            <w:tcBorders>
              <w:top w:val="nil"/>
              <w:left w:val="nil"/>
              <w:bottom w:val="single" w:sz="4" w:space="0" w:color="auto"/>
              <w:right w:val="single" w:sz="4" w:space="0" w:color="auto"/>
            </w:tcBorders>
            <w:shd w:val="clear" w:color="auto" w:fill="auto"/>
            <w:noWrap/>
            <w:vAlign w:val="bottom"/>
            <w:hideMark/>
          </w:tcPr>
          <w:p w:rsidR="00EA1F01" w:rsidRPr="006A496D" w:rsidRDefault="00EA1F01" w:rsidP="006A496D">
            <w:pPr>
              <w:jc w:val="right"/>
              <w:rPr>
                <w:rFonts w:cs="Arial"/>
                <w:color w:val="000000"/>
                <w:sz w:val="16"/>
                <w:szCs w:val="16"/>
              </w:rPr>
            </w:pPr>
            <w:r w:rsidRPr="006A496D">
              <w:rPr>
                <w:rFonts w:cs="Arial"/>
                <w:color w:val="000000"/>
                <w:sz w:val="16"/>
                <w:szCs w:val="16"/>
              </w:rPr>
              <w:t> </w:t>
            </w:r>
          </w:p>
        </w:tc>
        <w:tc>
          <w:tcPr>
            <w:tcW w:w="1201" w:type="dxa"/>
            <w:tcBorders>
              <w:top w:val="nil"/>
              <w:left w:val="nil"/>
              <w:bottom w:val="single" w:sz="4" w:space="0" w:color="auto"/>
              <w:right w:val="single" w:sz="4" w:space="0" w:color="auto"/>
            </w:tcBorders>
          </w:tcPr>
          <w:p w:rsidR="00EA1F01" w:rsidRPr="006A496D" w:rsidRDefault="00EA1F01" w:rsidP="00914CB6">
            <w:pPr>
              <w:rPr>
                <w:rFonts w:cs="Arial"/>
                <w:color w:val="000000"/>
                <w:sz w:val="16"/>
                <w:szCs w:val="16"/>
              </w:rPr>
            </w:pPr>
          </w:p>
        </w:tc>
      </w:tr>
      <w:tr w:rsidR="00EA1F01" w:rsidRPr="00914CB6" w:rsidTr="001D67F5">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EA1F01" w:rsidRPr="00914CB6" w:rsidRDefault="00EA1F01" w:rsidP="00914CB6">
            <w:pPr>
              <w:jc w:val="center"/>
              <w:rPr>
                <w:rFonts w:cs="Arial"/>
                <w:color w:val="000000"/>
                <w:sz w:val="16"/>
                <w:szCs w:val="16"/>
              </w:rPr>
            </w:pPr>
            <w:r w:rsidRPr="00914CB6">
              <w:rPr>
                <w:rFonts w:cs="Arial"/>
                <w:color w:val="000000"/>
                <w:sz w:val="16"/>
                <w:szCs w:val="16"/>
              </w:rPr>
              <w:t>3. sklop</w:t>
            </w:r>
          </w:p>
        </w:tc>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F01" w:rsidRPr="00CD4748" w:rsidRDefault="00EA1F01" w:rsidP="00914CB6">
            <w:pPr>
              <w:rPr>
                <w:rFonts w:cs="Arial"/>
                <w:b/>
                <w:bCs/>
                <w:sz w:val="16"/>
                <w:szCs w:val="16"/>
              </w:rPr>
            </w:pPr>
            <w:r w:rsidRPr="00CD4748">
              <w:rPr>
                <w:rFonts w:cs="Arial"/>
                <w:b/>
                <w:bCs/>
                <w:sz w:val="16"/>
                <w:szCs w:val="16"/>
              </w:rPr>
              <w:t>Oprema proizvajalca KARL STORZ – oprema OP</w:t>
            </w:r>
          </w:p>
        </w:tc>
        <w:tc>
          <w:tcPr>
            <w:tcW w:w="1984" w:type="dxa"/>
            <w:tcBorders>
              <w:top w:val="nil"/>
              <w:left w:val="nil"/>
              <w:bottom w:val="single" w:sz="4" w:space="0" w:color="auto"/>
              <w:right w:val="single" w:sz="4" w:space="0" w:color="auto"/>
            </w:tcBorders>
            <w:shd w:val="clear" w:color="auto" w:fill="auto"/>
            <w:noWrap/>
            <w:vAlign w:val="bottom"/>
            <w:hideMark/>
          </w:tcPr>
          <w:p w:rsidR="00EA1F01" w:rsidRPr="006A496D" w:rsidRDefault="00EA1F01" w:rsidP="006A496D">
            <w:pPr>
              <w:jc w:val="right"/>
              <w:rPr>
                <w:rFonts w:cs="Arial"/>
                <w:color w:val="000000"/>
                <w:sz w:val="16"/>
                <w:szCs w:val="16"/>
              </w:rPr>
            </w:pPr>
            <w:r w:rsidRPr="006A496D">
              <w:rPr>
                <w:rFonts w:cs="Arial"/>
                <w:color w:val="000000"/>
                <w:sz w:val="16"/>
                <w:szCs w:val="16"/>
              </w:rPr>
              <w:t> </w:t>
            </w:r>
          </w:p>
        </w:tc>
        <w:tc>
          <w:tcPr>
            <w:tcW w:w="1201" w:type="dxa"/>
            <w:tcBorders>
              <w:top w:val="nil"/>
              <w:left w:val="nil"/>
              <w:bottom w:val="single" w:sz="4" w:space="0" w:color="auto"/>
              <w:right w:val="single" w:sz="4" w:space="0" w:color="auto"/>
            </w:tcBorders>
          </w:tcPr>
          <w:p w:rsidR="00EA1F01" w:rsidRPr="006A496D" w:rsidRDefault="00EA1F01" w:rsidP="00914CB6">
            <w:pPr>
              <w:rPr>
                <w:rFonts w:cs="Arial"/>
                <w:color w:val="000000"/>
                <w:sz w:val="16"/>
                <w:szCs w:val="16"/>
              </w:rPr>
            </w:pPr>
          </w:p>
        </w:tc>
      </w:tr>
      <w:tr w:rsidR="00EA1F01" w:rsidRPr="00914CB6" w:rsidTr="001D67F5">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EA1F01" w:rsidRPr="00914CB6" w:rsidRDefault="00EA1F01" w:rsidP="00914CB6">
            <w:pPr>
              <w:jc w:val="center"/>
              <w:rPr>
                <w:rFonts w:cs="Arial"/>
                <w:color w:val="000000"/>
                <w:sz w:val="16"/>
                <w:szCs w:val="16"/>
              </w:rPr>
            </w:pPr>
            <w:r w:rsidRPr="00914CB6">
              <w:rPr>
                <w:rFonts w:cs="Arial"/>
                <w:color w:val="000000"/>
                <w:sz w:val="16"/>
                <w:szCs w:val="16"/>
              </w:rPr>
              <w:t>4. sklop</w:t>
            </w:r>
          </w:p>
        </w:tc>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F01" w:rsidRPr="00CD4748" w:rsidRDefault="00EA1F01" w:rsidP="00914CB6">
            <w:pPr>
              <w:rPr>
                <w:rFonts w:cs="Arial"/>
                <w:b/>
                <w:bCs/>
                <w:sz w:val="16"/>
                <w:szCs w:val="16"/>
              </w:rPr>
            </w:pPr>
            <w:r w:rsidRPr="00CD4748">
              <w:rPr>
                <w:rFonts w:cs="Arial"/>
                <w:b/>
                <w:bCs/>
                <w:sz w:val="16"/>
                <w:szCs w:val="16"/>
              </w:rPr>
              <w:t>Oprema proizvajalca OLYMPUS – oprema endoskopije in OP</w:t>
            </w:r>
          </w:p>
        </w:tc>
        <w:tc>
          <w:tcPr>
            <w:tcW w:w="1984" w:type="dxa"/>
            <w:tcBorders>
              <w:top w:val="nil"/>
              <w:left w:val="nil"/>
              <w:bottom w:val="single" w:sz="4" w:space="0" w:color="auto"/>
              <w:right w:val="single" w:sz="4" w:space="0" w:color="auto"/>
            </w:tcBorders>
            <w:shd w:val="clear" w:color="auto" w:fill="auto"/>
            <w:noWrap/>
            <w:vAlign w:val="bottom"/>
            <w:hideMark/>
          </w:tcPr>
          <w:p w:rsidR="00EA1F01" w:rsidRPr="006A496D" w:rsidRDefault="00EA1F01" w:rsidP="006A496D">
            <w:pPr>
              <w:jc w:val="right"/>
              <w:rPr>
                <w:rFonts w:cs="Arial"/>
                <w:color w:val="000000"/>
                <w:sz w:val="16"/>
                <w:szCs w:val="16"/>
              </w:rPr>
            </w:pPr>
            <w:r w:rsidRPr="006A496D">
              <w:rPr>
                <w:rFonts w:cs="Arial"/>
                <w:color w:val="000000"/>
                <w:sz w:val="16"/>
                <w:szCs w:val="16"/>
              </w:rPr>
              <w:t> </w:t>
            </w:r>
          </w:p>
        </w:tc>
        <w:tc>
          <w:tcPr>
            <w:tcW w:w="1201" w:type="dxa"/>
            <w:tcBorders>
              <w:top w:val="nil"/>
              <w:left w:val="nil"/>
              <w:bottom w:val="single" w:sz="4" w:space="0" w:color="auto"/>
              <w:right w:val="single" w:sz="4" w:space="0" w:color="auto"/>
            </w:tcBorders>
          </w:tcPr>
          <w:p w:rsidR="00EA1F01" w:rsidRPr="006A496D" w:rsidRDefault="00EA1F01" w:rsidP="00914CB6">
            <w:pPr>
              <w:rPr>
                <w:rFonts w:cs="Arial"/>
                <w:color w:val="000000"/>
                <w:sz w:val="16"/>
                <w:szCs w:val="16"/>
              </w:rPr>
            </w:pPr>
          </w:p>
        </w:tc>
      </w:tr>
      <w:tr w:rsidR="00EA1F01" w:rsidRPr="00914CB6" w:rsidTr="001D67F5">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EA1F01" w:rsidRPr="00914CB6" w:rsidRDefault="00EA1F01" w:rsidP="00914CB6">
            <w:pPr>
              <w:jc w:val="center"/>
              <w:rPr>
                <w:rFonts w:cs="Arial"/>
                <w:color w:val="000000"/>
                <w:sz w:val="16"/>
                <w:szCs w:val="16"/>
              </w:rPr>
            </w:pPr>
            <w:r w:rsidRPr="00914CB6">
              <w:rPr>
                <w:rFonts w:cs="Arial"/>
                <w:color w:val="000000"/>
                <w:sz w:val="16"/>
                <w:szCs w:val="16"/>
              </w:rPr>
              <w:t>5. sklop</w:t>
            </w:r>
          </w:p>
        </w:tc>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F01" w:rsidRPr="00CD4748" w:rsidRDefault="00EA1F01" w:rsidP="00914CB6">
            <w:pPr>
              <w:rPr>
                <w:rFonts w:cs="Arial"/>
                <w:b/>
                <w:bCs/>
                <w:sz w:val="16"/>
                <w:szCs w:val="16"/>
              </w:rPr>
            </w:pPr>
            <w:r w:rsidRPr="00CD4748">
              <w:rPr>
                <w:rFonts w:cs="Arial"/>
                <w:b/>
                <w:bCs/>
                <w:sz w:val="16"/>
                <w:szCs w:val="16"/>
              </w:rPr>
              <w:t>Oprema proizvajalca GETINGE – sterilizacija, lekarna, drugo</w:t>
            </w:r>
          </w:p>
        </w:tc>
        <w:tc>
          <w:tcPr>
            <w:tcW w:w="1984" w:type="dxa"/>
            <w:tcBorders>
              <w:top w:val="nil"/>
              <w:left w:val="nil"/>
              <w:bottom w:val="single" w:sz="4" w:space="0" w:color="auto"/>
              <w:right w:val="single" w:sz="4" w:space="0" w:color="auto"/>
            </w:tcBorders>
            <w:shd w:val="clear" w:color="auto" w:fill="auto"/>
            <w:noWrap/>
            <w:vAlign w:val="bottom"/>
            <w:hideMark/>
          </w:tcPr>
          <w:p w:rsidR="00EA1F01" w:rsidRPr="006A496D" w:rsidRDefault="00EA1F01" w:rsidP="006A496D">
            <w:pPr>
              <w:jc w:val="right"/>
              <w:rPr>
                <w:rFonts w:cs="Arial"/>
                <w:color w:val="000000"/>
                <w:sz w:val="16"/>
                <w:szCs w:val="16"/>
              </w:rPr>
            </w:pPr>
            <w:r w:rsidRPr="006A496D">
              <w:rPr>
                <w:rFonts w:cs="Arial"/>
                <w:color w:val="000000"/>
                <w:sz w:val="16"/>
                <w:szCs w:val="16"/>
              </w:rPr>
              <w:t> </w:t>
            </w:r>
          </w:p>
        </w:tc>
        <w:tc>
          <w:tcPr>
            <w:tcW w:w="1201" w:type="dxa"/>
            <w:tcBorders>
              <w:top w:val="nil"/>
              <w:left w:val="nil"/>
              <w:bottom w:val="single" w:sz="4" w:space="0" w:color="auto"/>
              <w:right w:val="single" w:sz="4" w:space="0" w:color="auto"/>
            </w:tcBorders>
          </w:tcPr>
          <w:p w:rsidR="00EA1F01" w:rsidRPr="006A496D" w:rsidRDefault="00EA1F01" w:rsidP="00914CB6">
            <w:pPr>
              <w:rPr>
                <w:rFonts w:cs="Arial"/>
                <w:color w:val="000000"/>
                <w:sz w:val="16"/>
                <w:szCs w:val="16"/>
              </w:rPr>
            </w:pPr>
          </w:p>
        </w:tc>
      </w:tr>
      <w:tr w:rsidR="00EA1F01" w:rsidRPr="00914CB6" w:rsidTr="001D67F5">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EA1F01" w:rsidRPr="00914CB6" w:rsidRDefault="00EA1F01" w:rsidP="00914CB6">
            <w:pPr>
              <w:jc w:val="center"/>
              <w:rPr>
                <w:rFonts w:cs="Arial"/>
                <w:color w:val="000000"/>
                <w:sz w:val="16"/>
                <w:szCs w:val="16"/>
              </w:rPr>
            </w:pPr>
            <w:r w:rsidRPr="00914CB6">
              <w:rPr>
                <w:rFonts w:cs="Arial"/>
                <w:color w:val="000000"/>
                <w:sz w:val="16"/>
                <w:szCs w:val="16"/>
              </w:rPr>
              <w:t>6. sklop</w:t>
            </w:r>
          </w:p>
        </w:tc>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F01" w:rsidRPr="00CD4748" w:rsidRDefault="00EA1F01" w:rsidP="00914CB6">
            <w:pPr>
              <w:rPr>
                <w:rFonts w:cs="Arial"/>
                <w:b/>
                <w:bCs/>
                <w:sz w:val="16"/>
                <w:szCs w:val="16"/>
              </w:rPr>
            </w:pPr>
            <w:r w:rsidRPr="00CD4748">
              <w:rPr>
                <w:rFonts w:cs="Arial"/>
                <w:b/>
                <w:bCs/>
                <w:sz w:val="16"/>
                <w:szCs w:val="16"/>
              </w:rPr>
              <w:t>Oprema proizvajalca JOHNSON&amp;JOHNSON – plazma sterilizatorji</w:t>
            </w:r>
          </w:p>
        </w:tc>
        <w:tc>
          <w:tcPr>
            <w:tcW w:w="1984" w:type="dxa"/>
            <w:tcBorders>
              <w:top w:val="nil"/>
              <w:left w:val="nil"/>
              <w:bottom w:val="single" w:sz="4" w:space="0" w:color="auto"/>
              <w:right w:val="single" w:sz="4" w:space="0" w:color="auto"/>
            </w:tcBorders>
            <w:shd w:val="clear" w:color="auto" w:fill="auto"/>
            <w:noWrap/>
            <w:vAlign w:val="bottom"/>
            <w:hideMark/>
          </w:tcPr>
          <w:p w:rsidR="00EA1F01" w:rsidRPr="006A496D" w:rsidRDefault="00EA1F01" w:rsidP="006A496D">
            <w:pPr>
              <w:jc w:val="right"/>
              <w:rPr>
                <w:rFonts w:cs="Arial"/>
                <w:color w:val="000000"/>
                <w:sz w:val="16"/>
                <w:szCs w:val="16"/>
              </w:rPr>
            </w:pPr>
            <w:r w:rsidRPr="006A496D">
              <w:rPr>
                <w:rFonts w:cs="Arial"/>
                <w:color w:val="000000"/>
                <w:sz w:val="16"/>
                <w:szCs w:val="16"/>
              </w:rPr>
              <w:t> </w:t>
            </w:r>
          </w:p>
        </w:tc>
        <w:tc>
          <w:tcPr>
            <w:tcW w:w="1201" w:type="dxa"/>
            <w:tcBorders>
              <w:top w:val="nil"/>
              <w:left w:val="nil"/>
              <w:bottom w:val="single" w:sz="4" w:space="0" w:color="auto"/>
              <w:right w:val="single" w:sz="4" w:space="0" w:color="auto"/>
            </w:tcBorders>
          </w:tcPr>
          <w:p w:rsidR="00EA1F01" w:rsidRPr="006A496D" w:rsidRDefault="00EA1F01" w:rsidP="00914CB6">
            <w:pPr>
              <w:rPr>
                <w:rFonts w:cs="Arial"/>
                <w:color w:val="000000"/>
                <w:sz w:val="16"/>
                <w:szCs w:val="16"/>
              </w:rPr>
            </w:pPr>
          </w:p>
        </w:tc>
      </w:tr>
      <w:tr w:rsidR="00EA1F01" w:rsidRPr="00914CB6" w:rsidTr="001D67F5">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EA1F01" w:rsidRPr="00914CB6" w:rsidRDefault="00EA1F01" w:rsidP="00914CB6">
            <w:pPr>
              <w:jc w:val="center"/>
              <w:rPr>
                <w:rFonts w:cs="Arial"/>
                <w:color w:val="000000"/>
                <w:sz w:val="16"/>
                <w:szCs w:val="16"/>
              </w:rPr>
            </w:pPr>
            <w:r w:rsidRPr="00914CB6">
              <w:rPr>
                <w:rFonts w:cs="Arial"/>
                <w:color w:val="000000"/>
                <w:sz w:val="16"/>
                <w:szCs w:val="16"/>
              </w:rPr>
              <w:t>7. sklop</w:t>
            </w:r>
          </w:p>
        </w:tc>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F01" w:rsidRPr="00CD4748" w:rsidRDefault="00EA1F01" w:rsidP="00914CB6">
            <w:pPr>
              <w:rPr>
                <w:rFonts w:cs="Arial"/>
                <w:b/>
                <w:bCs/>
                <w:sz w:val="16"/>
                <w:szCs w:val="16"/>
              </w:rPr>
            </w:pPr>
            <w:r w:rsidRPr="00CD4748">
              <w:rPr>
                <w:rFonts w:cs="Arial"/>
                <w:b/>
                <w:bCs/>
                <w:sz w:val="16"/>
                <w:szCs w:val="16"/>
              </w:rPr>
              <w:t xml:space="preserve">Oprema proizvajalca </w:t>
            </w:r>
            <w:r>
              <w:rPr>
                <w:rFonts w:cs="Arial"/>
                <w:b/>
                <w:bCs/>
                <w:sz w:val="16"/>
                <w:szCs w:val="16"/>
              </w:rPr>
              <w:t>B.</w:t>
            </w:r>
            <w:r w:rsidRPr="00CD4748">
              <w:rPr>
                <w:rFonts w:cs="Arial"/>
                <w:b/>
                <w:bCs/>
                <w:sz w:val="16"/>
                <w:szCs w:val="16"/>
              </w:rPr>
              <w:t xml:space="preserve">BRAUN – črpalke, </w:t>
            </w:r>
            <w:proofErr w:type="spellStart"/>
            <w:r w:rsidRPr="00CD4748">
              <w:rPr>
                <w:rFonts w:cs="Arial"/>
                <w:b/>
                <w:bCs/>
                <w:sz w:val="16"/>
                <w:szCs w:val="16"/>
              </w:rPr>
              <w:t>perfuzorji</w:t>
            </w:r>
            <w:proofErr w:type="spellEnd"/>
          </w:p>
        </w:tc>
        <w:tc>
          <w:tcPr>
            <w:tcW w:w="1984" w:type="dxa"/>
            <w:tcBorders>
              <w:top w:val="nil"/>
              <w:left w:val="nil"/>
              <w:bottom w:val="single" w:sz="4" w:space="0" w:color="auto"/>
              <w:right w:val="single" w:sz="4" w:space="0" w:color="auto"/>
            </w:tcBorders>
            <w:shd w:val="clear" w:color="auto" w:fill="auto"/>
            <w:noWrap/>
            <w:vAlign w:val="bottom"/>
            <w:hideMark/>
          </w:tcPr>
          <w:p w:rsidR="00EA1F01" w:rsidRPr="006A496D" w:rsidRDefault="00EA1F01" w:rsidP="006A496D">
            <w:pPr>
              <w:jc w:val="right"/>
              <w:rPr>
                <w:rFonts w:cs="Arial"/>
                <w:color w:val="000000"/>
                <w:sz w:val="16"/>
                <w:szCs w:val="16"/>
              </w:rPr>
            </w:pPr>
            <w:r w:rsidRPr="006A496D">
              <w:rPr>
                <w:rFonts w:cs="Arial"/>
                <w:color w:val="000000"/>
                <w:sz w:val="16"/>
                <w:szCs w:val="16"/>
              </w:rPr>
              <w:t> </w:t>
            </w:r>
          </w:p>
        </w:tc>
        <w:tc>
          <w:tcPr>
            <w:tcW w:w="1201" w:type="dxa"/>
            <w:tcBorders>
              <w:top w:val="nil"/>
              <w:left w:val="nil"/>
              <w:bottom w:val="single" w:sz="4" w:space="0" w:color="auto"/>
              <w:right w:val="single" w:sz="4" w:space="0" w:color="auto"/>
            </w:tcBorders>
          </w:tcPr>
          <w:p w:rsidR="00EA1F01" w:rsidRPr="006A496D" w:rsidRDefault="00EA1F01" w:rsidP="00914CB6">
            <w:pPr>
              <w:rPr>
                <w:rFonts w:cs="Arial"/>
                <w:color w:val="000000"/>
                <w:sz w:val="16"/>
                <w:szCs w:val="16"/>
              </w:rPr>
            </w:pPr>
          </w:p>
        </w:tc>
      </w:tr>
      <w:tr w:rsidR="00EA1F01" w:rsidRPr="00914CB6" w:rsidTr="001D67F5">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EA1F01" w:rsidRPr="00914CB6" w:rsidRDefault="00EA1F01" w:rsidP="00914CB6">
            <w:pPr>
              <w:jc w:val="center"/>
              <w:rPr>
                <w:rFonts w:cs="Arial"/>
                <w:color w:val="000000"/>
                <w:sz w:val="16"/>
                <w:szCs w:val="16"/>
              </w:rPr>
            </w:pPr>
            <w:r w:rsidRPr="00914CB6">
              <w:rPr>
                <w:rFonts w:cs="Arial"/>
                <w:color w:val="000000"/>
                <w:sz w:val="16"/>
                <w:szCs w:val="16"/>
              </w:rPr>
              <w:t>8. sklop</w:t>
            </w:r>
          </w:p>
        </w:tc>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F01" w:rsidRPr="00CD4748" w:rsidRDefault="00EA1F01" w:rsidP="00914CB6">
            <w:pPr>
              <w:rPr>
                <w:rFonts w:cs="Arial"/>
                <w:b/>
                <w:bCs/>
                <w:sz w:val="16"/>
                <w:szCs w:val="16"/>
              </w:rPr>
            </w:pPr>
            <w:r w:rsidRPr="00CD4748">
              <w:rPr>
                <w:rFonts w:cs="Arial"/>
                <w:b/>
                <w:bCs/>
                <w:sz w:val="16"/>
                <w:szCs w:val="16"/>
              </w:rPr>
              <w:t>Oprema proizvajalca GE – UZ aparati</w:t>
            </w:r>
          </w:p>
        </w:tc>
        <w:tc>
          <w:tcPr>
            <w:tcW w:w="1984" w:type="dxa"/>
            <w:tcBorders>
              <w:top w:val="nil"/>
              <w:left w:val="nil"/>
              <w:bottom w:val="single" w:sz="4" w:space="0" w:color="auto"/>
              <w:right w:val="single" w:sz="4" w:space="0" w:color="auto"/>
            </w:tcBorders>
            <w:shd w:val="clear" w:color="auto" w:fill="auto"/>
            <w:noWrap/>
            <w:vAlign w:val="bottom"/>
            <w:hideMark/>
          </w:tcPr>
          <w:p w:rsidR="00EA1F01" w:rsidRPr="006A496D" w:rsidRDefault="00EA1F01" w:rsidP="006A496D">
            <w:pPr>
              <w:jc w:val="right"/>
              <w:rPr>
                <w:rFonts w:cs="Arial"/>
                <w:color w:val="000000"/>
                <w:sz w:val="16"/>
                <w:szCs w:val="16"/>
              </w:rPr>
            </w:pPr>
            <w:r w:rsidRPr="006A496D">
              <w:rPr>
                <w:rFonts w:cs="Arial"/>
                <w:color w:val="000000"/>
                <w:sz w:val="16"/>
                <w:szCs w:val="16"/>
              </w:rPr>
              <w:t> </w:t>
            </w:r>
          </w:p>
        </w:tc>
        <w:tc>
          <w:tcPr>
            <w:tcW w:w="1201" w:type="dxa"/>
            <w:tcBorders>
              <w:top w:val="nil"/>
              <w:left w:val="nil"/>
              <w:bottom w:val="single" w:sz="4" w:space="0" w:color="auto"/>
              <w:right w:val="single" w:sz="4" w:space="0" w:color="auto"/>
            </w:tcBorders>
          </w:tcPr>
          <w:p w:rsidR="00EA1F01" w:rsidRPr="006A496D" w:rsidRDefault="00EA1F01" w:rsidP="00914CB6">
            <w:pPr>
              <w:rPr>
                <w:rFonts w:cs="Arial"/>
                <w:color w:val="000000"/>
                <w:sz w:val="16"/>
                <w:szCs w:val="16"/>
              </w:rPr>
            </w:pPr>
          </w:p>
        </w:tc>
      </w:tr>
      <w:tr w:rsidR="00EA1F01" w:rsidRPr="00914CB6" w:rsidTr="001D67F5">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EA1F01" w:rsidRPr="00914CB6" w:rsidRDefault="00EA1F01" w:rsidP="00914CB6">
            <w:pPr>
              <w:jc w:val="center"/>
              <w:rPr>
                <w:rFonts w:cs="Arial"/>
                <w:color w:val="000000"/>
                <w:sz w:val="16"/>
                <w:szCs w:val="16"/>
              </w:rPr>
            </w:pPr>
            <w:r w:rsidRPr="00914CB6">
              <w:rPr>
                <w:rFonts w:cs="Arial"/>
                <w:color w:val="000000"/>
                <w:sz w:val="16"/>
                <w:szCs w:val="16"/>
              </w:rPr>
              <w:t xml:space="preserve">9. sklop </w:t>
            </w:r>
          </w:p>
        </w:tc>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F01" w:rsidRPr="00CD4748" w:rsidRDefault="00EA1F01" w:rsidP="00914CB6">
            <w:pPr>
              <w:rPr>
                <w:rFonts w:cs="Arial"/>
                <w:b/>
                <w:bCs/>
                <w:sz w:val="16"/>
                <w:szCs w:val="16"/>
              </w:rPr>
            </w:pPr>
            <w:r w:rsidRPr="00CD4748">
              <w:rPr>
                <w:rFonts w:cs="Arial"/>
                <w:b/>
                <w:bCs/>
                <w:sz w:val="16"/>
                <w:szCs w:val="16"/>
              </w:rPr>
              <w:t>Oprema proizvajalca MINDRAY – UZ aparati</w:t>
            </w:r>
          </w:p>
        </w:tc>
        <w:tc>
          <w:tcPr>
            <w:tcW w:w="1984" w:type="dxa"/>
            <w:tcBorders>
              <w:top w:val="nil"/>
              <w:left w:val="nil"/>
              <w:bottom w:val="single" w:sz="4" w:space="0" w:color="auto"/>
              <w:right w:val="single" w:sz="4" w:space="0" w:color="auto"/>
            </w:tcBorders>
            <w:shd w:val="clear" w:color="auto" w:fill="auto"/>
            <w:noWrap/>
            <w:vAlign w:val="bottom"/>
            <w:hideMark/>
          </w:tcPr>
          <w:p w:rsidR="00EA1F01" w:rsidRPr="006A496D" w:rsidRDefault="00EA1F01" w:rsidP="006A496D">
            <w:pPr>
              <w:jc w:val="right"/>
              <w:rPr>
                <w:rFonts w:cs="Arial"/>
                <w:color w:val="000000"/>
                <w:sz w:val="16"/>
                <w:szCs w:val="16"/>
              </w:rPr>
            </w:pPr>
            <w:r w:rsidRPr="006A496D">
              <w:rPr>
                <w:rFonts w:cs="Arial"/>
                <w:color w:val="000000"/>
                <w:sz w:val="16"/>
                <w:szCs w:val="16"/>
              </w:rPr>
              <w:t> </w:t>
            </w:r>
          </w:p>
        </w:tc>
        <w:tc>
          <w:tcPr>
            <w:tcW w:w="1201" w:type="dxa"/>
            <w:tcBorders>
              <w:top w:val="nil"/>
              <w:left w:val="nil"/>
              <w:bottom w:val="single" w:sz="4" w:space="0" w:color="auto"/>
              <w:right w:val="single" w:sz="4" w:space="0" w:color="auto"/>
            </w:tcBorders>
          </w:tcPr>
          <w:p w:rsidR="00EA1F01" w:rsidRPr="006A496D" w:rsidRDefault="00EA1F01" w:rsidP="00914CB6">
            <w:pPr>
              <w:rPr>
                <w:rFonts w:cs="Arial"/>
                <w:color w:val="000000"/>
                <w:sz w:val="16"/>
                <w:szCs w:val="16"/>
              </w:rPr>
            </w:pPr>
          </w:p>
        </w:tc>
      </w:tr>
      <w:tr w:rsidR="00EA1F01" w:rsidRPr="00914CB6" w:rsidTr="001D67F5">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EA1F01" w:rsidRPr="00914CB6" w:rsidRDefault="00EA1F01" w:rsidP="00914CB6">
            <w:pPr>
              <w:jc w:val="center"/>
              <w:rPr>
                <w:rFonts w:cs="Arial"/>
                <w:color w:val="000000"/>
                <w:sz w:val="16"/>
                <w:szCs w:val="16"/>
              </w:rPr>
            </w:pPr>
            <w:r w:rsidRPr="00914CB6">
              <w:rPr>
                <w:rFonts w:cs="Arial"/>
                <w:color w:val="000000"/>
                <w:sz w:val="16"/>
                <w:szCs w:val="16"/>
              </w:rPr>
              <w:t>10. sklop</w:t>
            </w:r>
          </w:p>
        </w:tc>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F01" w:rsidRPr="00CD4748" w:rsidRDefault="00EA1F01" w:rsidP="00914CB6">
            <w:pPr>
              <w:rPr>
                <w:rFonts w:cs="Arial"/>
                <w:b/>
                <w:bCs/>
                <w:sz w:val="16"/>
                <w:szCs w:val="16"/>
              </w:rPr>
            </w:pPr>
            <w:r w:rsidRPr="00CD4748">
              <w:rPr>
                <w:rFonts w:cs="Arial"/>
                <w:b/>
                <w:bCs/>
                <w:sz w:val="16"/>
                <w:szCs w:val="16"/>
              </w:rPr>
              <w:t>Oprema proizvajalca PHILIPS – UZ aparati</w:t>
            </w:r>
          </w:p>
        </w:tc>
        <w:tc>
          <w:tcPr>
            <w:tcW w:w="1984" w:type="dxa"/>
            <w:tcBorders>
              <w:top w:val="nil"/>
              <w:left w:val="nil"/>
              <w:bottom w:val="single" w:sz="4" w:space="0" w:color="auto"/>
              <w:right w:val="single" w:sz="4" w:space="0" w:color="auto"/>
            </w:tcBorders>
            <w:shd w:val="clear" w:color="auto" w:fill="auto"/>
            <w:noWrap/>
            <w:vAlign w:val="bottom"/>
            <w:hideMark/>
          </w:tcPr>
          <w:p w:rsidR="00EA1F01" w:rsidRPr="006A496D" w:rsidRDefault="00EA1F01" w:rsidP="006A496D">
            <w:pPr>
              <w:jc w:val="right"/>
              <w:rPr>
                <w:rFonts w:cs="Arial"/>
                <w:color w:val="000000"/>
                <w:sz w:val="16"/>
                <w:szCs w:val="16"/>
              </w:rPr>
            </w:pPr>
            <w:r w:rsidRPr="006A496D">
              <w:rPr>
                <w:rFonts w:cs="Arial"/>
                <w:color w:val="000000"/>
                <w:sz w:val="16"/>
                <w:szCs w:val="16"/>
              </w:rPr>
              <w:t> </w:t>
            </w:r>
          </w:p>
        </w:tc>
        <w:tc>
          <w:tcPr>
            <w:tcW w:w="1201" w:type="dxa"/>
            <w:tcBorders>
              <w:top w:val="nil"/>
              <w:left w:val="nil"/>
              <w:bottom w:val="single" w:sz="4" w:space="0" w:color="auto"/>
              <w:right w:val="single" w:sz="4" w:space="0" w:color="auto"/>
            </w:tcBorders>
          </w:tcPr>
          <w:p w:rsidR="00EA1F01" w:rsidRPr="006A496D" w:rsidRDefault="00EA1F01" w:rsidP="00914CB6">
            <w:pPr>
              <w:rPr>
                <w:rFonts w:cs="Arial"/>
                <w:color w:val="000000"/>
                <w:sz w:val="16"/>
                <w:szCs w:val="16"/>
              </w:rPr>
            </w:pPr>
          </w:p>
        </w:tc>
      </w:tr>
      <w:tr w:rsidR="00EA1F01" w:rsidRPr="00914CB6" w:rsidTr="001D67F5">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EA1F01" w:rsidRPr="00914CB6" w:rsidRDefault="00EA1F01" w:rsidP="00914CB6">
            <w:pPr>
              <w:jc w:val="center"/>
              <w:rPr>
                <w:rFonts w:cs="Arial"/>
                <w:color w:val="000000"/>
                <w:sz w:val="16"/>
                <w:szCs w:val="16"/>
              </w:rPr>
            </w:pPr>
            <w:r w:rsidRPr="00914CB6">
              <w:rPr>
                <w:rFonts w:cs="Arial"/>
                <w:color w:val="000000"/>
                <w:sz w:val="16"/>
                <w:szCs w:val="16"/>
              </w:rPr>
              <w:t xml:space="preserve">11. sklop </w:t>
            </w:r>
          </w:p>
        </w:tc>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F01" w:rsidRPr="00CD4748" w:rsidRDefault="00EA1F01" w:rsidP="00914CB6">
            <w:pPr>
              <w:rPr>
                <w:rFonts w:cs="Arial"/>
                <w:b/>
                <w:bCs/>
                <w:sz w:val="16"/>
                <w:szCs w:val="16"/>
              </w:rPr>
            </w:pPr>
            <w:r w:rsidRPr="00CD4748">
              <w:rPr>
                <w:rFonts w:cs="Arial"/>
                <w:b/>
                <w:bCs/>
                <w:sz w:val="16"/>
                <w:szCs w:val="16"/>
              </w:rPr>
              <w:t>Oprema proizvajalca ALOKA – UZ aparati</w:t>
            </w:r>
          </w:p>
        </w:tc>
        <w:tc>
          <w:tcPr>
            <w:tcW w:w="1984" w:type="dxa"/>
            <w:tcBorders>
              <w:top w:val="nil"/>
              <w:left w:val="nil"/>
              <w:bottom w:val="single" w:sz="4" w:space="0" w:color="auto"/>
              <w:right w:val="single" w:sz="4" w:space="0" w:color="auto"/>
            </w:tcBorders>
            <w:shd w:val="clear" w:color="auto" w:fill="auto"/>
            <w:noWrap/>
            <w:vAlign w:val="bottom"/>
            <w:hideMark/>
          </w:tcPr>
          <w:p w:rsidR="00EA1F01" w:rsidRPr="006A496D" w:rsidRDefault="00EA1F01" w:rsidP="006A496D">
            <w:pPr>
              <w:jc w:val="right"/>
              <w:rPr>
                <w:rFonts w:cs="Arial"/>
                <w:color w:val="000000"/>
                <w:sz w:val="16"/>
                <w:szCs w:val="16"/>
              </w:rPr>
            </w:pPr>
            <w:r w:rsidRPr="006A496D">
              <w:rPr>
                <w:rFonts w:cs="Arial"/>
                <w:color w:val="000000"/>
                <w:sz w:val="16"/>
                <w:szCs w:val="16"/>
              </w:rPr>
              <w:t> </w:t>
            </w:r>
          </w:p>
        </w:tc>
        <w:tc>
          <w:tcPr>
            <w:tcW w:w="1201" w:type="dxa"/>
            <w:tcBorders>
              <w:top w:val="nil"/>
              <w:left w:val="nil"/>
              <w:bottom w:val="single" w:sz="4" w:space="0" w:color="auto"/>
              <w:right w:val="single" w:sz="4" w:space="0" w:color="auto"/>
            </w:tcBorders>
          </w:tcPr>
          <w:p w:rsidR="00EA1F01" w:rsidRPr="006A496D" w:rsidRDefault="00EA1F01" w:rsidP="00914CB6">
            <w:pPr>
              <w:rPr>
                <w:rFonts w:cs="Arial"/>
                <w:color w:val="000000"/>
                <w:sz w:val="16"/>
                <w:szCs w:val="16"/>
              </w:rPr>
            </w:pPr>
          </w:p>
        </w:tc>
      </w:tr>
      <w:tr w:rsidR="00EA1F01" w:rsidRPr="00914CB6" w:rsidTr="001D67F5">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EA1F01" w:rsidRPr="00914CB6" w:rsidRDefault="00EA1F01" w:rsidP="00914CB6">
            <w:pPr>
              <w:jc w:val="center"/>
              <w:rPr>
                <w:rFonts w:cs="Arial"/>
                <w:color w:val="000000"/>
                <w:sz w:val="16"/>
                <w:szCs w:val="16"/>
              </w:rPr>
            </w:pPr>
            <w:r w:rsidRPr="00914CB6">
              <w:rPr>
                <w:rFonts w:cs="Arial"/>
                <w:color w:val="000000"/>
                <w:sz w:val="16"/>
                <w:szCs w:val="16"/>
              </w:rPr>
              <w:t>12. sklop</w:t>
            </w:r>
          </w:p>
        </w:tc>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F01" w:rsidRPr="00CD4748" w:rsidRDefault="00EA1F01" w:rsidP="00914CB6">
            <w:pPr>
              <w:rPr>
                <w:rFonts w:cs="Arial"/>
                <w:b/>
                <w:bCs/>
                <w:sz w:val="16"/>
                <w:szCs w:val="16"/>
              </w:rPr>
            </w:pPr>
            <w:r w:rsidRPr="00CD4748">
              <w:rPr>
                <w:rFonts w:cs="Arial"/>
                <w:b/>
                <w:bCs/>
                <w:sz w:val="16"/>
                <w:szCs w:val="16"/>
              </w:rPr>
              <w:t>Oprema proizvajalca SONOSITE – UZ aparati</w:t>
            </w:r>
          </w:p>
        </w:tc>
        <w:tc>
          <w:tcPr>
            <w:tcW w:w="1984" w:type="dxa"/>
            <w:tcBorders>
              <w:top w:val="nil"/>
              <w:left w:val="nil"/>
              <w:bottom w:val="single" w:sz="4" w:space="0" w:color="auto"/>
              <w:right w:val="single" w:sz="4" w:space="0" w:color="auto"/>
            </w:tcBorders>
            <w:shd w:val="clear" w:color="auto" w:fill="auto"/>
            <w:noWrap/>
            <w:vAlign w:val="bottom"/>
            <w:hideMark/>
          </w:tcPr>
          <w:p w:rsidR="00EA1F01" w:rsidRPr="006A496D" w:rsidRDefault="00EA1F01" w:rsidP="006A496D">
            <w:pPr>
              <w:jc w:val="right"/>
              <w:rPr>
                <w:rFonts w:cs="Arial"/>
                <w:color w:val="000000"/>
                <w:sz w:val="16"/>
                <w:szCs w:val="16"/>
              </w:rPr>
            </w:pPr>
            <w:r w:rsidRPr="006A496D">
              <w:rPr>
                <w:rFonts w:cs="Arial"/>
                <w:color w:val="000000"/>
                <w:sz w:val="16"/>
                <w:szCs w:val="16"/>
              </w:rPr>
              <w:t> </w:t>
            </w:r>
          </w:p>
        </w:tc>
        <w:tc>
          <w:tcPr>
            <w:tcW w:w="1201" w:type="dxa"/>
            <w:tcBorders>
              <w:top w:val="nil"/>
              <w:left w:val="nil"/>
              <w:bottom w:val="single" w:sz="4" w:space="0" w:color="auto"/>
              <w:right w:val="single" w:sz="4" w:space="0" w:color="auto"/>
            </w:tcBorders>
          </w:tcPr>
          <w:p w:rsidR="00EA1F01" w:rsidRPr="006A496D" w:rsidRDefault="00EA1F01" w:rsidP="00914CB6">
            <w:pPr>
              <w:rPr>
                <w:rFonts w:cs="Arial"/>
                <w:color w:val="000000"/>
                <w:sz w:val="16"/>
                <w:szCs w:val="16"/>
              </w:rPr>
            </w:pPr>
          </w:p>
        </w:tc>
      </w:tr>
      <w:tr w:rsidR="00EA1F01" w:rsidRPr="00914CB6" w:rsidTr="001D67F5">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EA1F01" w:rsidRPr="00914CB6" w:rsidRDefault="00EA1F01" w:rsidP="00914CB6">
            <w:pPr>
              <w:jc w:val="center"/>
              <w:rPr>
                <w:rFonts w:cs="Arial"/>
                <w:color w:val="000000"/>
                <w:sz w:val="16"/>
                <w:szCs w:val="16"/>
              </w:rPr>
            </w:pPr>
            <w:r w:rsidRPr="00914CB6">
              <w:rPr>
                <w:rFonts w:cs="Arial"/>
                <w:color w:val="000000"/>
                <w:sz w:val="16"/>
                <w:szCs w:val="16"/>
              </w:rPr>
              <w:t>13. sklop</w:t>
            </w:r>
          </w:p>
        </w:tc>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F01" w:rsidRPr="00CD4748" w:rsidRDefault="00EA1F01" w:rsidP="00914CB6">
            <w:pPr>
              <w:rPr>
                <w:rFonts w:cs="Arial"/>
                <w:b/>
                <w:bCs/>
                <w:sz w:val="16"/>
                <w:szCs w:val="16"/>
              </w:rPr>
            </w:pPr>
            <w:r w:rsidRPr="00CD4748">
              <w:rPr>
                <w:rFonts w:cs="Arial"/>
                <w:b/>
                <w:bCs/>
                <w:sz w:val="16"/>
                <w:szCs w:val="16"/>
              </w:rPr>
              <w:t>Oprema proizvajalca ALPINION – UZ aparati</w:t>
            </w:r>
          </w:p>
        </w:tc>
        <w:tc>
          <w:tcPr>
            <w:tcW w:w="1984" w:type="dxa"/>
            <w:tcBorders>
              <w:top w:val="nil"/>
              <w:left w:val="nil"/>
              <w:bottom w:val="single" w:sz="4" w:space="0" w:color="auto"/>
              <w:right w:val="single" w:sz="4" w:space="0" w:color="auto"/>
            </w:tcBorders>
            <w:shd w:val="clear" w:color="auto" w:fill="auto"/>
            <w:noWrap/>
            <w:vAlign w:val="bottom"/>
            <w:hideMark/>
          </w:tcPr>
          <w:p w:rsidR="00EA1F01" w:rsidRPr="006A496D" w:rsidRDefault="00EA1F01" w:rsidP="006A496D">
            <w:pPr>
              <w:jc w:val="right"/>
              <w:rPr>
                <w:rFonts w:cs="Arial"/>
                <w:color w:val="000000"/>
                <w:sz w:val="16"/>
                <w:szCs w:val="16"/>
              </w:rPr>
            </w:pPr>
            <w:r w:rsidRPr="006A496D">
              <w:rPr>
                <w:rFonts w:cs="Arial"/>
                <w:color w:val="000000"/>
                <w:sz w:val="16"/>
                <w:szCs w:val="16"/>
              </w:rPr>
              <w:t> </w:t>
            </w:r>
          </w:p>
        </w:tc>
        <w:tc>
          <w:tcPr>
            <w:tcW w:w="1201" w:type="dxa"/>
            <w:tcBorders>
              <w:top w:val="nil"/>
              <w:left w:val="nil"/>
              <w:bottom w:val="single" w:sz="4" w:space="0" w:color="auto"/>
              <w:right w:val="single" w:sz="4" w:space="0" w:color="auto"/>
            </w:tcBorders>
          </w:tcPr>
          <w:p w:rsidR="00EA1F01" w:rsidRPr="006A496D" w:rsidRDefault="00EA1F01" w:rsidP="00914CB6">
            <w:pPr>
              <w:rPr>
                <w:rFonts w:cs="Arial"/>
                <w:color w:val="000000"/>
                <w:sz w:val="16"/>
                <w:szCs w:val="16"/>
              </w:rPr>
            </w:pPr>
          </w:p>
        </w:tc>
      </w:tr>
      <w:tr w:rsidR="00EA1F01" w:rsidRPr="00914CB6" w:rsidTr="001D67F5">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EA1F01" w:rsidRPr="00914CB6" w:rsidRDefault="00EA1F01" w:rsidP="00914CB6">
            <w:pPr>
              <w:jc w:val="center"/>
              <w:rPr>
                <w:rFonts w:cs="Arial"/>
                <w:color w:val="000000"/>
                <w:sz w:val="16"/>
                <w:szCs w:val="16"/>
              </w:rPr>
            </w:pPr>
            <w:r w:rsidRPr="00914CB6">
              <w:rPr>
                <w:rFonts w:cs="Arial"/>
                <w:color w:val="000000"/>
                <w:sz w:val="16"/>
                <w:szCs w:val="16"/>
              </w:rPr>
              <w:t>14. sklop</w:t>
            </w:r>
          </w:p>
        </w:tc>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F01" w:rsidRPr="00CD4748" w:rsidRDefault="00EA1F01" w:rsidP="00914CB6">
            <w:pPr>
              <w:rPr>
                <w:rFonts w:cs="Arial"/>
                <w:b/>
                <w:bCs/>
                <w:sz w:val="16"/>
                <w:szCs w:val="16"/>
              </w:rPr>
            </w:pPr>
            <w:r w:rsidRPr="00CD4748">
              <w:rPr>
                <w:rFonts w:cs="Arial"/>
                <w:b/>
                <w:bCs/>
                <w:sz w:val="16"/>
                <w:szCs w:val="16"/>
              </w:rPr>
              <w:t>Oprema proizvajalca PHILIPS – CTG aparati</w:t>
            </w:r>
          </w:p>
        </w:tc>
        <w:tc>
          <w:tcPr>
            <w:tcW w:w="1984" w:type="dxa"/>
            <w:tcBorders>
              <w:top w:val="nil"/>
              <w:left w:val="nil"/>
              <w:bottom w:val="single" w:sz="4" w:space="0" w:color="auto"/>
              <w:right w:val="single" w:sz="4" w:space="0" w:color="auto"/>
            </w:tcBorders>
            <w:shd w:val="clear" w:color="auto" w:fill="auto"/>
            <w:noWrap/>
            <w:vAlign w:val="bottom"/>
            <w:hideMark/>
          </w:tcPr>
          <w:p w:rsidR="00EA1F01" w:rsidRPr="006A496D" w:rsidRDefault="00EA1F01" w:rsidP="006A496D">
            <w:pPr>
              <w:jc w:val="right"/>
              <w:rPr>
                <w:rFonts w:cs="Arial"/>
                <w:color w:val="000000"/>
                <w:sz w:val="16"/>
                <w:szCs w:val="16"/>
              </w:rPr>
            </w:pPr>
            <w:r w:rsidRPr="006A496D">
              <w:rPr>
                <w:rFonts w:cs="Arial"/>
                <w:color w:val="000000"/>
                <w:sz w:val="16"/>
                <w:szCs w:val="16"/>
              </w:rPr>
              <w:t> </w:t>
            </w:r>
          </w:p>
        </w:tc>
        <w:tc>
          <w:tcPr>
            <w:tcW w:w="1201" w:type="dxa"/>
            <w:tcBorders>
              <w:top w:val="nil"/>
              <w:left w:val="nil"/>
              <w:bottom w:val="single" w:sz="4" w:space="0" w:color="auto"/>
              <w:right w:val="single" w:sz="4" w:space="0" w:color="auto"/>
            </w:tcBorders>
          </w:tcPr>
          <w:p w:rsidR="00EA1F01" w:rsidRPr="006A496D" w:rsidRDefault="00EA1F01" w:rsidP="00914CB6">
            <w:pPr>
              <w:rPr>
                <w:rFonts w:cs="Arial"/>
                <w:color w:val="000000"/>
                <w:sz w:val="16"/>
                <w:szCs w:val="16"/>
              </w:rPr>
            </w:pPr>
          </w:p>
        </w:tc>
      </w:tr>
      <w:tr w:rsidR="00EA1F01" w:rsidRPr="00914CB6" w:rsidTr="001D67F5">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EA1F01" w:rsidRPr="00914CB6" w:rsidRDefault="00EA1F01" w:rsidP="00914CB6">
            <w:pPr>
              <w:jc w:val="center"/>
              <w:rPr>
                <w:rFonts w:cs="Arial"/>
                <w:color w:val="000000"/>
                <w:sz w:val="16"/>
                <w:szCs w:val="16"/>
              </w:rPr>
            </w:pPr>
            <w:r w:rsidRPr="00914CB6">
              <w:rPr>
                <w:rFonts w:cs="Arial"/>
                <w:color w:val="000000"/>
                <w:sz w:val="16"/>
                <w:szCs w:val="16"/>
              </w:rPr>
              <w:t>15. sklop</w:t>
            </w:r>
          </w:p>
        </w:tc>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F01" w:rsidRPr="00CD4748" w:rsidRDefault="00EA1F01" w:rsidP="00914CB6">
            <w:pPr>
              <w:rPr>
                <w:rFonts w:cs="Arial"/>
                <w:b/>
                <w:bCs/>
                <w:sz w:val="16"/>
                <w:szCs w:val="16"/>
              </w:rPr>
            </w:pPr>
            <w:r w:rsidRPr="00CD4748">
              <w:rPr>
                <w:rFonts w:cs="Arial"/>
                <w:b/>
                <w:bCs/>
                <w:sz w:val="16"/>
                <w:szCs w:val="16"/>
              </w:rPr>
              <w:t>Oprema proizvajalca BARKEY – grelci inf. tekočin in plazme</w:t>
            </w:r>
          </w:p>
        </w:tc>
        <w:tc>
          <w:tcPr>
            <w:tcW w:w="1984" w:type="dxa"/>
            <w:tcBorders>
              <w:top w:val="nil"/>
              <w:left w:val="nil"/>
              <w:bottom w:val="single" w:sz="4" w:space="0" w:color="auto"/>
              <w:right w:val="single" w:sz="4" w:space="0" w:color="auto"/>
            </w:tcBorders>
            <w:shd w:val="clear" w:color="auto" w:fill="auto"/>
            <w:noWrap/>
            <w:vAlign w:val="bottom"/>
            <w:hideMark/>
          </w:tcPr>
          <w:p w:rsidR="00EA1F01" w:rsidRPr="006A496D" w:rsidRDefault="00EA1F01" w:rsidP="006A496D">
            <w:pPr>
              <w:jc w:val="right"/>
              <w:rPr>
                <w:rFonts w:cs="Arial"/>
                <w:color w:val="000000"/>
                <w:sz w:val="16"/>
                <w:szCs w:val="16"/>
              </w:rPr>
            </w:pPr>
            <w:r w:rsidRPr="006A496D">
              <w:rPr>
                <w:rFonts w:cs="Arial"/>
                <w:color w:val="000000"/>
                <w:sz w:val="16"/>
                <w:szCs w:val="16"/>
              </w:rPr>
              <w:t> </w:t>
            </w:r>
          </w:p>
        </w:tc>
        <w:tc>
          <w:tcPr>
            <w:tcW w:w="1201" w:type="dxa"/>
            <w:tcBorders>
              <w:top w:val="nil"/>
              <w:left w:val="nil"/>
              <w:bottom w:val="single" w:sz="4" w:space="0" w:color="auto"/>
              <w:right w:val="single" w:sz="4" w:space="0" w:color="auto"/>
            </w:tcBorders>
          </w:tcPr>
          <w:p w:rsidR="00EA1F01" w:rsidRPr="006A496D" w:rsidRDefault="00EA1F01" w:rsidP="00914CB6">
            <w:pPr>
              <w:rPr>
                <w:rFonts w:cs="Arial"/>
                <w:color w:val="000000"/>
                <w:sz w:val="16"/>
                <w:szCs w:val="16"/>
              </w:rPr>
            </w:pPr>
          </w:p>
        </w:tc>
      </w:tr>
      <w:tr w:rsidR="00EA1F01" w:rsidRPr="00914CB6" w:rsidTr="001D67F5">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EA1F01" w:rsidRPr="00914CB6" w:rsidRDefault="00EA1F01" w:rsidP="00914CB6">
            <w:pPr>
              <w:jc w:val="center"/>
              <w:rPr>
                <w:rFonts w:cs="Arial"/>
                <w:color w:val="000000"/>
                <w:sz w:val="16"/>
                <w:szCs w:val="16"/>
              </w:rPr>
            </w:pPr>
            <w:r w:rsidRPr="00914CB6">
              <w:rPr>
                <w:rFonts w:cs="Arial"/>
                <w:color w:val="000000"/>
                <w:sz w:val="16"/>
                <w:szCs w:val="16"/>
              </w:rPr>
              <w:t>16. sklop</w:t>
            </w:r>
          </w:p>
        </w:tc>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F01" w:rsidRPr="00CD4748" w:rsidRDefault="00EA1F01" w:rsidP="00914CB6">
            <w:pPr>
              <w:rPr>
                <w:rFonts w:cs="Arial"/>
                <w:b/>
                <w:bCs/>
                <w:sz w:val="16"/>
                <w:szCs w:val="16"/>
              </w:rPr>
            </w:pPr>
            <w:r w:rsidRPr="00CD4748">
              <w:rPr>
                <w:rFonts w:cs="Arial"/>
                <w:b/>
                <w:bCs/>
                <w:sz w:val="16"/>
                <w:szCs w:val="16"/>
              </w:rPr>
              <w:t>Oprema proizvajalca DRÄGER – inkubatorji, ventilatorji  in drugo</w:t>
            </w:r>
          </w:p>
        </w:tc>
        <w:tc>
          <w:tcPr>
            <w:tcW w:w="1984" w:type="dxa"/>
            <w:tcBorders>
              <w:top w:val="nil"/>
              <w:left w:val="nil"/>
              <w:bottom w:val="single" w:sz="4" w:space="0" w:color="auto"/>
              <w:right w:val="single" w:sz="4" w:space="0" w:color="auto"/>
            </w:tcBorders>
            <w:shd w:val="clear" w:color="auto" w:fill="auto"/>
            <w:noWrap/>
            <w:vAlign w:val="bottom"/>
            <w:hideMark/>
          </w:tcPr>
          <w:p w:rsidR="00EA1F01" w:rsidRPr="006A496D" w:rsidRDefault="00EA1F01" w:rsidP="006A496D">
            <w:pPr>
              <w:jc w:val="right"/>
              <w:rPr>
                <w:rFonts w:cs="Arial"/>
                <w:color w:val="000000"/>
                <w:sz w:val="16"/>
                <w:szCs w:val="16"/>
              </w:rPr>
            </w:pPr>
            <w:r w:rsidRPr="006A496D">
              <w:rPr>
                <w:rFonts w:cs="Arial"/>
                <w:color w:val="000000"/>
                <w:sz w:val="16"/>
                <w:szCs w:val="16"/>
              </w:rPr>
              <w:t> </w:t>
            </w:r>
          </w:p>
        </w:tc>
        <w:tc>
          <w:tcPr>
            <w:tcW w:w="1201" w:type="dxa"/>
            <w:tcBorders>
              <w:top w:val="nil"/>
              <w:left w:val="nil"/>
              <w:bottom w:val="single" w:sz="4" w:space="0" w:color="auto"/>
              <w:right w:val="single" w:sz="4" w:space="0" w:color="auto"/>
            </w:tcBorders>
          </w:tcPr>
          <w:p w:rsidR="00EA1F01" w:rsidRPr="006A496D" w:rsidRDefault="00EA1F01" w:rsidP="00914CB6">
            <w:pPr>
              <w:rPr>
                <w:rFonts w:cs="Arial"/>
                <w:color w:val="000000"/>
                <w:sz w:val="16"/>
                <w:szCs w:val="16"/>
              </w:rPr>
            </w:pPr>
          </w:p>
        </w:tc>
      </w:tr>
      <w:tr w:rsidR="00EA1F01" w:rsidRPr="00914CB6" w:rsidTr="001D67F5">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EA1F01" w:rsidRPr="00914CB6" w:rsidRDefault="00EA1F01" w:rsidP="00914CB6">
            <w:pPr>
              <w:jc w:val="center"/>
              <w:rPr>
                <w:rFonts w:cs="Arial"/>
                <w:color w:val="000000"/>
                <w:sz w:val="16"/>
                <w:szCs w:val="16"/>
              </w:rPr>
            </w:pPr>
            <w:r w:rsidRPr="00914CB6">
              <w:rPr>
                <w:rFonts w:cs="Arial"/>
                <w:color w:val="000000"/>
                <w:sz w:val="16"/>
                <w:szCs w:val="16"/>
              </w:rPr>
              <w:t>17. sklop</w:t>
            </w:r>
          </w:p>
        </w:tc>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F01" w:rsidRPr="00CD4748" w:rsidRDefault="00EA1F01" w:rsidP="00914CB6">
            <w:pPr>
              <w:rPr>
                <w:rFonts w:cs="Arial"/>
                <w:b/>
                <w:bCs/>
                <w:sz w:val="16"/>
                <w:szCs w:val="16"/>
              </w:rPr>
            </w:pPr>
            <w:r w:rsidRPr="00CD4748">
              <w:rPr>
                <w:rFonts w:cs="Arial"/>
                <w:b/>
                <w:bCs/>
                <w:sz w:val="16"/>
                <w:szCs w:val="16"/>
              </w:rPr>
              <w:t>Oprema proizvajalca SCHILLER - razno</w:t>
            </w:r>
          </w:p>
        </w:tc>
        <w:tc>
          <w:tcPr>
            <w:tcW w:w="1984" w:type="dxa"/>
            <w:tcBorders>
              <w:top w:val="nil"/>
              <w:left w:val="nil"/>
              <w:bottom w:val="single" w:sz="4" w:space="0" w:color="auto"/>
              <w:right w:val="single" w:sz="4" w:space="0" w:color="auto"/>
            </w:tcBorders>
            <w:shd w:val="clear" w:color="auto" w:fill="auto"/>
            <w:noWrap/>
            <w:vAlign w:val="bottom"/>
            <w:hideMark/>
          </w:tcPr>
          <w:p w:rsidR="00EA1F01" w:rsidRPr="006A496D" w:rsidRDefault="00EA1F01" w:rsidP="006A496D">
            <w:pPr>
              <w:jc w:val="right"/>
              <w:rPr>
                <w:rFonts w:cs="Arial"/>
                <w:color w:val="000000"/>
                <w:sz w:val="16"/>
                <w:szCs w:val="16"/>
              </w:rPr>
            </w:pPr>
            <w:r w:rsidRPr="006A496D">
              <w:rPr>
                <w:rFonts w:cs="Arial"/>
                <w:color w:val="000000"/>
                <w:sz w:val="16"/>
                <w:szCs w:val="16"/>
              </w:rPr>
              <w:t> </w:t>
            </w:r>
          </w:p>
        </w:tc>
        <w:tc>
          <w:tcPr>
            <w:tcW w:w="1201" w:type="dxa"/>
            <w:tcBorders>
              <w:top w:val="nil"/>
              <w:left w:val="nil"/>
              <w:bottom w:val="single" w:sz="4" w:space="0" w:color="auto"/>
              <w:right w:val="single" w:sz="4" w:space="0" w:color="auto"/>
            </w:tcBorders>
          </w:tcPr>
          <w:p w:rsidR="00EA1F01" w:rsidRPr="006A496D" w:rsidRDefault="00EA1F01" w:rsidP="00914CB6">
            <w:pPr>
              <w:rPr>
                <w:rFonts w:cs="Arial"/>
                <w:color w:val="000000"/>
                <w:sz w:val="16"/>
                <w:szCs w:val="16"/>
              </w:rPr>
            </w:pPr>
          </w:p>
        </w:tc>
      </w:tr>
      <w:tr w:rsidR="00EA1F01" w:rsidRPr="00914CB6" w:rsidTr="001D67F5">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EA1F01" w:rsidRPr="00914CB6" w:rsidRDefault="00EA1F01" w:rsidP="00914CB6">
            <w:pPr>
              <w:jc w:val="center"/>
              <w:rPr>
                <w:rFonts w:cs="Arial"/>
                <w:color w:val="000000"/>
                <w:sz w:val="16"/>
                <w:szCs w:val="16"/>
              </w:rPr>
            </w:pPr>
            <w:r w:rsidRPr="00914CB6">
              <w:rPr>
                <w:rFonts w:cs="Arial"/>
                <w:color w:val="000000"/>
                <w:sz w:val="16"/>
                <w:szCs w:val="16"/>
              </w:rPr>
              <w:t>18. sklop</w:t>
            </w:r>
          </w:p>
        </w:tc>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F01" w:rsidRPr="00CD4748" w:rsidRDefault="00EA1F01" w:rsidP="00914CB6">
            <w:pPr>
              <w:rPr>
                <w:rFonts w:cs="Arial"/>
                <w:b/>
                <w:bCs/>
                <w:sz w:val="16"/>
                <w:szCs w:val="16"/>
              </w:rPr>
            </w:pPr>
            <w:r w:rsidRPr="00CD4748">
              <w:rPr>
                <w:rFonts w:cs="Arial"/>
                <w:b/>
                <w:bCs/>
                <w:sz w:val="16"/>
                <w:szCs w:val="16"/>
              </w:rPr>
              <w:t>Oprema proizvajalca MINDRAY - defibratorji</w:t>
            </w:r>
          </w:p>
        </w:tc>
        <w:tc>
          <w:tcPr>
            <w:tcW w:w="1984" w:type="dxa"/>
            <w:tcBorders>
              <w:top w:val="nil"/>
              <w:left w:val="nil"/>
              <w:bottom w:val="single" w:sz="4" w:space="0" w:color="auto"/>
              <w:right w:val="single" w:sz="4" w:space="0" w:color="auto"/>
            </w:tcBorders>
            <w:shd w:val="clear" w:color="auto" w:fill="auto"/>
            <w:noWrap/>
            <w:vAlign w:val="bottom"/>
            <w:hideMark/>
          </w:tcPr>
          <w:p w:rsidR="00EA1F01" w:rsidRPr="006A496D" w:rsidRDefault="00EA1F01" w:rsidP="006A496D">
            <w:pPr>
              <w:jc w:val="right"/>
              <w:rPr>
                <w:rFonts w:cs="Arial"/>
                <w:color w:val="000000"/>
                <w:sz w:val="16"/>
                <w:szCs w:val="16"/>
              </w:rPr>
            </w:pPr>
            <w:r w:rsidRPr="006A496D">
              <w:rPr>
                <w:rFonts w:cs="Arial"/>
                <w:color w:val="000000"/>
                <w:sz w:val="16"/>
                <w:szCs w:val="16"/>
              </w:rPr>
              <w:t> </w:t>
            </w:r>
          </w:p>
        </w:tc>
        <w:tc>
          <w:tcPr>
            <w:tcW w:w="1201" w:type="dxa"/>
            <w:tcBorders>
              <w:top w:val="nil"/>
              <w:left w:val="nil"/>
              <w:bottom w:val="single" w:sz="4" w:space="0" w:color="auto"/>
              <w:right w:val="single" w:sz="4" w:space="0" w:color="auto"/>
            </w:tcBorders>
          </w:tcPr>
          <w:p w:rsidR="00EA1F01" w:rsidRPr="006A496D" w:rsidRDefault="00EA1F01" w:rsidP="00914CB6">
            <w:pPr>
              <w:rPr>
                <w:rFonts w:cs="Arial"/>
                <w:color w:val="000000"/>
                <w:sz w:val="16"/>
                <w:szCs w:val="16"/>
              </w:rPr>
            </w:pPr>
          </w:p>
        </w:tc>
      </w:tr>
      <w:tr w:rsidR="00EA1F01" w:rsidRPr="00914CB6" w:rsidTr="001D67F5">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F01" w:rsidRPr="00914CB6" w:rsidRDefault="00EA1F01" w:rsidP="00914CB6">
            <w:pPr>
              <w:jc w:val="center"/>
              <w:rPr>
                <w:rFonts w:cs="Arial"/>
                <w:color w:val="000000"/>
                <w:sz w:val="16"/>
                <w:szCs w:val="16"/>
              </w:rPr>
            </w:pPr>
            <w:r w:rsidRPr="00914CB6">
              <w:rPr>
                <w:rFonts w:cs="Arial"/>
                <w:color w:val="000000"/>
                <w:sz w:val="16"/>
                <w:szCs w:val="16"/>
              </w:rPr>
              <w:t>19. sklop</w:t>
            </w:r>
          </w:p>
        </w:tc>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F01" w:rsidRPr="00CD4748" w:rsidRDefault="00EA1F01" w:rsidP="00914CB6">
            <w:pPr>
              <w:rPr>
                <w:rFonts w:cs="Arial"/>
                <w:b/>
                <w:bCs/>
                <w:sz w:val="16"/>
                <w:szCs w:val="16"/>
              </w:rPr>
            </w:pPr>
            <w:r w:rsidRPr="00CD4748">
              <w:rPr>
                <w:rFonts w:cs="Arial"/>
                <w:b/>
                <w:bCs/>
                <w:sz w:val="16"/>
                <w:szCs w:val="16"/>
              </w:rPr>
              <w:t>Oprema proizvajalca PHILIPS - defibratorji</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A1F01" w:rsidRPr="006A496D" w:rsidRDefault="00EA1F01" w:rsidP="006A496D">
            <w:pPr>
              <w:jc w:val="right"/>
              <w:rPr>
                <w:rFonts w:cs="Arial"/>
                <w:color w:val="000000"/>
                <w:sz w:val="16"/>
                <w:szCs w:val="16"/>
              </w:rPr>
            </w:pPr>
            <w:r w:rsidRPr="006A496D">
              <w:rPr>
                <w:rFonts w:cs="Arial"/>
                <w:color w:val="000000"/>
                <w:sz w:val="16"/>
                <w:szCs w:val="16"/>
              </w:rPr>
              <w:t> </w:t>
            </w:r>
          </w:p>
        </w:tc>
        <w:tc>
          <w:tcPr>
            <w:tcW w:w="1201" w:type="dxa"/>
            <w:tcBorders>
              <w:top w:val="single" w:sz="4" w:space="0" w:color="auto"/>
              <w:left w:val="single" w:sz="4" w:space="0" w:color="auto"/>
              <w:bottom w:val="single" w:sz="4" w:space="0" w:color="auto"/>
              <w:right w:val="single" w:sz="4" w:space="0" w:color="auto"/>
            </w:tcBorders>
          </w:tcPr>
          <w:p w:rsidR="00EA1F01" w:rsidRPr="006A496D" w:rsidRDefault="00EA1F01" w:rsidP="00914CB6">
            <w:pPr>
              <w:rPr>
                <w:rFonts w:cs="Arial"/>
                <w:color w:val="000000"/>
                <w:sz w:val="16"/>
                <w:szCs w:val="16"/>
              </w:rPr>
            </w:pPr>
          </w:p>
        </w:tc>
      </w:tr>
      <w:tr w:rsidR="00EA1F01" w:rsidRPr="00914CB6" w:rsidTr="001D67F5">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F01" w:rsidRPr="00914CB6" w:rsidRDefault="00EA1F01" w:rsidP="00914CB6">
            <w:pPr>
              <w:jc w:val="center"/>
              <w:rPr>
                <w:rFonts w:cs="Arial"/>
                <w:color w:val="000000"/>
                <w:sz w:val="16"/>
                <w:szCs w:val="16"/>
              </w:rPr>
            </w:pPr>
            <w:r w:rsidRPr="00914CB6">
              <w:rPr>
                <w:rFonts w:cs="Arial"/>
                <w:color w:val="000000"/>
                <w:sz w:val="16"/>
                <w:szCs w:val="16"/>
              </w:rPr>
              <w:t>20. sklop</w:t>
            </w:r>
          </w:p>
        </w:tc>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F01" w:rsidRPr="00CD4748" w:rsidRDefault="00EA1F01" w:rsidP="00914CB6">
            <w:pPr>
              <w:rPr>
                <w:rFonts w:cs="Arial"/>
                <w:b/>
                <w:bCs/>
                <w:sz w:val="16"/>
                <w:szCs w:val="16"/>
              </w:rPr>
            </w:pPr>
            <w:r w:rsidRPr="00CD4748">
              <w:rPr>
                <w:rFonts w:cs="Arial"/>
                <w:b/>
                <w:bCs/>
                <w:sz w:val="16"/>
                <w:szCs w:val="16"/>
              </w:rPr>
              <w:t>Oprema proizvajalca LIFEPACK - defibratorji</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EA1F01" w:rsidRPr="006A496D" w:rsidRDefault="00EA1F01" w:rsidP="006A496D">
            <w:pPr>
              <w:jc w:val="right"/>
              <w:rPr>
                <w:rFonts w:cs="Arial"/>
                <w:color w:val="000000"/>
                <w:sz w:val="16"/>
                <w:szCs w:val="16"/>
              </w:rPr>
            </w:pPr>
            <w:r w:rsidRPr="006A496D">
              <w:rPr>
                <w:rFonts w:cs="Arial"/>
                <w:color w:val="000000"/>
                <w:sz w:val="16"/>
                <w:szCs w:val="16"/>
              </w:rPr>
              <w:t> </w:t>
            </w:r>
          </w:p>
        </w:tc>
        <w:tc>
          <w:tcPr>
            <w:tcW w:w="1201" w:type="dxa"/>
            <w:tcBorders>
              <w:top w:val="single" w:sz="4" w:space="0" w:color="auto"/>
              <w:left w:val="nil"/>
              <w:bottom w:val="single" w:sz="4" w:space="0" w:color="auto"/>
              <w:right w:val="single" w:sz="4" w:space="0" w:color="auto"/>
            </w:tcBorders>
          </w:tcPr>
          <w:p w:rsidR="00EA1F01" w:rsidRPr="006A496D" w:rsidRDefault="00EA1F01" w:rsidP="00914CB6">
            <w:pPr>
              <w:rPr>
                <w:rFonts w:cs="Arial"/>
                <w:color w:val="000000"/>
                <w:sz w:val="16"/>
                <w:szCs w:val="16"/>
              </w:rPr>
            </w:pPr>
          </w:p>
        </w:tc>
      </w:tr>
      <w:tr w:rsidR="00EA1F01" w:rsidRPr="00914CB6" w:rsidTr="001D67F5">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EA1F01" w:rsidRPr="00914CB6" w:rsidRDefault="00EA1F01" w:rsidP="00914CB6">
            <w:pPr>
              <w:jc w:val="center"/>
              <w:rPr>
                <w:rFonts w:cs="Arial"/>
                <w:color w:val="000000"/>
                <w:sz w:val="16"/>
                <w:szCs w:val="16"/>
              </w:rPr>
            </w:pPr>
            <w:r w:rsidRPr="00914CB6">
              <w:rPr>
                <w:rFonts w:cs="Arial"/>
                <w:color w:val="000000"/>
                <w:sz w:val="16"/>
                <w:szCs w:val="16"/>
              </w:rPr>
              <w:t>21. sklop</w:t>
            </w:r>
          </w:p>
        </w:tc>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F01" w:rsidRPr="00CD4748" w:rsidRDefault="00EA1F01" w:rsidP="00914CB6">
            <w:pPr>
              <w:rPr>
                <w:rFonts w:cs="Arial"/>
                <w:b/>
                <w:bCs/>
                <w:sz w:val="16"/>
                <w:szCs w:val="16"/>
              </w:rPr>
            </w:pPr>
            <w:r w:rsidRPr="00CD4748">
              <w:rPr>
                <w:rFonts w:cs="Arial"/>
                <w:b/>
                <w:bCs/>
                <w:sz w:val="16"/>
                <w:szCs w:val="16"/>
              </w:rPr>
              <w:t>Oprema proizvajalca ZOLL - defibratorji</w:t>
            </w:r>
          </w:p>
        </w:tc>
        <w:tc>
          <w:tcPr>
            <w:tcW w:w="1984" w:type="dxa"/>
            <w:tcBorders>
              <w:top w:val="nil"/>
              <w:left w:val="nil"/>
              <w:bottom w:val="single" w:sz="4" w:space="0" w:color="auto"/>
              <w:right w:val="single" w:sz="4" w:space="0" w:color="auto"/>
            </w:tcBorders>
            <w:shd w:val="clear" w:color="auto" w:fill="auto"/>
            <w:noWrap/>
            <w:vAlign w:val="bottom"/>
            <w:hideMark/>
          </w:tcPr>
          <w:p w:rsidR="00EA1F01" w:rsidRPr="006A496D" w:rsidRDefault="00EA1F01" w:rsidP="006A496D">
            <w:pPr>
              <w:jc w:val="right"/>
              <w:rPr>
                <w:rFonts w:cs="Arial"/>
                <w:color w:val="000000"/>
                <w:sz w:val="16"/>
                <w:szCs w:val="16"/>
              </w:rPr>
            </w:pPr>
            <w:r w:rsidRPr="006A496D">
              <w:rPr>
                <w:rFonts w:cs="Arial"/>
                <w:color w:val="000000"/>
                <w:sz w:val="16"/>
                <w:szCs w:val="16"/>
              </w:rPr>
              <w:t> </w:t>
            </w:r>
          </w:p>
        </w:tc>
        <w:tc>
          <w:tcPr>
            <w:tcW w:w="1201" w:type="dxa"/>
            <w:tcBorders>
              <w:top w:val="nil"/>
              <w:left w:val="nil"/>
              <w:bottom w:val="single" w:sz="4" w:space="0" w:color="auto"/>
              <w:right w:val="single" w:sz="4" w:space="0" w:color="auto"/>
            </w:tcBorders>
          </w:tcPr>
          <w:p w:rsidR="00EA1F01" w:rsidRPr="006A496D" w:rsidRDefault="00EA1F01" w:rsidP="00914CB6">
            <w:pPr>
              <w:rPr>
                <w:rFonts w:cs="Arial"/>
                <w:color w:val="000000"/>
                <w:sz w:val="16"/>
                <w:szCs w:val="16"/>
              </w:rPr>
            </w:pPr>
          </w:p>
        </w:tc>
      </w:tr>
      <w:tr w:rsidR="00EA1F01" w:rsidRPr="00914CB6" w:rsidTr="001D67F5">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EA1F01" w:rsidRPr="00914CB6" w:rsidRDefault="00EA1F01" w:rsidP="00914CB6">
            <w:pPr>
              <w:jc w:val="center"/>
              <w:rPr>
                <w:rFonts w:cs="Arial"/>
                <w:color w:val="000000"/>
                <w:sz w:val="16"/>
                <w:szCs w:val="16"/>
              </w:rPr>
            </w:pPr>
            <w:r w:rsidRPr="00914CB6">
              <w:rPr>
                <w:rFonts w:cs="Arial"/>
                <w:color w:val="000000"/>
                <w:sz w:val="16"/>
                <w:szCs w:val="16"/>
              </w:rPr>
              <w:t>22. sklop</w:t>
            </w:r>
          </w:p>
        </w:tc>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F01" w:rsidRPr="00CD4748" w:rsidRDefault="00EA1F01" w:rsidP="00914CB6">
            <w:pPr>
              <w:rPr>
                <w:rFonts w:cs="Arial"/>
                <w:b/>
                <w:bCs/>
                <w:sz w:val="16"/>
                <w:szCs w:val="16"/>
              </w:rPr>
            </w:pPr>
            <w:r w:rsidRPr="00CD4748">
              <w:rPr>
                <w:rFonts w:cs="Arial"/>
                <w:b/>
                <w:bCs/>
                <w:sz w:val="16"/>
                <w:szCs w:val="16"/>
              </w:rPr>
              <w:t>Oprema proizvajalca NIKON - mikroskopi</w:t>
            </w:r>
          </w:p>
        </w:tc>
        <w:tc>
          <w:tcPr>
            <w:tcW w:w="1984" w:type="dxa"/>
            <w:tcBorders>
              <w:top w:val="nil"/>
              <w:left w:val="nil"/>
              <w:bottom w:val="single" w:sz="4" w:space="0" w:color="auto"/>
              <w:right w:val="single" w:sz="4" w:space="0" w:color="auto"/>
            </w:tcBorders>
            <w:shd w:val="clear" w:color="auto" w:fill="auto"/>
            <w:noWrap/>
            <w:vAlign w:val="bottom"/>
            <w:hideMark/>
          </w:tcPr>
          <w:p w:rsidR="00EA1F01" w:rsidRPr="006A496D" w:rsidRDefault="00EA1F01" w:rsidP="006A496D">
            <w:pPr>
              <w:jc w:val="right"/>
              <w:rPr>
                <w:rFonts w:cs="Arial"/>
                <w:color w:val="000000"/>
                <w:sz w:val="16"/>
                <w:szCs w:val="16"/>
              </w:rPr>
            </w:pPr>
            <w:r w:rsidRPr="006A496D">
              <w:rPr>
                <w:rFonts w:cs="Arial"/>
                <w:color w:val="000000"/>
                <w:sz w:val="16"/>
                <w:szCs w:val="16"/>
              </w:rPr>
              <w:t> </w:t>
            </w:r>
          </w:p>
        </w:tc>
        <w:tc>
          <w:tcPr>
            <w:tcW w:w="1201" w:type="dxa"/>
            <w:tcBorders>
              <w:top w:val="nil"/>
              <w:left w:val="nil"/>
              <w:bottom w:val="single" w:sz="4" w:space="0" w:color="auto"/>
              <w:right w:val="single" w:sz="4" w:space="0" w:color="auto"/>
            </w:tcBorders>
          </w:tcPr>
          <w:p w:rsidR="00EA1F01" w:rsidRPr="006A496D" w:rsidRDefault="00EA1F01" w:rsidP="00914CB6">
            <w:pPr>
              <w:rPr>
                <w:rFonts w:cs="Arial"/>
                <w:color w:val="000000"/>
                <w:sz w:val="16"/>
                <w:szCs w:val="16"/>
              </w:rPr>
            </w:pPr>
          </w:p>
        </w:tc>
      </w:tr>
      <w:tr w:rsidR="00EA1F01" w:rsidRPr="00914CB6" w:rsidTr="001D67F5">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EA1F01" w:rsidRPr="00914CB6" w:rsidRDefault="00EA1F01" w:rsidP="00914CB6">
            <w:pPr>
              <w:jc w:val="center"/>
              <w:rPr>
                <w:rFonts w:cs="Arial"/>
                <w:color w:val="000000"/>
                <w:sz w:val="16"/>
                <w:szCs w:val="16"/>
              </w:rPr>
            </w:pPr>
            <w:r w:rsidRPr="00914CB6">
              <w:rPr>
                <w:rFonts w:cs="Arial"/>
                <w:color w:val="000000"/>
                <w:sz w:val="16"/>
                <w:szCs w:val="16"/>
              </w:rPr>
              <w:t>23. sklop</w:t>
            </w:r>
          </w:p>
        </w:tc>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F01" w:rsidRPr="00CD4748" w:rsidRDefault="00EA1F01" w:rsidP="00914CB6">
            <w:pPr>
              <w:rPr>
                <w:rFonts w:cs="Arial"/>
                <w:b/>
                <w:bCs/>
                <w:sz w:val="16"/>
                <w:szCs w:val="16"/>
              </w:rPr>
            </w:pPr>
            <w:r w:rsidRPr="00CD4748">
              <w:rPr>
                <w:rFonts w:cs="Arial"/>
                <w:b/>
                <w:bCs/>
                <w:sz w:val="16"/>
                <w:szCs w:val="16"/>
              </w:rPr>
              <w:t>Oprema proizvajalca ZEISS - mikroskopi</w:t>
            </w:r>
          </w:p>
        </w:tc>
        <w:tc>
          <w:tcPr>
            <w:tcW w:w="1984" w:type="dxa"/>
            <w:tcBorders>
              <w:top w:val="nil"/>
              <w:left w:val="nil"/>
              <w:bottom w:val="single" w:sz="4" w:space="0" w:color="auto"/>
              <w:right w:val="single" w:sz="4" w:space="0" w:color="auto"/>
            </w:tcBorders>
            <w:shd w:val="clear" w:color="auto" w:fill="auto"/>
            <w:noWrap/>
            <w:vAlign w:val="bottom"/>
            <w:hideMark/>
          </w:tcPr>
          <w:p w:rsidR="00EA1F01" w:rsidRPr="006A496D" w:rsidRDefault="00EA1F01" w:rsidP="006A496D">
            <w:pPr>
              <w:jc w:val="right"/>
              <w:rPr>
                <w:rFonts w:cs="Arial"/>
                <w:color w:val="000000"/>
                <w:sz w:val="16"/>
                <w:szCs w:val="16"/>
              </w:rPr>
            </w:pPr>
            <w:r w:rsidRPr="006A496D">
              <w:rPr>
                <w:rFonts w:cs="Arial"/>
                <w:color w:val="000000"/>
                <w:sz w:val="16"/>
                <w:szCs w:val="16"/>
              </w:rPr>
              <w:t> </w:t>
            </w:r>
          </w:p>
        </w:tc>
        <w:tc>
          <w:tcPr>
            <w:tcW w:w="1201" w:type="dxa"/>
            <w:tcBorders>
              <w:top w:val="nil"/>
              <w:left w:val="nil"/>
              <w:bottom w:val="single" w:sz="4" w:space="0" w:color="auto"/>
              <w:right w:val="single" w:sz="4" w:space="0" w:color="auto"/>
            </w:tcBorders>
          </w:tcPr>
          <w:p w:rsidR="00EA1F01" w:rsidRPr="006A496D" w:rsidRDefault="00EA1F01" w:rsidP="00914CB6">
            <w:pPr>
              <w:rPr>
                <w:rFonts w:cs="Arial"/>
                <w:color w:val="000000"/>
                <w:sz w:val="16"/>
                <w:szCs w:val="16"/>
              </w:rPr>
            </w:pPr>
          </w:p>
        </w:tc>
      </w:tr>
      <w:tr w:rsidR="00EA1F01" w:rsidRPr="00914CB6" w:rsidTr="001D67F5">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EA1F01" w:rsidRPr="00914CB6" w:rsidRDefault="00EA1F01" w:rsidP="00914CB6">
            <w:pPr>
              <w:jc w:val="center"/>
              <w:rPr>
                <w:rFonts w:cs="Arial"/>
                <w:color w:val="000000"/>
                <w:sz w:val="16"/>
                <w:szCs w:val="16"/>
              </w:rPr>
            </w:pPr>
            <w:r w:rsidRPr="00914CB6">
              <w:rPr>
                <w:rFonts w:cs="Arial"/>
                <w:color w:val="000000"/>
                <w:sz w:val="16"/>
                <w:szCs w:val="16"/>
              </w:rPr>
              <w:t>24. sklop</w:t>
            </w:r>
          </w:p>
        </w:tc>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F01" w:rsidRPr="00CD4748" w:rsidRDefault="00EA1F01" w:rsidP="00914CB6">
            <w:pPr>
              <w:rPr>
                <w:rFonts w:cs="Arial"/>
                <w:b/>
                <w:bCs/>
                <w:sz w:val="16"/>
                <w:szCs w:val="16"/>
              </w:rPr>
            </w:pPr>
            <w:r w:rsidRPr="00CD4748">
              <w:rPr>
                <w:rFonts w:cs="Arial"/>
                <w:b/>
                <w:bCs/>
                <w:sz w:val="16"/>
                <w:szCs w:val="16"/>
              </w:rPr>
              <w:t>Oprema proizvajalca OLYMPUS - mikroskopi</w:t>
            </w:r>
          </w:p>
        </w:tc>
        <w:tc>
          <w:tcPr>
            <w:tcW w:w="1984" w:type="dxa"/>
            <w:tcBorders>
              <w:top w:val="nil"/>
              <w:left w:val="nil"/>
              <w:bottom w:val="single" w:sz="4" w:space="0" w:color="auto"/>
              <w:right w:val="single" w:sz="4" w:space="0" w:color="auto"/>
            </w:tcBorders>
            <w:shd w:val="clear" w:color="auto" w:fill="auto"/>
            <w:noWrap/>
            <w:vAlign w:val="bottom"/>
            <w:hideMark/>
          </w:tcPr>
          <w:p w:rsidR="00EA1F01" w:rsidRPr="006A496D" w:rsidRDefault="00EA1F01" w:rsidP="006A496D">
            <w:pPr>
              <w:jc w:val="right"/>
              <w:rPr>
                <w:rFonts w:cs="Arial"/>
                <w:color w:val="000000"/>
                <w:sz w:val="16"/>
                <w:szCs w:val="16"/>
              </w:rPr>
            </w:pPr>
            <w:r w:rsidRPr="006A496D">
              <w:rPr>
                <w:rFonts w:cs="Arial"/>
                <w:color w:val="000000"/>
                <w:sz w:val="16"/>
                <w:szCs w:val="16"/>
              </w:rPr>
              <w:t> </w:t>
            </w:r>
          </w:p>
        </w:tc>
        <w:tc>
          <w:tcPr>
            <w:tcW w:w="1201" w:type="dxa"/>
            <w:tcBorders>
              <w:top w:val="nil"/>
              <w:left w:val="nil"/>
              <w:bottom w:val="single" w:sz="4" w:space="0" w:color="auto"/>
              <w:right w:val="single" w:sz="4" w:space="0" w:color="auto"/>
            </w:tcBorders>
          </w:tcPr>
          <w:p w:rsidR="00EA1F01" w:rsidRPr="006A496D" w:rsidRDefault="00EA1F01" w:rsidP="00914CB6">
            <w:pPr>
              <w:rPr>
                <w:rFonts w:cs="Arial"/>
                <w:color w:val="000000"/>
                <w:sz w:val="16"/>
                <w:szCs w:val="16"/>
              </w:rPr>
            </w:pPr>
          </w:p>
        </w:tc>
      </w:tr>
      <w:tr w:rsidR="00EA1F01" w:rsidRPr="00914CB6" w:rsidTr="001D67F5">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EA1F01" w:rsidRPr="00914CB6" w:rsidRDefault="00EA1F01" w:rsidP="00914CB6">
            <w:pPr>
              <w:jc w:val="center"/>
              <w:rPr>
                <w:rFonts w:cs="Arial"/>
                <w:color w:val="000000"/>
                <w:sz w:val="16"/>
                <w:szCs w:val="16"/>
              </w:rPr>
            </w:pPr>
            <w:r w:rsidRPr="00914CB6">
              <w:rPr>
                <w:rFonts w:cs="Arial"/>
                <w:color w:val="000000"/>
                <w:sz w:val="16"/>
                <w:szCs w:val="16"/>
              </w:rPr>
              <w:t>25. sklop</w:t>
            </w:r>
          </w:p>
        </w:tc>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F01" w:rsidRPr="00CD4748" w:rsidRDefault="00EA1F01" w:rsidP="00914CB6">
            <w:pPr>
              <w:rPr>
                <w:rFonts w:cs="Arial"/>
                <w:b/>
                <w:bCs/>
                <w:sz w:val="16"/>
                <w:szCs w:val="16"/>
              </w:rPr>
            </w:pPr>
            <w:r w:rsidRPr="00CD4748">
              <w:rPr>
                <w:rFonts w:cs="Arial"/>
                <w:b/>
                <w:bCs/>
                <w:sz w:val="16"/>
                <w:szCs w:val="16"/>
              </w:rPr>
              <w:t xml:space="preserve">Oprema proizvajalca VALLEYLAB – </w:t>
            </w:r>
            <w:proofErr w:type="spellStart"/>
            <w:r w:rsidRPr="00CD4748">
              <w:rPr>
                <w:rFonts w:cs="Arial"/>
                <w:b/>
                <w:bCs/>
                <w:sz w:val="16"/>
                <w:szCs w:val="16"/>
              </w:rPr>
              <w:t>elektrokir</w:t>
            </w:r>
            <w:proofErr w:type="spellEnd"/>
            <w:r w:rsidRPr="00CD4748">
              <w:rPr>
                <w:rFonts w:cs="Arial"/>
                <w:b/>
                <w:bCs/>
                <w:sz w:val="16"/>
                <w:szCs w:val="16"/>
              </w:rPr>
              <w:t>. generatorji</w:t>
            </w:r>
          </w:p>
        </w:tc>
        <w:tc>
          <w:tcPr>
            <w:tcW w:w="1984" w:type="dxa"/>
            <w:tcBorders>
              <w:top w:val="nil"/>
              <w:left w:val="nil"/>
              <w:bottom w:val="single" w:sz="4" w:space="0" w:color="auto"/>
              <w:right w:val="single" w:sz="4" w:space="0" w:color="auto"/>
            </w:tcBorders>
            <w:shd w:val="clear" w:color="auto" w:fill="auto"/>
            <w:noWrap/>
            <w:vAlign w:val="bottom"/>
            <w:hideMark/>
          </w:tcPr>
          <w:p w:rsidR="00EA1F01" w:rsidRPr="006A496D" w:rsidRDefault="00EA1F01" w:rsidP="006A496D">
            <w:pPr>
              <w:jc w:val="right"/>
              <w:rPr>
                <w:rFonts w:cs="Arial"/>
                <w:color w:val="000000"/>
                <w:sz w:val="16"/>
                <w:szCs w:val="16"/>
              </w:rPr>
            </w:pPr>
            <w:r w:rsidRPr="006A496D">
              <w:rPr>
                <w:rFonts w:cs="Arial"/>
                <w:color w:val="000000"/>
                <w:sz w:val="16"/>
                <w:szCs w:val="16"/>
              </w:rPr>
              <w:t> </w:t>
            </w:r>
          </w:p>
        </w:tc>
        <w:tc>
          <w:tcPr>
            <w:tcW w:w="1201" w:type="dxa"/>
            <w:tcBorders>
              <w:top w:val="nil"/>
              <w:left w:val="nil"/>
              <w:bottom w:val="single" w:sz="4" w:space="0" w:color="auto"/>
              <w:right w:val="single" w:sz="4" w:space="0" w:color="auto"/>
            </w:tcBorders>
          </w:tcPr>
          <w:p w:rsidR="00EA1F01" w:rsidRPr="006A496D" w:rsidRDefault="00EA1F01" w:rsidP="00914CB6">
            <w:pPr>
              <w:rPr>
                <w:rFonts w:cs="Arial"/>
                <w:color w:val="000000"/>
                <w:sz w:val="16"/>
                <w:szCs w:val="16"/>
              </w:rPr>
            </w:pPr>
          </w:p>
        </w:tc>
      </w:tr>
      <w:tr w:rsidR="00EA1F01" w:rsidRPr="00914CB6" w:rsidTr="001D67F5">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EA1F01" w:rsidRPr="00914CB6" w:rsidRDefault="00EA1F01" w:rsidP="00914CB6">
            <w:pPr>
              <w:jc w:val="center"/>
              <w:rPr>
                <w:rFonts w:cs="Arial"/>
                <w:color w:val="000000"/>
                <w:sz w:val="16"/>
                <w:szCs w:val="16"/>
              </w:rPr>
            </w:pPr>
            <w:r w:rsidRPr="00914CB6">
              <w:rPr>
                <w:rFonts w:cs="Arial"/>
                <w:color w:val="000000"/>
                <w:sz w:val="16"/>
                <w:szCs w:val="16"/>
              </w:rPr>
              <w:t>26. sklop</w:t>
            </w:r>
          </w:p>
        </w:tc>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F01" w:rsidRPr="00CD4748" w:rsidRDefault="00EA1F01" w:rsidP="00914CB6">
            <w:pPr>
              <w:rPr>
                <w:rFonts w:cs="Arial"/>
                <w:b/>
                <w:bCs/>
                <w:sz w:val="16"/>
                <w:szCs w:val="16"/>
              </w:rPr>
            </w:pPr>
            <w:r w:rsidRPr="00CD4748">
              <w:rPr>
                <w:rFonts w:cs="Arial"/>
                <w:b/>
                <w:bCs/>
                <w:sz w:val="16"/>
                <w:szCs w:val="16"/>
              </w:rPr>
              <w:t xml:space="preserve">Oprema proizvajalca ARTHREX – </w:t>
            </w:r>
            <w:proofErr w:type="spellStart"/>
            <w:r w:rsidRPr="00CD4748">
              <w:rPr>
                <w:rFonts w:cs="Arial"/>
                <w:b/>
                <w:bCs/>
                <w:sz w:val="16"/>
                <w:szCs w:val="16"/>
              </w:rPr>
              <w:t>elektrokir</w:t>
            </w:r>
            <w:proofErr w:type="spellEnd"/>
            <w:r w:rsidRPr="00CD4748">
              <w:rPr>
                <w:rFonts w:cs="Arial"/>
                <w:b/>
                <w:bCs/>
                <w:sz w:val="16"/>
                <w:szCs w:val="16"/>
              </w:rPr>
              <w:t>. generator</w:t>
            </w:r>
          </w:p>
        </w:tc>
        <w:tc>
          <w:tcPr>
            <w:tcW w:w="1984" w:type="dxa"/>
            <w:tcBorders>
              <w:top w:val="nil"/>
              <w:left w:val="nil"/>
              <w:bottom w:val="single" w:sz="4" w:space="0" w:color="auto"/>
              <w:right w:val="single" w:sz="4" w:space="0" w:color="auto"/>
            </w:tcBorders>
            <w:shd w:val="clear" w:color="auto" w:fill="auto"/>
            <w:noWrap/>
            <w:vAlign w:val="bottom"/>
            <w:hideMark/>
          </w:tcPr>
          <w:p w:rsidR="00EA1F01" w:rsidRPr="006A496D" w:rsidRDefault="00EA1F01" w:rsidP="006A496D">
            <w:pPr>
              <w:jc w:val="right"/>
              <w:rPr>
                <w:rFonts w:cs="Arial"/>
                <w:color w:val="000000"/>
                <w:sz w:val="16"/>
                <w:szCs w:val="16"/>
              </w:rPr>
            </w:pPr>
            <w:r w:rsidRPr="006A496D">
              <w:rPr>
                <w:rFonts w:cs="Arial"/>
                <w:color w:val="000000"/>
                <w:sz w:val="16"/>
                <w:szCs w:val="16"/>
              </w:rPr>
              <w:t> </w:t>
            </w:r>
          </w:p>
        </w:tc>
        <w:tc>
          <w:tcPr>
            <w:tcW w:w="1201" w:type="dxa"/>
            <w:tcBorders>
              <w:top w:val="nil"/>
              <w:left w:val="nil"/>
              <w:bottom w:val="single" w:sz="4" w:space="0" w:color="auto"/>
              <w:right w:val="single" w:sz="4" w:space="0" w:color="auto"/>
            </w:tcBorders>
          </w:tcPr>
          <w:p w:rsidR="00EA1F01" w:rsidRPr="006A496D" w:rsidRDefault="00EA1F01" w:rsidP="00914CB6">
            <w:pPr>
              <w:rPr>
                <w:rFonts w:cs="Arial"/>
                <w:color w:val="000000"/>
                <w:sz w:val="16"/>
                <w:szCs w:val="16"/>
              </w:rPr>
            </w:pPr>
          </w:p>
        </w:tc>
      </w:tr>
      <w:tr w:rsidR="00EA1F01" w:rsidRPr="00914CB6" w:rsidTr="001D67F5">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EA1F01" w:rsidRPr="00914CB6" w:rsidRDefault="00EA1F01" w:rsidP="00914CB6">
            <w:pPr>
              <w:jc w:val="center"/>
              <w:rPr>
                <w:rFonts w:cs="Arial"/>
                <w:color w:val="000000"/>
                <w:sz w:val="16"/>
                <w:szCs w:val="16"/>
              </w:rPr>
            </w:pPr>
            <w:r w:rsidRPr="00914CB6">
              <w:rPr>
                <w:rFonts w:cs="Arial"/>
                <w:color w:val="000000"/>
                <w:sz w:val="16"/>
                <w:szCs w:val="16"/>
              </w:rPr>
              <w:t>27. sklop</w:t>
            </w:r>
          </w:p>
        </w:tc>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F01" w:rsidRPr="00CD4748" w:rsidRDefault="00EA1F01" w:rsidP="00914CB6">
            <w:pPr>
              <w:rPr>
                <w:rFonts w:cs="Arial"/>
                <w:b/>
                <w:bCs/>
                <w:sz w:val="16"/>
                <w:szCs w:val="16"/>
              </w:rPr>
            </w:pPr>
            <w:r w:rsidRPr="00CD4748">
              <w:rPr>
                <w:rFonts w:cs="Arial"/>
                <w:b/>
                <w:bCs/>
                <w:sz w:val="16"/>
                <w:szCs w:val="16"/>
              </w:rPr>
              <w:t>Oprema proizvajalca MALDI TOF – oprema za mikrobiologijo</w:t>
            </w:r>
          </w:p>
        </w:tc>
        <w:tc>
          <w:tcPr>
            <w:tcW w:w="1984" w:type="dxa"/>
            <w:tcBorders>
              <w:top w:val="nil"/>
              <w:left w:val="nil"/>
              <w:bottom w:val="single" w:sz="4" w:space="0" w:color="auto"/>
              <w:right w:val="single" w:sz="4" w:space="0" w:color="auto"/>
            </w:tcBorders>
            <w:shd w:val="clear" w:color="auto" w:fill="auto"/>
            <w:noWrap/>
            <w:vAlign w:val="bottom"/>
            <w:hideMark/>
          </w:tcPr>
          <w:p w:rsidR="00EA1F01" w:rsidRPr="006A496D" w:rsidRDefault="00EA1F01" w:rsidP="006A496D">
            <w:pPr>
              <w:jc w:val="right"/>
              <w:rPr>
                <w:rFonts w:cs="Arial"/>
                <w:color w:val="000000"/>
                <w:sz w:val="16"/>
                <w:szCs w:val="16"/>
              </w:rPr>
            </w:pPr>
            <w:r w:rsidRPr="006A496D">
              <w:rPr>
                <w:rFonts w:cs="Arial"/>
                <w:color w:val="000000"/>
                <w:sz w:val="16"/>
                <w:szCs w:val="16"/>
              </w:rPr>
              <w:t> </w:t>
            </w:r>
          </w:p>
        </w:tc>
        <w:tc>
          <w:tcPr>
            <w:tcW w:w="1201" w:type="dxa"/>
            <w:tcBorders>
              <w:top w:val="nil"/>
              <w:left w:val="nil"/>
              <w:bottom w:val="single" w:sz="4" w:space="0" w:color="auto"/>
              <w:right w:val="single" w:sz="4" w:space="0" w:color="auto"/>
            </w:tcBorders>
          </w:tcPr>
          <w:p w:rsidR="00EA1F01" w:rsidRPr="006A496D" w:rsidRDefault="00EA1F01" w:rsidP="00914CB6">
            <w:pPr>
              <w:rPr>
                <w:rFonts w:cs="Arial"/>
                <w:color w:val="000000"/>
                <w:sz w:val="16"/>
                <w:szCs w:val="16"/>
              </w:rPr>
            </w:pPr>
          </w:p>
        </w:tc>
      </w:tr>
      <w:tr w:rsidR="00EA1F01" w:rsidRPr="00914CB6" w:rsidTr="001D67F5">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1F01" w:rsidRPr="00914CB6" w:rsidRDefault="00EA1F01" w:rsidP="00914CB6">
            <w:pPr>
              <w:jc w:val="center"/>
              <w:rPr>
                <w:rFonts w:cs="Arial"/>
                <w:color w:val="000000"/>
                <w:sz w:val="16"/>
                <w:szCs w:val="16"/>
              </w:rPr>
            </w:pPr>
            <w:r w:rsidRPr="00914CB6">
              <w:rPr>
                <w:rFonts w:cs="Arial"/>
                <w:color w:val="000000"/>
                <w:sz w:val="16"/>
                <w:szCs w:val="16"/>
              </w:rPr>
              <w:t>28. sklop</w:t>
            </w:r>
          </w:p>
        </w:tc>
        <w:tc>
          <w:tcPr>
            <w:tcW w:w="5387" w:type="dxa"/>
            <w:tcBorders>
              <w:top w:val="single" w:sz="4" w:space="0" w:color="auto"/>
              <w:left w:val="nil"/>
              <w:bottom w:val="single" w:sz="4" w:space="0" w:color="auto"/>
              <w:right w:val="single" w:sz="4" w:space="0" w:color="auto"/>
            </w:tcBorders>
            <w:shd w:val="clear" w:color="auto" w:fill="auto"/>
            <w:noWrap/>
            <w:vAlign w:val="center"/>
          </w:tcPr>
          <w:p w:rsidR="00EA1F01" w:rsidRPr="00CD4748" w:rsidRDefault="00EA1F01" w:rsidP="00914CB6">
            <w:pPr>
              <w:rPr>
                <w:rFonts w:cs="Arial"/>
                <w:b/>
                <w:bCs/>
                <w:sz w:val="16"/>
                <w:szCs w:val="16"/>
              </w:rPr>
            </w:pPr>
            <w:r w:rsidRPr="00CD4748">
              <w:rPr>
                <w:rFonts w:cs="Arial"/>
                <w:b/>
                <w:bCs/>
                <w:sz w:val="16"/>
                <w:szCs w:val="16"/>
              </w:rPr>
              <w:t xml:space="preserve">Oprema proizvajalca LINET – </w:t>
            </w:r>
            <w:proofErr w:type="spellStart"/>
            <w:r w:rsidRPr="00CD4748">
              <w:rPr>
                <w:rFonts w:cs="Arial"/>
                <w:b/>
                <w:bCs/>
                <w:sz w:val="16"/>
                <w:szCs w:val="16"/>
              </w:rPr>
              <w:t>boln</w:t>
            </w:r>
            <w:proofErr w:type="spellEnd"/>
            <w:r w:rsidRPr="00CD4748">
              <w:rPr>
                <w:rFonts w:cs="Arial"/>
                <w:b/>
                <w:bCs/>
                <w:sz w:val="16"/>
                <w:szCs w:val="16"/>
              </w:rPr>
              <w:t xml:space="preserve">. postelje za </w:t>
            </w:r>
            <w:proofErr w:type="spellStart"/>
            <w:r w:rsidRPr="00CD4748">
              <w:rPr>
                <w:rFonts w:cs="Arial"/>
                <w:b/>
                <w:bCs/>
                <w:sz w:val="16"/>
                <w:szCs w:val="16"/>
              </w:rPr>
              <w:t>intenzivo</w:t>
            </w:r>
            <w:proofErr w:type="spellEnd"/>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EA1F01" w:rsidRPr="006A496D" w:rsidRDefault="00EA1F01" w:rsidP="006A496D">
            <w:pPr>
              <w:jc w:val="right"/>
              <w:rPr>
                <w:rFonts w:cs="Arial"/>
                <w:color w:val="000000"/>
                <w:sz w:val="16"/>
                <w:szCs w:val="16"/>
              </w:rPr>
            </w:pPr>
          </w:p>
        </w:tc>
        <w:tc>
          <w:tcPr>
            <w:tcW w:w="1201" w:type="dxa"/>
            <w:tcBorders>
              <w:top w:val="single" w:sz="4" w:space="0" w:color="auto"/>
              <w:left w:val="nil"/>
              <w:bottom w:val="single" w:sz="4" w:space="0" w:color="auto"/>
              <w:right w:val="single" w:sz="4" w:space="0" w:color="auto"/>
            </w:tcBorders>
          </w:tcPr>
          <w:p w:rsidR="00EA1F01" w:rsidRPr="006A496D" w:rsidRDefault="00EA1F01" w:rsidP="00914CB6">
            <w:pPr>
              <w:rPr>
                <w:rFonts w:cs="Arial"/>
                <w:color w:val="000000"/>
                <w:sz w:val="16"/>
                <w:szCs w:val="16"/>
              </w:rPr>
            </w:pPr>
          </w:p>
        </w:tc>
      </w:tr>
      <w:tr w:rsidR="00EA1F01" w:rsidRPr="00914CB6" w:rsidTr="001D67F5">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1F01" w:rsidRPr="00914CB6" w:rsidRDefault="00EA1F01" w:rsidP="00914CB6">
            <w:pPr>
              <w:jc w:val="center"/>
              <w:rPr>
                <w:rFonts w:cs="Arial"/>
                <w:color w:val="000000"/>
                <w:sz w:val="16"/>
                <w:szCs w:val="16"/>
              </w:rPr>
            </w:pPr>
            <w:r w:rsidRPr="00914CB6">
              <w:rPr>
                <w:rFonts w:cs="Arial"/>
                <w:color w:val="000000"/>
                <w:sz w:val="16"/>
                <w:szCs w:val="16"/>
              </w:rPr>
              <w:t>29. sklop</w:t>
            </w:r>
          </w:p>
        </w:tc>
        <w:tc>
          <w:tcPr>
            <w:tcW w:w="5387" w:type="dxa"/>
            <w:tcBorders>
              <w:top w:val="single" w:sz="4" w:space="0" w:color="auto"/>
              <w:left w:val="nil"/>
              <w:bottom w:val="single" w:sz="4" w:space="0" w:color="auto"/>
              <w:right w:val="single" w:sz="4" w:space="0" w:color="auto"/>
            </w:tcBorders>
            <w:shd w:val="clear" w:color="auto" w:fill="auto"/>
            <w:noWrap/>
            <w:vAlign w:val="center"/>
          </w:tcPr>
          <w:p w:rsidR="00EA1F01" w:rsidRPr="00CD4748" w:rsidRDefault="00EA1F01" w:rsidP="00914CB6">
            <w:pPr>
              <w:rPr>
                <w:rFonts w:cs="Arial"/>
                <w:b/>
                <w:bCs/>
                <w:sz w:val="16"/>
                <w:szCs w:val="16"/>
              </w:rPr>
            </w:pPr>
            <w:r w:rsidRPr="00CD4748">
              <w:rPr>
                <w:rFonts w:cs="Arial"/>
                <w:b/>
                <w:bCs/>
                <w:sz w:val="16"/>
                <w:szCs w:val="16"/>
              </w:rPr>
              <w:t>Oprema proizvajalca SCHMITZ – porod. postelje in pregled. mize</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EA1F01" w:rsidRPr="006A496D" w:rsidRDefault="00EA1F01" w:rsidP="006A496D">
            <w:pPr>
              <w:jc w:val="right"/>
              <w:rPr>
                <w:rFonts w:cs="Arial"/>
                <w:color w:val="000000"/>
                <w:sz w:val="16"/>
                <w:szCs w:val="16"/>
              </w:rPr>
            </w:pPr>
          </w:p>
        </w:tc>
        <w:tc>
          <w:tcPr>
            <w:tcW w:w="1201" w:type="dxa"/>
            <w:tcBorders>
              <w:top w:val="single" w:sz="4" w:space="0" w:color="auto"/>
              <w:left w:val="nil"/>
              <w:bottom w:val="single" w:sz="4" w:space="0" w:color="auto"/>
              <w:right w:val="single" w:sz="4" w:space="0" w:color="auto"/>
            </w:tcBorders>
          </w:tcPr>
          <w:p w:rsidR="00EA1F01" w:rsidRPr="006A496D" w:rsidRDefault="00EA1F01" w:rsidP="00914CB6">
            <w:pPr>
              <w:rPr>
                <w:rFonts w:cs="Arial"/>
                <w:color w:val="000000"/>
                <w:sz w:val="16"/>
                <w:szCs w:val="16"/>
              </w:rPr>
            </w:pPr>
          </w:p>
        </w:tc>
      </w:tr>
      <w:tr w:rsidR="00EA1F01" w:rsidRPr="00914CB6" w:rsidTr="001D67F5">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1F01" w:rsidRPr="00914CB6" w:rsidRDefault="00EA1F01" w:rsidP="00367F81">
            <w:pPr>
              <w:jc w:val="center"/>
              <w:rPr>
                <w:rFonts w:cs="Arial"/>
                <w:color w:val="000000"/>
                <w:sz w:val="16"/>
                <w:szCs w:val="16"/>
              </w:rPr>
            </w:pPr>
            <w:r w:rsidRPr="00914CB6">
              <w:rPr>
                <w:rFonts w:cs="Arial"/>
                <w:color w:val="000000"/>
                <w:sz w:val="16"/>
                <w:szCs w:val="16"/>
              </w:rPr>
              <w:t>30. sklop</w:t>
            </w:r>
          </w:p>
        </w:tc>
        <w:tc>
          <w:tcPr>
            <w:tcW w:w="5387" w:type="dxa"/>
            <w:tcBorders>
              <w:top w:val="single" w:sz="4" w:space="0" w:color="auto"/>
              <w:left w:val="nil"/>
              <w:bottom w:val="single" w:sz="4" w:space="0" w:color="auto"/>
              <w:right w:val="single" w:sz="4" w:space="0" w:color="auto"/>
            </w:tcBorders>
            <w:shd w:val="clear" w:color="auto" w:fill="auto"/>
            <w:noWrap/>
            <w:vAlign w:val="center"/>
          </w:tcPr>
          <w:p w:rsidR="00EA1F01" w:rsidRPr="00CD4748" w:rsidRDefault="00EA1F01" w:rsidP="00914CB6">
            <w:pPr>
              <w:rPr>
                <w:rFonts w:cs="Arial"/>
                <w:b/>
                <w:bCs/>
                <w:sz w:val="16"/>
                <w:szCs w:val="16"/>
              </w:rPr>
            </w:pPr>
            <w:r w:rsidRPr="00CD4748">
              <w:rPr>
                <w:rFonts w:cs="Arial"/>
                <w:b/>
                <w:bCs/>
                <w:sz w:val="16"/>
                <w:szCs w:val="16"/>
              </w:rPr>
              <w:t xml:space="preserve">Oprema proizvajalca MINDRAY – monitorji </w:t>
            </w:r>
            <w:proofErr w:type="spellStart"/>
            <w:r w:rsidRPr="00CD4748">
              <w:rPr>
                <w:rFonts w:cs="Arial"/>
                <w:b/>
                <w:bCs/>
                <w:sz w:val="16"/>
                <w:szCs w:val="16"/>
              </w:rPr>
              <w:t>življ</w:t>
            </w:r>
            <w:proofErr w:type="spellEnd"/>
            <w:r w:rsidRPr="00CD4748">
              <w:rPr>
                <w:rFonts w:cs="Arial"/>
                <w:b/>
                <w:bCs/>
                <w:sz w:val="16"/>
                <w:szCs w:val="16"/>
              </w:rPr>
              <w:t>. funkcij</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EA1F01" w:rsidRPr="006A496D" w:rsidRDefault="00EA1F01" w:rsidP="006A496D">
            <w:pPr>
              <w:jc w:val="right"/>
              <w:rPr>
                <w:rFonts w:cs="Arial"/>
                <w:color w:val="000000"/>
                <w:sz w:val="16"/>
                <w:szCs w:val="16"/>
              </w:rPr>
            </w:pPr>
          </w:p>
        </w:tc>
        <w:tc>
          <w:tcPr>
            <w:tcW w:w="1201" w:type="dxa"/>
            <w:tcBorders>
              <w:top w:val="single" w:sz="4" w:space="0" w:color="auto"/>
              <w:left w:val="nil"/>
              <w:bottom w:val="single" w:sz="4" w:space="0" w:color="auto"/>
              <w:right w:val="single" w:sz="4" w:space="0" w:color="auto"/>
            </w:tcBorders>
          </w:tcPr>
          <w:p w:rsidR="00EA1F01" w:rsidRPr="006A496D" w:rsidRDefault="00EA1F01" w:rsidP="00914CB6">
            <w:pPr>
              <w:rPr>
                <w:rFonts w:cs="Arial"/>
                <w:color w:val="000000"/>
                <w:sz w:val="16"/>
                <w:szCs w:val="16"/>
              </w:rPr>
            </w:pPr>
          </w:p>
        </w:tc>
      </w:tr>
      <w:tr w:rsidR="00EA1F01" w:rsidRPr="00914CB6" w:rsidTr="001D67F5">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1F01" w:rsidRPr="00914CB6" w:rsidRDefault="00EA1F01" w:rsidP="00367F81">
            <w:pPr>
              <w:jc w:val="center"/>
              <w:rPr>
                <w:rFonts w:cs="Arial"/>
                <w:color w:val="000000"/>
                <w:sz w:val="16"/>
                <w:szCs w:val="16"/>
              </w:rPr>
            </w:pPr>
            <w:r w:rsidRPr="00914CB6">
              <w:rPr>
                <w:rFonts w:cs="Arial"/>
                <w:color w:val="000000"/>
                <w:sz w:val="16"/>
                <w:szCs w:val="16"/>
              </w:rPr>
              <w:t>31. sklop</w:t>
            </w:r>
          </w:p>
        </w:tc>
        <w:tc>
          <w:tcPr>
            <w:tcW w:w="5387" w:type="dxa"/>
            <w:tcBorders>
              <w:top w:val="single" w:sz="4" w:space="0" w:color="auto"/>
              <w:left w:val="nil"/>
              <w:bottom w:val="single" w:sz="4" w:space="0" w:color="auto"/>
              <w:right w:val="single" w:sz="4" w:space="0" w:color="auto"/>
            </w:tcBorders>
            <w:shd w:val="clear" w:color="auto" w:fill="auto"/>
            <w:noWrap/>
            <w:vAlign w:val="center"/>
          </w:tcPr>
          <w:p w:rsidR="00EA1F01" w:rsidRPr="00CD4748" w:rsidRDefault="00EA1F01" w:rsidP="00914CB6">
            <w:pPr>
              <w:rPr>
                <w:rFonts w:cs="Arial"/>
                <w:b/>
                <w:bCs/>
                <w:sz w:val="16"/>
                <w:szCs w:val="16"/>
              </w:rPr>
            </w:pPr>
            <w:r w:rsidRPr="00CD4748">
              <w:rPr>
                <w:rFonts w:cs="Arial"/>
                <w:b/>
                <w:bCs/>
                <w:sz w:val="16"/>
                <w:szCs w:val="16"/>
              </w:rPr>
              <w:t>Oprema proizvajalca BENNETT - ventilatorji</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EA1F01" w:rsidRPr="006A496D" w:rsidRDefault="00EA1F01" w:rsidP="006A496D">
            <w:pPr>
              <w:jc w:val="right"/>
              <w:rPr>
                <w:rFonts w:cs="Arial"/>
                <w:color w:val="000000"/>
                <w:sz w:val="16"/>
                <w:szCs w:val="16"/>
              </w:rPr>
            </w:pPr>
          </w:p>
        </w:tc>
        <w:tc>
          <w:tcPr>
            <w:tcW w:w="1201" w:type="dxa"/>
            <w:tcBorders>
              <w:top w:val="single" w:sz="4" w:space="0" w:color="auto"/>
              <w:left w:val="nil"/>
              <w:bottom w:val="single" w:sz="4" w:space="0" w:color="auto"/>
              <w:right w:val="single" w:sz="4" w:space="0" w:color="auto"/>
            </w:tcBorders>
          </w:tcPr>
          <w:p w:rsidR="00EA1F01" w:rsidRPr="006A496D" w:rsidRDefault="00EA1F01" w:rsidP="00914CB6">
            <w:pPr>
              <w:rPr>
                <w:rFonts w:cs="Arial"/>
                <w:color w:val="000000"/>
                <w:sz w:val="16"/>
                <w:szCs w:val="16"/>
              </w:rPr>
            </w:pPr>
          </w:p>
        </w:tc>
      </w:tr>
      <w:tr w:rsidR="00367F81" w:rsidRPr="00914CB6" w:rsidTr="00F57EC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7F81" w:rsidRPr="00914CB6" w:rsidRDefault="00367F81" w:rsidP="00367F81">
            <w:pPr>
              <w:jc w:val="center"/>
              <w:rPr>
                <w:rFonts w:cs="Arial"/>
                <w:color w:val="000000"/>
                <w:sz w:val="16"/>
                <w:szCs w:val="16"/>
              </w:rPr>
            </w:pPr>
            <w:r>
              <w:rPr>
                <w:rFonts w:cs="Arial"/>
                <w:color w:val="000000"/>
                <w:sz w:val="16"/>
                <w:szCs w:val="16"/>
              </w:rPr>
              <w:t>32. sklop</w:t>
            </w:r>
          </w:p>
        </w:tc>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7F81" w:rsidRPr="00367F81" w:rsidRDefault="00367F81" w:rsidP="00367F81">
            <w:pPr>
              <w:rPr>
                <w:rFonts w:cs="Arial"/>
                <w:b/>
                <w:bCs/>
                <w:sz w:val="16"/>
                <w:szCs w:val="16"/>
              </w:rPr>
            </w:pPr>
            <w:r w:rsidRPr="00367F81">
              <w:rPr>
                <w:rFonts w:cs="Arial"/>
                <w:b/>
                <w:bCs/>
                <w:sz w:val="16"/>
                <w:szCs w:val="16"/>
              </w:rPr>
              <w:t>Oprema proizvajalca STIHLER - ogrevalne blazine</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367F81" w:rsidRPr="006A496D" w:rsidRDefault="00367F81" w:rsidP="00367F81">
            <w:pPr>
              <w:jc w:val="right"/>
              <w:rPr>
                <w:rFonts w:cs="Arial"/>
                <w:color w:val="000000"/>
                <w:sz w:val="16"/>
                <w:szCs w:val="16"/>
              </w:rPr>
            </w:pPr>
          </w:p>
        </w:tc>
        <w:tc>
          <w:tcPr>
            <w:tcW w:w="1201" w:type="dxa"/>
            <w:tcBorders>
              <w:top w:val="single" w:sz="4" w:space="0" w:color="auto"/>
              <w:left w:val="nil"/>
              <w:bottom w:val="single" w:sz="4" w:space="0" w:color="auto"/>
              <w:right w:val="single" w:sz="4" w:space="0" w:color="auto"/>
            </w:tcBorders>
          </w:tcPr>
          <w:p w:rsidR="00367F81" w:rsidRPr="006A496D" w:rsidRDefault="00367F81" w:rsidP="00367F81">
            <w:pPr>
              <w:rPr>
                <w:rFonts w:cs="Arial"/>
                <w:color w:val="000000"/>
                <w:sz w:val="16"/>
                <w:szCs w:val="16"/>
              </w:rPr>
            </w:pPr>
          </w:p>
        </w:tc>
      </w:tr>
      <w:tr w:rsidR="00367F81" w:rsidRPr="00914CB6" w:rsidTr="00367F8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7F81" w:rsidRPr="00914CB6" w:rsidRDefault="00367F81" w:rsidP="00367F81">
            <w:pPr>
              <w:jc w:val="center"/>
              <w:rPr>
                <w:rFonts w:cs="Arial"/>
                <w:color w:val="000000"/>
                <w:sz w:val="16"/>
                <w:szCs w:val="16"/>
              </w:rPr>
            </w:pPr>
            <w:r>
              <w:rPr>
                <w:rFonts w:cs="Arial"/>
                <w:color w:val="000000"/>
                <w:sz w:val="16"/>
                <w:szCs w:val="16"/>
              </w:rPr>
              <w:t>33</w:t>
            </w:r>
            <w:r w:rsidRPr="00914CB6">
              <w:rPr>
                <w:rFonts w:cs="Arial"/>
                <w:color w:val="000000"/>
                <w:sz w:val="16"/>
                <w:szCs w:val="16"/>
              </w:rPr>
              <w:t>. sklop</w:t>
            </w:r>
          </w:p>
        </w:tc>
        <w:tc>
          <w:tcPr>
            <w:tcW w:w="5387" w:type="dxa"/>
            <w:tcBorders>
              <w:top w:val="nil"/>
              <w:left w:val="single" w:sz="4" w:space="0" w:color="auto"/>
              <w:bottom w:val="single" w:sz="4" w:space="0" w:color="auto"/>
              <w:right w:val="single" w:sz="4" w:space="0" w:color="auto"/>
            </w:tcBorders>
            <w:shd w:val="clear" w:color="auto" w:fill="auto"/>
            <w:noWrap/>
            <w:vAlign w:val="center"/>
          </w:tcPr>
          <w:p w:rsidR="00367F81" w:rsidRPr="00367F81" w:rsidRDefault="00367F81" w:rsidP="00367F81">
            <w:pPr>
              <w:rPr>
                <w:rFonts w:cs="Arial"/>
                <w:b/>
                <w:bCs/>
                <w:sz w:val="16"/>
                <w:szCs w:val="16"/>
              </w:rPr>
            </w:pPr>
            <w:r w:rsidRPr="00367F81">
              <w:rPr>
                <w:rFonts w:cs="Arial"/>
                <w:b/>
                <w:bCs/>
                <w:sz w:val="16"/>
                <w:szCs w:val="16"/>
              </w:rPr>
              <w:t>Oprema proizvajalca NATUS - EEG aparat</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367F81" w:rsidRPr="006A496D" w:rsidRDefault="00367F81" w:rsidP="00367F81">
            <w:pPr>
              <w:jc w:val="right"/>
              <w:rPr>
                <w:rFonts w:cs="Arial"/>
                <w:color w:val="000000"/>
                <w:sz w:val="16"/>
                <w:szCs w:val="16"/>
              </w:rPr>
            </w:pPr>
          </w:p>
        </w:tc>
        <w:tc>
          <w:tcPr>
            <w:tcW w:w="1201" w:type="dxa"/>
            <w:tcBorders>
              <w:top w:val="single" w:sz="4" w:space="0" w:color="auto"/>
              <w:left w:val="nil"/>
              <w:bottom w:val="single" w:sz="4" w:space="0" w:color="auto"/>
              <w:right w:val="single" w:sz="4" w:space="0" w:color="auto"/>
            </w:tcBorders>
          </w:tcPr>
          <w:p w:rsidR="00367F81" w:rsidRPr="006A496D" w:rsidRDefault="00367F81" w:rsidP="00367F81">
            <w:pPr>
              <w:rPr>
                <w:rFonts w:cs="Arial"/>
                <w:color w:val="000000"/>
                <w:sz w:val="16"/>
                <w:szCs w:val="16"/>
              </w:rPr>
            </w:pPr>
          </w:p>
        </w:tc>
      </w:tr>
      <w:tr w:rsidR="00367F81" w:rsidRPr="00914CB6" w:rsidTr="00367F8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7F81" w:rsidRPr="00914CB6" w:rsidRDefault="00367F81" w:rsidP="00367F81">
            <w:pPr>
              <w:jc w:val="center"/>
              <w:rPr>
                <w:rFonts w:cs="Arial"/>
                <w:color w:val="000000"/>
                <w:sz w:val="16"/>
                <w:szCs w:val="16"/>
              </w:rPr>
            </w:pPr>
            <w:r>
              <w:rPr>
                <w:rFonts w:cs="Arial"/>
                <w:color w:val="000000"/>
                <w:sz w:val="16"/>
                <w:szCs w:val="16"/>
              </w:rPr>
              <w:lastRenderedPageBreak/>
              <w:t>34</w:t>
            </w:r>
            <w:r w:rsidRPr="00914CB6">
              <w:rPr>
                <w:rFonts w:cs="Arial"/>
                <w:color w:val="000000"/>
                <w:sz w:val="16"/>
                <w:szCs w:val="16"/>
              </w:rPr>
              <w:t>. sklop</w:t>
            </w:r>
          </w:p>
        </w:tc>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7F81" w:rsidRPr="00367F81" w:rsidRDefault="00367F81" w:rsidP="00367F81">
            <w:pPr>
              <w:rPr>
                <w:rFonts w:cs="Arial"/>
                <w:b/>
                <w:bCs/>
                <w:sz w:val="16"/>
                <w:szCs w:val="16"/>
              </w:rPr>
            </w:pPr>
            <w:r w:rsidRPr="00367F81">
              <w:rPr>
                <w:rFonts w:cs="Arial"/>
                <w:b/>
                <w:bCs/>
                <w:sz w:val="16"/>
                <w:szCs w:val="16"/>
              </w:rPr>
              <w:t xml:space="preserve">Oprema proizvajalca COVIDIEN - monitor za </w:t>
            </w:r>
            <w:proofErr w:type="spellStart"/>
            <w:r w:rsidRPr="00367F81">
              <w:rPr>
                <w:rFonts w:cs="Arial"/>
                <w:b/>
                <w:bCs/>
                <w:sz w:val="16"/>
                <w:szCs w:val="16"/>
              </w:rPr>
              <w:t>kapnografijo</w:t>
            </w:r>
            <w:proofErr w:type="spellEnd"/>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367F81" w:rsidRPr="006A496D" w:rsidRDefault="00367F81" w:rsidP="00367F81">
            <w:pPr>
              <w:jc w:val="right"/>
              <w:rPr>
                <w:rFonts w:cs="Arial"/>
                <w:color w:val="000000"/>
                <w:sz w:val="16"/>
                <w:szCs w:val="16"/>
              </w:rPr>
            </w:pPr>
          </w:p>
        </w:tc>
        <w:tc>
          <w:tcPr>
            <w:tcW w:w="1201" w:type="dxa"/>
            <w:tcBorders>
              <w:top w:val="single" w:sz="4" w:space="0" w:color="auto"/>
              <w:left w:val="nil"/>
              <w:bottom w:val="single" w:sz="4" w:space="0" w:color="auto"/>
              <w:right w:val="single" w:sz="4" w:space="0" w:color="auto"/>
            </w:tcBorders>
          </w:tcPr>
          <w:p w:rsidR="00367F81" w:rsidRPr="006A496D" w:rsidRDefault="00367F81" w:rsidP="00367F81">
            <w:pPr>
              <w:rPr>
                <w:rFonts w:cs="Arial"/>
                <w:color w:val="000000"/>
                <w:sz w:val="16"/>
                <w:szCs w:val="16"/>
              </w:rPr>
            </w:pPr>
          </w:p>
        </w:tc>
      </w:tr>
      <w:tr w:rsidR="00367F81" w:rsidRPr="00914CB6" w:rsidTr="00F57EC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7F81" w:rsidRPr="00914CB6" w:rsidRDefault="00367F81" w:rsidP="00367F81">
            <w:pPr>
              <w:jc w:val="center"/>
              <w:rPr>
                <w:rFonts w:cs="Arial"/>
                <w:color w:val="000000"/>
                <w:sz w:val="16"/>
                <w:szCs w:val="16"/>
              </w:rPr>
            </w:pPr>
            <w:r>
              <w:rPr>
                <w:rFonts w:cs="Arial"/>
                <w:color w:val="000000"/>
                <w:sz w:val="16"/>
                <w:szCs w:val="16"/>
              </w:rPr>
              <w:t>35. sklop</w:t>
            </w:r>
          </w:p>
        </w:tc>
        <w:tc>
          <w:tcPr>
            <w:tcW w:w="5387" w:type="dxa"/>
            <w:tcBorders>
              <w:top w:val="nil"/>
              <w:left w:val="single" w:sz="4" w:space="0" w:color="auto"/>
              <w:bottom w:val="single" w:sz="4" w:space="0" w:color="auto"/>
              <w:right w:val="single" w:sz="4" w:space="0" w:color="auto"/>
            </w:tcBorders>
            <w:shd w:val="clear" w:color="auto" w:fill="auto"/>
            <w:noWrap/>
            <w:vAlign w:val="center"/>
          </w:tcPr>
          <w:p w:rsidR="00367F81" w:rsidRPr="00367F81" w:rsidRDefault="00367F81" w:rsidP="00367F81">
            <w:pPr>
              <w:rPr>
                <w:rFonts w:cs="Arial"/>
                <w:b/>
                <w:bCs/>
                <w:sz w:val="16"/>
                <w:szCs w:val="16"/>
              </w:rPr>
            </w:pPr>
            <w:r w:rsidRPr="00367F81">
              <w:rPr>
                <w:rFonts w:cs="Arial"/>
                <w:b/>
                <w:bCs/>
                <w:sz w:val="16"/>
                <w:szCs w:val="16"/>
              </w:rPr>
              <w:t>Oprema proizvajalca EMBLETTA GOLD - merilec vit. Funkcij</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367F81" w:rsidRPr="006A496D" w:rsidRDefault="00367F81" w:rsidP="00367F81">
            <w:pPr>
              <w:jc w:val="right"/>
              <w:rPr>
                <w:rFonts w:cs="Arial"/>
                <w:color w:val="000000"/>
                <w:sz w:val="16"/>
                <w:szCs w:val="16"/>
              </w:rPr>
            </w:pPr>
          </w:p>
        </w:tc>
        <w:tc>
          <w:tcPr>
            <w:tcW w:w="1201" w:type="dxa"/>
            <w:tcBorders>
              <w:top w:val="single" w:sz="4" w:space="0" w:color="auto"/>
              <w:left w:val="nil"/>
              <w:bottom w:val="single" w:sz="4" w:space="0" w:color="auto"/>
              <w:right w:val="single" w:sz="4" w:space="0" w:color="auto"/>
            </w:tcBorders>
          </w:tcPr>
          <w:p w:rsidR="00367F81" w:rsidRPr="006A496D" w:rsidRDefault="00367F81" w:rsidP="00367F81">
            <w:pPr>
              <w:rPr>
                <w:rFonts w:cs="Arial"/>
                <w:color w:val="000000"/>
                <w:sz w:val="16"/>
                <w:szCs w:val="16"/>
              </w:rPr>
            </w:pPr>
          </w:p>
        </w:tc>
      </w:tr>
      <w:tr w:rsidR="00367F81" w:rsidRPr="00914CB6" w:rsidTr="00F57EC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7F81" w:rsidRPr="00914CB6" w:rsidRDefault="00367F81" w:rsidP="00367F81">
            <w:pPr>
              <w:jc w:val="center"/>
              <w:rPr>
                <w:rFonts w:cs="Arial"/>
                <w:color w:val="000000"/>
                <w:sz w:val="16"/>
                <w:szCs w:val="16"/>
              </w:rPr>
            </w:pPr>
            <w:r>
              <w:rPr>
                <w:rFonts w:cs="Arial"/>
                <w:color w:val="000000"/>
                <w:sz w:val="16"/>
                <w:szCs w:val="16"/>
              </w:rPr>
              <w:t>36. sklop</w:t>
            </w:r>
          </w:p>
        </w:tc>
        <w:tc>
          <w:tcPr>
            <w:tcW w:w="5387" w:type="dxa"/>
            <w:tcBorders>
              <w:top w:val="nil"/>
              <w:left w:val="single" w:sz="4" w:space="0" w:color="auto"/>
              <w:bottom w:val="single" w:sz="4" w:space="0" w:color="auto"/>
              <w:right w:val="single" w:sz="4" w:space="0" w:color="auto"/>
            </w:tcBorders>
            <w:shd w:val="clear" w:color="auto" w:fill="auto"/>
            <w:noWrap/>
            <w:vAlign w:val="center"/>
          </w:tcPr>
          <w:p w:rsidR="00367F81" w:rsidRPr="00367F81" w:rsidRDefault="00367F81" w:rsidP="00367F81">
            <w:pPr>
              <w:rPr>
                <w:rFonts w:cs="Arial"/>
                <w:b/>
                <w:bCs/>
                <w:sz w:val="16"/>
                <w:szCs w:val="16"/>
              </w:rPr>
            </w:pPr>
            <w:r w:rsidRPr="00367F81">
              <w:rPr>
                <w:rFonts w:cs="Arial"/>
                <w:b/>
                <w:bCs/>
                <w:sz w:val="16"/>
                <w:szCs w:val="16"/>
              </w:rPr>
              <w:t>Oprema proizvajalca WEYER - grelci</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367F81" w:rsidRPr="006A496D" w:rsidRDefault="00367F81" w:rsidP="00367F81">
            <w:pPr>
              <w:jc w:val="right"/>
              <w:rPr>
                <w:rFonts w:cs="Arial"/>
                <w:color w:val="000000"/>
                <w:sz w:val="16"/>
                <w:szCs w:val="16"/>
              </w:rPr>
            </w:pPr>
          </w:p>
        </w:tc>
        <w:tc>
          <w:tcPr>
            <w:tcW w:w="1201" w:type="dxa"/>
            <w:tcBorders>
              <w:top w:val="single" w:sz="4" w:space="0" w:color="auto"/>
              <w:left w:val="nil"/>
              <w:bottom w:val="single" w:sz="4" w:space="0" w:color="auto"/>
              <w:right w:val="single" w:sz="4" w:space="0" w:color="auto"/>
            </w:tcBorders>
          </w:tcPr>
          <w:p w:rsidR="00367F81" w:rsidRPr="006A496D" w:rsidRDefault="00367F81" w:rsidP="00367F81">
            <w:pPr>
              <w:rPr>
                <w:rFonts w:cs="Arial"/>
                <w:color w:val="000000"/>
                <w:sz w:val="16"/>
                <w:szCs w:val="16"/>
              </w:rPr>
            </w:pPr>
          </w:p>
        </w:tc>
      </w:tr>
      <w:tr w:rsidR="00367F81" w:rsidRPr="00914CB6" w:rsidTr="00F57EC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7F81" w:rsidRPr="00914CB6" w:rsidRDefault="00367F81" w:rsidP="00367F81">
            <w:pPr>
              <w:jc w:val="center"/>
              <w:rPr>
                <w:rFonts w:cs="Arial"/>
                <w:color w:val="000000"/>
                <w:sz w:val="16"/>
                <w:szCs w:val="16"/>
              </w:rPr>
            </w:pPr>
            <w:r>
              <w:rPr>
                <w:rFonts w:cs="Arial"/>
                <w:color w:val="000000"/>
                <w:sz w:val="16"/>
                <w:szCs w:val="16"/>
              </w:rPr>
              <w:t>37. sklop</w:t>
            </w:r>
          </w:p>
        </w:tc>
        <w:tc>
          <w:tcPr>
            <w:tcW w:w="5387" w:type="dxa"/>
            <w:tcBorders>
              <w:top w:val="nil"/>
              <w:left w:val="single" w:sz="4" w:space="0" w:color="auto"/>
              <w:bottom w:val="single" w:sz="4" w:space="0" w:color="auto"/>
              <w:right w:val="single" w:sz="4" w:space="0" w:color="auto"/>
            </w:tcBorders>
            <w:shd w:val="clear" w:color="auto" w:fill="auto"/>
            <w:noWrap/>
            <w:vAlign w:val="center"/>
          </w:tcPr>
          <w:p w:rsidR="00367F81" w:rsidRPr="00367F81" w:rsidRDefault="00367F81" w:rsidP="00367F81">
            <w:pPr>
              <w:rPr>
                <w:rFonts w:cs="Arial"/>
                <w:b/>
                <w:bCs/>
                <w:sz w:val="16"/>
                <w:szCs w:val="16"/>
              </w:rPr>
            </w:pPr>
            <w:r w:rsidRPr="00367F81">
              <w:rPr>
                <w:rFonts w:cs="Arial"/>
                <w:b/>
                <w:bCs/>
                <w:sz w:val="16"/>
                <w:szCs w:val="16"/>
              </w:rPr>
              <w:t>Oprema proizvajalca PRIZMA - inhalatorji</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367F81" w:rsidRPr="006A496D" w:rsidRDefault="00367F81" w:rsidP="00367F81">
            <w:pPr>
              <w:jc w:val="right"/>
              <w:rPr>
                <w:rFonts w:cs="Arial"/>
                <w:color w:val="000000"/>
                <w:sz w:val="16"/>
                <w:szCs w:val="16"/>
              </w:rPr>
            </w:pPr>
          </w:p>
        </w:tc>
        <w:tc>
          <w:tcPr>
            <w:tcW w:w="1201" w:type="dxa"/>
            <w:tcBorders>
              <w:top w:val="single" w:sz="4" w:space="0" w:color="auto"/>
              <w:left w:val="nil"/>
              <w:bottom w:val="single" w:sz="4" w:space="0" w:color="auto"/>
              <w:right w:val="single" w:sz="4" w:space="0" w:color="auto"/>
            </w:tcBorders>
          </w:tcPr>
          <w:p w:rsidR="00367F81" w:rsidRPr="006A496D" w:rsidRDefault="00367F81" w:rsidP="00367F81">
            <w:pPr>
              <w:rPr>
                <w:rFonts w:cs="Arial"/>
                <w:color w:val="000000"/>
                <w:sz w:val="16"/>
                <w:szCs w:val="16"/>
              </w:rPr>
            </w:pPr>
          </w:p>
        </w:tc>
      </w:tr>
      <w:tr w:rsidR="00367F81" w:rsidRPr="00914CB6" w:rsidTr="00F57EC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7F81" w:rsidRPr="00914CB6" w:rsidRDefault="00367F81" w:rsidP="00367F81">
            <w:pPr>
              <w:jc w:val="center"/>
              <w:rPr>
                <w:rFonts w:cs="Arial"/>
                <w:color w:val="000000"/>
                <w:sz w:val="16"/>
                <w:szCs w:val="16"/>
              </w:rPr>
            </w:pPr>
            <w:r>
              <w:rPr>
                <w:rFonts w:cs="Arial"/>
                <w:color w:val="000000"/>
                <w:sz w:val="16"/>
                <w:szCs w:val="16"/>
              </w:rPr>
              <w:t>38. sklop</w:t>
            </w:r>
          </w:p>
        </w:tc>
        <w:tc>
          <w:tcPr>
            <w:tcW w:w="5387" w:type="dxa"/>
            <w:tcBorders>
              <w:top w:val="nil"/>
              <w:left w:val="single" w:sz="4" w:space="0" w:color="auto"/>
              <w:bottom w:val="single" w:sz="4" w:space="0" w:color="auto"/>
              <w:right w:val="single" w:sz="4" w:space="0" w:color="auto"/>
            </w:tcBorders>
            <w:shd w:val="clear" w:color="auto" w:fill="auto"/>
            <w:noWrap/>
            <w:vAlign w:val="center"/>
          </w:tcPr>
          <w:p w:rsidR="00367F81" w:rsidRPr="00367F81" w:rsidRDefault="00367F81" w:rsidP="00367F81">
            <w:pPr>
              <w:rPr>
                <w:rFonts w:cs="Arial"/>
                <w:b/>
                <w:bCs/>
                <w:sz w:val="16"/>
                <w:szCs w:val="16"/>
              </w:rPr>
            </w:pPr>
            <w:r w:rsidRPr="00367F81">
              <w:rPr>
                <w:rFonts w:cs="Arial"/>
                <w:b/>
                <w:bCs/>
                <w:sz w:val="16"/>
                <w:szCs w:val="16"/>
              </w:rPr>
              <w:t>Oprema proizvajalca HERSILL - aspiratorji električni</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367F81" w:rsidRPr="006A496D" w:rsidRDefault="00367F81" w:rsidP="00367F81">
            <w:pPr>
              <w:jc w:val="right"/>
              <w:rPr>
                <w:rFonts w:cs="Arial"/>
                <w:color w:val="000000"/>
                <w:sz w:val="16"/>
                <w:szCs w:val="16"/>
              </w:rPr>
            </w:pPr>
          </w:p>
        </w:tc>
        <w:tc>
          <w:tcPr>
            <w:tcW w:w="1201" w:type="dxa"/>
            <w:tcBorders>
              <w:top w:val="single" w:sz="4" w:space="0" w:color="auto"/>
              <w:left w:val="nil"/>
              <w:bottom w:val="single" w:sz="4" w:space="0" w:color="auto"/>
              <w:right w:val="single" w:sz="4" w:space="0" w:color="auto"/>
            </w:tcBorders>
          </w:tcPr>
          <w:p w:rsidR="00367F81" w:rsidRPr="006A496D" w:rsidRDefault="00367F81" w:rsidP="00367F81">
            <w:pPr>
              <w:rPr>
                <w:rFonts w:cs="Arial"/>
                <w:color w:val="000000"/>
                <w:sz w:val="16"/>
                <w:szCs w:val="16"/>
              </w:rPr>
            </w:pPr>
          </w:p>
        </w:tc>
      </w:tr>
      <w:tr w:rsidR="00367F81" w:rsidRPr="00914CB6" w:rsidTr="00F57EC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7F81" w:rsidRPr="00914CB6" w:rsidRDefault="00367F81" w:rsidP="00367F81">
            <w:pPr>
              <w:jc w:val="center"/>
              <w:rPr>
                <w:rFonts w:cs="Arial"/>
                <w:color w:val="000000"/>
                <w:sz w:val="16"/>
                <w:szCs w:val="16"/>
              </w:rPr>
            </w:pPr>
            <w:r>
              <w:rPr>
                <w:rFonts w:cs="Arial"/>
                <w:color w:val="000000"/>
                <w:sz w:val="16"/>
                <w:szCs w:val="16"/>
              </w:rPr>
              <w:t>39. sklop</w:t>
            </w:r>
          </w:p>
        </w:tc>
        <w:tc>
          <w:tcPr>
            <w:tcW w:w="5387" w:type="dxa"/>
            <w:tcBorders>
              <w:top w:val="nil"/>
              <w:left w:val="single" w:sz="4" w:space="0" w:color="auto"/>
              <w:bottom w:val="single" w:sz="4" w:space="0" w:color="auto"/>
              <w:right w:val="single" w:sz="4" w:space="0" w:color="auto"/>
            </w:tcBorders>
            <w:shd w:val="clear" w:color="auto" w:fill="auto"/>
            <w:noWrap/>
            <w:vAlign w:val="center"/>
          </w:tcPr>
          <w:p w:rsidR="00367F81" w:rsidRPr="00367F81" w:rsidRDefault="00367F81" w:rsidP="00367F81">
            <w:pPr>
              <w:rPr>
                <w:rFonts w:cs="Arial"/>
                <w:b/>
                <w:bCs/>
                <w:sz w:val="16"/>
                <w:szCs w:val="16"/>
              </w:rPr>
            </w:pPr>
            <w:r w:rsidRPr="00367F81">
              <w:rPr>
                <w:rFonts w:cs="Arial"/>
                <w:b/>
                <w:bCs/>
                <w:sz w:val="16"/>
                <w:szCs w:val="16"/>
              </w:rPr>
              <w:t>Oprema proizvajalca VIVAPAR - porodna kad</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367F81" w:rsidRPr="006A496D" w:rsidRDefault="00367F81" w:rsidP="00367F81">
            <w:pPr>
              <w:jc w:val="right"/>
              <w:rPr>
                <w:rFonts w:cs="Arial"/>
                <w:color w:val="000000"/>
                <w:sz w:val="16"/>
                <w:szCs w:val="16"/>
              </w:rPr>
            </w:pPr>
          </w:p>
        </w:tc>
        <w:tc>
          <w:tcPr>
            <w:tcW w:w="1201" w:type="dxa"/>
            <w:tcBorders>
              <w:top w:val="single" w:sz="4" w:space="0" w:color="auto"/>
              <w:left w:val="nil"/>
              <w:bottom w:val="single" w:sz="4" w:space="0" w:color="auto"/>
              <w:right w:val="single" w:sz="4" w:space="0" w:color="auto"/>
            </w:tcBorders>
          </w:tcPr>
          <w:p w:rsidR="00367F81" w:rsidRPr="006A496D" w:rsidRDefault="00367F81" w:rsidP="00367F81">
            <w:pPr>
              <w:rPr>
                <w:rFonts w:cs="Arial"/>
                <w:color w:val="000000"/>
                <w:sz w:val="16"/>
                <w:szCs w:val="16"/>
              </w:rPr>
            </w:pPr>
          </w:p>
        </w:tc>
      </w:tr>
      <w:tr w:rsidR="00367F81" w:rsidRPr="00914CB6" w:rsidTr="00F57EC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7F81" w:rsidRPr="00914CB6" w:rsidRDefault="00367F81" w:rsidP="00367F81">
            <w:pPr>
              <w:jc w:val="center"/>
              <w:rPr>
                <w:rFonts w:cs="Arial"/>
                <w:color w:val="000000"/>
                <w:sz w:val="16"/>
                <w:szCs w:val="16"/>
              </w:rPr>
            </w:pPr>
            <w:r>
              <w:rPr>
                <w:rFonts w:cs="Arial"/>
                <w:color w:val="000000"/>
                <w:sz w:val="16"/>
                <w:szCs w:val="16"/>
              </w:rPr>
              <w:t>40. sklop</w:t>
            </w:r>
          </w:p>
        </w:tc>
        <w:tc>
          <w:tcPr>
            <w:tcW w:w="5387" w:type="dxa"/>
            <w:tcBorders>
              <w:top w:val="nil"/>
              <w:left w:val="single" w:sz="4" w:space="0" w:color="auto"/>
              <w:bottom w:val="single" w:sz="4" w:space="0" w:color="auto"/>
              <w:right w:val="single" w:sz="4" w:space="0" w:color="auto"/>
            </w:tcBorders>
            <w:shd w:val="clear" w:color="auto" w:fill="auto"/>
            <w:noWrap/>
            <w:vAlign w:val="center"/>
          </w:tcPr>
          <w:p w:rsidR="00367F81" w:rsidRPr="00367F81" w:rsidRDefault="00367F81" w:rsidP="00367F81">
            <w:pPr>
              <w:rPr>
                <w:rFonts w:cs="Arial"/>
                <w:b/>
                <w:bCs/>
                <w:sz w:val="16"/>
                <w:szCs w:val="16"/>
              </w:rPr>
            </w:pPr>
            <w:r w:rsidRPr="00367F81">
              <w:rPr>
                <w:rFonts w:cs="Arial"/>
                <w:b/>
                <w:bCs/>
                <w:sz w:val="16"/>
                <w:szCs w:val="16"/>
              </w:rPr>
              <w:t>Oprema proizvajalca DELTEX - hemodinamski monitor</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367F81" w:rsidRPr="006A496D" w:rsidRDefault="00367F81" w:rsidP="00367F81">
            <w:pPr>
              <w:jc w:val="right"/>
              <w:rPr>
                <w:rFonts w:cs="Arial"/>
                <w:color w:val="000000"/>
                <w:sz w:val="16"/>
                <w:szCs w:val="16"/>
              </w:rPr>
            </w:pPr>
          </w:p>
        </w:tc>
        <w:tc>
          <w:tcPr>
            <w:tcW w:w="1201" w:type="dxa"/>
            <w:tcBorders>
              <w:top w:val="single" w:sz="4" w:space="0" w:color="auto"/>
              <w:left w:val="nil"/>
              <w:bottom w:val="single" w:sz="4" w:space="0" w:color="auto"/>
              <w:right w:val="single" w:sz="4" w:space="0" w:color="auto"/>
            </w:tcBorders>
          </w:tcPr>
          <w:p w:rsidR="00367F81" w:rsidRPr="006A496D" w:rsidRDefault="00367F81" w:rsidP="00367F81">
            <w:pPr>
              <w:rPr>
                <w:rFonts w:cs="Arial"/>
                <w:color w:val="000000"/>
                <w:sz w:val="16"/>
                <w:szCs w:val="16"/>
              </w:rPr>
            </w:pPr>
          </w:p>
        </w:tc>
      </w:tr>
    </w:tbl>
    <w:p w:rsidR="00F82654" w:rsidRDefault="00F82654" w:rsidP="00F82654">
      <w:pPr>
        <w:rPr>
          <w:rFonts w:ascii="Times New Roman" w:hAnsi="Times New Roman"/>
          <w:b/>
          <w:i/>
          <w:color w:val="FF0000"/>
          <w:sz w:val="18"/>
          <w:szCs w:val="18"/>
        </w:rPr>
      </w:pPr>
    </w:p>
    <w:p w:rsidR="00CD4748" w:rsidRDefault="00CD4748" w:rsidP="00932BB1">
      <w:pPr>
        <w:rPr>
          <w:rFonts w:ascii="Times New Roman" w:hAnsi="Times New Roman"/>
          <w:b/>
        </w:rPr>
      </w:pPr>
    </w:p>
    <w:p w:rsidR="00F82654" w:rsidRPr="00FA67F7" w:rsidRDefault="00F82654" w:rsidP="00F82654">
      <w:pPr>
        <w:widowControl w:val="0"/>
        <w:jc w:val="both"/>
        <w:rPr>
          <w:rFonts w:ascii="Times New Roman" w:hAnsi="Times New Roman"/>
          <w:b/>
          <w:bCs/>
          <w:i/>
          <w:iCs/>
        </w:rPr>
      </w:pPr>
      <w:r w:rsidRPr="00FA67F7">
        <w:rPr>
          <w:rFonts w:ascii="Times New Roman" w:hAnsi="Times New Roman"/>
        </w:rPr>
        <w:t xml:space="preserve">Strinjamo se, da ta ponudba velja ……………dni od roka za oddajo ponudb in da za nas ostane obvezujoča in se jo lahko sprejme kadarkoli pred tem datumom. </w:t>
      </w:r>
    </w:p>
    <w:p w:rsidR="00F82654" w:rsidRDefault="00F82654" w:rsidP="00F82654">
      <w:pPr>
        <w:widowControl w:val="0"/>
        <w:jc w:val="both"/>
        <w:rPr>
          <w:rFonts w:ascii="Times New Roman" w:hAnsi="Times New Roman"/>
          <w:b/>
          <w:bCs/>
          <w:i/>
          <w:iCs/>
        </w:rPr>
      </w:pPr>
      <w:r w:rsidRPr="00FA67F7">
        <w:rPr>
          <w:rFonts w:ascii="Times New Roman" w:hAnsi="Times New Roman"/>
          <w:b/>
          <w:bCs/>
        </w:rPr>
        <w:t>Pogoj:</w:t>
      </w:r>
      <w:r w:rsidRPr="00FA67F7">
        <w:rPr>
          <w:rFonts w:ascii="Times New Roman" w:hAnsi="Times New Roman"/>
        </w:rPr>
        <w:t xml:space="preserve"> </w:t>
      </w:r>
      <w:r w:rsidRPr="0007657A">
        <w:rPr>
          <w:rFonts w:ascii="Times New Roman" w:hAnsi="Times New Roman"/>
          <w:b/>
          <w:bCs/>
          <w:i/>
          <w:iCs/>
        </w:rPr>
        <w:t>minimalno 90 dni od</w:t>
      </w:r>
      <w:r w:rsidRPr="00FA67F7">
        <w:rPr>
          <w:rFonts w:ascii="Times New Roman" w:hAnsi="Times New Roman"/>
          <w:b/>
          <w:bCs/>
          <w:i/>
          <w:iCs/>
        </w:rPr>
        <w:t xml:space="preserve">  roka za oddajo ponudb.</w:t>
      </w:r>
    </w:p>
    <w:p w:rsidR="00F82654" w:rsidRPr="000C0E0B" w:rsidRDefault="00F82654" w:rsidP="00F82654">
      <w:pPr>
        <w:widowControl w:val="0"/>
        <w:ind w:left="360"/>
        <w:jc w:val="both"/>
        <w:rPr>
          <w:rFonts w:ascii="Times New Roman" w:hAnsi="Times New Roman"/>
          <w:b/>
          <w:bCs/>
          <w:i/>
          <w:iCs/>
        </w:rPr>
      </w:pPr>
    </w:p>
    <w:p w:rsidR="00F82654" w:rsidRPr="00C5696B" w:rsidRDefault="00F82654" w:rsidP="00F82654">
      <w:pPr>
        <w:jc w:val="both"/>
        <w:rPr>
          <w:rFonts w:ascii="Times New Roman" w:hAnsi="Times New Roman"/>
        </w:rPr>
      </w:pPr>
      <w:r w:rsidRPr="00C5696B">
        <w:rPr>
          <w:rFonts w:ascii="Times New Roman" w:hAnsi="Times New Roman"/>
        </w:rPr>
        <w:t>Plačilni rok: v 60 dneh po prejemu pravilno izstavljenega računa</w:t>
      </w:r>
      <w:r>
        <w:rPr>
          <w:rFonts w:ascii="Times New Roman" w:hAnsi="Times New Roman"/>
        </w:rPr>
        <w:t>.</w:t>
      </w:r>
    </w:p>
    <w:p w:rsidR="00F82654" w:rsidRPr="002C55BC" w:rsidRDefault="00F82654" w:rsidP="00F82654">
      <w:pPr>
        <w:jc w:val="both"/>
        <w:rPr>
          <w:rFonts w:ascii="Times New Roman" w:hAnsi="Times New Roman"/>
        </w:rPr>
      </w:pPr>
    </w:p>
    <w:p w:rsidR="00F82654" w:rsidRPr="00C04A3A" w:rsidRDefault="00F82654" w:rsidP="00F82654">
      <w:pPr>
        <w:widowControl w:val="0"/>
        <w:jc w:val="both"/>
        <w:rPr>
          <w:rFonts w:ascii="Times New Roman" w:hAnsi="Times New Roman"/>
        </w:rPr>
      </w:pPr>
      <w:r w:rsidRPr="00C04A3A">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F82654" w:rsidRPr="00DC06C0" w:rsidRDefault="00F82654" w:rsidP="00F82654">
      <w:pPr>
        <w:widowControl w:val="0"/>
        <w:jc w:val="both"/>
        <w:rPr>
          <w:rFonts w:ascii="Times New Roman" w:hAnsi="Times New Roman"/>
        </w:rPr>
      </w:pPr>
    </w:p>
    <w:p w:rsidR="00F82654" w:rsidRDefault="00F82654" w:rsidP="00F82654">
      <w:pPr>
        <w:widowControl w:val="0"/>
        <w:jc w:val="both"/>
        <w:rPr>
          <w:rFonts w:ascii="Times New Roman" w:hAnsi="Times New Roman"/>
        </w:rPr>
      </w:pPr>
      <w:r w:rsidRPr="00DC06C0">
        <w:rPr>
          <w:rFonts w:ascii="Times New Roman" w:hAnsi="Times New Roman"/>
        </w:rPr>
        <w:t xml:space="preserve">Če bo ta ponudba sprejeta, bomo priskrbeli zahtevano </w:t>
      </w:r>
      <w:r>
        <w:rPr>
          <w:rFonts w:ascii="Times New Roman" w:hAnsi="Times New Roman"/>
        </w:rPr>
        <w:t>finančno zavarovanje</w:t>
      </w:r>
      <w:r w:rsidRPr="00DC06C0">
        <w:rPr>
          <w:rFonts w:ascii="Times New Roman" w:hAnsi="Times New Roman"/>
        </w:rPr>
        <w:t xml:space="preserve"> za dobr</w:t>
      </w:r>
      <w:r>
        <w:rPr>
          <w:rFonts w:ascii="Times New Roman" w:hAnsi="Times New Roman"/>
        </w:rPr>
        <w:t>o izvedbo pogodbenih obveznosti.</w:t>
      </w:r>
    </w:p>
    <w:p w:rsidR="00F82654" w:rsidRPr="00C04A3A" w:rsidRDefault="00F82654" w:rsidP="00F82654">
      <w:pPr>
        <w:widowControl w:val="0"/>
        <w:jc w:val="both"/>
        <w:rPr>
          <w:rFonts w:ascii="Times New Roman" w:hAnsi="Times New Roman"/>
          <w:color w:val="FF0000"/>
        </w:rPr>
      </w:pPr>
    </w:p>
    <w:p w:rsidR="00F82654" w:rsidRDefault="00F82654" w:rsidP="00F82654">
      <w:pPr>
        <w:widowControl w:val="0"/>
        <w:tabs>
          <w:tab w:val="left" w:pos="284"/>
          <w:tab w:val="left" w:pos="851"/>
          <w:tab w:val="left" w:pos="1701"/>
        </w:tabs>
        <w:jc w:val="both"/>
        <w:rPr>
          <w:rFonts w:ascii="Times New Roman" w:hAnsi="Times New Roman"/>
        </w:rPr>
      </w:pPr>
      <w:r w:rsidRPr="00C04A3A">
        <w:rPr>
          <w:rFonts w:ascii="Times New Roman" w:hAnsi="Times New Roman"/>
        </w:rPr>
        <w:t xml:space="preserve">Jemljemo na znanje, da niste obvezani sprejeti nobene od ponudb, ki ste jih prejeli. </w:t>
      </w:r>
    </w:p>
    <w:p w:rsidR="00F82654" w:rsidRDefault="00F82654" w:rsidP="00F82654">
      <w:pPr>
        <w:autoSpaceDE w:val="0"/>
        <w:autoSpaceDN w:val="0"/>
        <w:adjustRightInd w:val="0"/>
        <w:jc w:val="both"/>
        <w:rPr>
          <w:rFonts w:ascii="Times New Roman" w:hAnsi="Times New Roman"/>
        </w:rPr>
      </w:pPr>
    </w:p>
    <w:p w:rsidR="001D67F5" w:rsidRPr="00367F81" w:rsidRDefault="004F6DBC" w:rsidP="00F82654">
      <w:pPr>
        <w:autoSpaceDE w:val="0"/>
        <w:autoSpaceDN w:val="0"/>
        <w:adjustRightInd w:val="0"/>
        <w:jc w:val="both"/>
        <w:rPr>
          <w:rFonts w:ascii="Times New Roman" w:hAnsi="Times New Roman"/>
          <w:b/>
        </w:rPr>
      </w:pPr>
      <w:r w:rsidRPr="00367F81">
        <w:rPr>
          <w:rFonts w:ascii="Times New Roman" w:hAnsi="Times New Roman"/>
          <w:b/>
        </w:rPr>
        <w:t xml:space="preserve">Obvezna priloga: </w:t>
      </w:r>
    </w:p>
    <w:p w:rsidR="004F6DBC" w:rsidRPr="00367F81" w:rsidRDefault="007166D3" w:rsidP="00F82654">
      <w:pPr>
        <w:autoSpaceDE w:val="0"/>
        <w:autoSpaceDN w:val="0"/>
        <w:adjustRightInd w:val="0"/>
        <w:jc w:val="both"/>
        <w:rPr>
          <w:rFonts w:ascii="Times New Roman" w:hAnsi="Times New Roman"/>
        </w:rPr>
      </w:pPr>
      <w:r w:rsidRPr="00367F81">
        <w:rPr>
          <w:rFonts w:ascii="Times New Roman" w:hAnsi="Times New Roman"/>
        </w:rPr>
        <w:t>Lastni predračun »Ponudbeni predračun« - predložen v *</w:t>
      </w:r>
      <w:proofErr w:type="spellStart"/>
      <w:r w:rsidRPr="00367F81">
        <w:rPr>
          <w:rFonts w:ascii="Times New Roman" w:hAnsi="Times New Roman"/>
        </w:rPr>
        <w:t>xls</w:t>
      </w:r>
      <w:proofErr w:type="spellEnd"/>
      <w:r w:rsidRPr="00367F81">
        <w:rPr>
          <w:rFonts w:ascii="Times New Roman" w:hAnsi="Times New Roman"/>
        </w:rPr>
        <w:t xml:space="preserve"> in podpisani *</w:t>
      </w:r>
      <w:proofErr w:type="spellStart"/>
      <w:r w:rsidRPr="00367F81">
        <w:rPr>
          <w:rFonts w:ascii="Times New Roman" w:hAnsi="Times New Roman"/>
        </w:rPr>
        <w:t>pdf</w:t>
      </w:r>
      <w:proofErr w:type="spellEnd"/>
      <w:r w:rsidRPr="00367F81">
        <w:rPr>
          <w:rFonts w:ascii="Times New Roman" w:hAnsi="Times New Roman"/>
        </w:rPr>
        <w:t xml:space="preserve"> obliki</w:t>
      </w:r>
    </w:p>
    <w:p w:rsidR="007166D3" w:rsidRPr="00367F81" w:rsidRDefault="001D67F5" w:rsidP="00F82654">
      <w:pPr>
        <w:autoSpaceDE w:val="0"/>
        <w:autoSpaceDN w:val="0"/>
        <w:adjustRightInd w:val="0"/>
        <w:jc w:val="both"/>
        <w:rPr>
          <w:rFonts w:ascii="Times New Roman" w:hAnsi="Times New Roman"/>
        </w:rPr>
      </w:pPr>
      <w:r w:rsidRPr="00367F81">
        <w:rPr>
          <w:rFonts w:ascii="Times New Roman" w:hAnsi="Times New Roman"/>
        </w:rPr>
        <w:t>»Lastni predračun« za servisna popravila« predmetne opreme v *</w:t>
      </w:r>
      <w:proofErr w:type="spellStart"/>
      <w:r w:rsidRPr="00367F81">
        <w:rPr>
          <w:rFonts w:ascii="Times New Roman" w:hAnsi="Times New Roman"/>
        </w:rPr>
        <w:t>pdf</w:t>
      </w:r>
      <w:proofErr w:type="spellEnd"/>
      <w:r w:rsidRPr="00367F81">
        <w:rPr>
          <w:rFonts w:ascii="Times New Roman" w:hAnsi="Times New Roman"/>
        </w:rPr>
        <w:t xml:space="preserve"> obliki</w:t>
      </w:r>
    </w:p>
    <w:p w:rsidR="007166D3" w:rsidRDefault="007166D3" w:rsidP="00F82654">
      <w:pPr>
        <w:autoSpaceDE w:val="0"/>
        <w:autoSpaceDN w:val="0"/>
        <w:adjustRightInd w:val="0"/>
        <w:jc w:val="both"/>
        <w:rPr>
          <w:rFonts w:ascii="Times New Roman" w:hAnsi="Times New Roman"/>
        </w:rPr>
      </w:pPr>
    </w:p>
    <w:p w:rsidR="001D67F5" w:rsidRDefault="001D67F5" w:rsidP="00F82654">
      <w:pPr>
        <w:autoSpaceDE w:val="0"/>
        <w:autoSpaceDN w:val="0"/>
        <w:adjustRightInd w:val="0"/>
        <w:jc w:val="both"/>
        <w:rPr>
          <w:rFonts w:ascii="Times New Roman" w:hAnsi="Times New Roman"/>
        </w:rPr>
      </w:pPr>
    </w:p>
    <w:p w:rsidR="001D67F5" w:rsidRDefault="001D67F5" w:rsidP="00F82654">
      <w:pPr>
        <w:autoSpaceDE w:val="0"/>
        <w:autoSpaceDN w:val="0"/>
        <w:adjustRightInd w:val="0"/>
        <w:jc w:val="both"/>
        <w:rPr>
          <w:rFonts w:ascii="Times New Roman" w:hAnsi="Times New Roman"/>
        </w:rPr>
      </w:pPr>
    </w:p>
    <w:p w:rsidR="00587C66" w:rsidRDefault="00587C66" w:rsidP="00F82654">
      <w:pPr>
        <w:autoSpaceDE w:val="0"/>
        <w:autoSpaceDN w:val="0"/>
        <w:adjustRightInd w:val="0"/>
        <w:jc w:val="both"/>
        <w:rPr>
          <w:rFonts w:ascii="Times New Roman" w:hAnsi="Times New Roman"/>
        </w:rPr>
      </w:pPr>
    </w:p>
    <w:p w:rsidR="00661749" w:rsidRDefault="00F82654" w:rsidP="00F82654">
      <w:pPr>
        <w:autoSpaceDE w:val="0"/>
        <w:autoSpaceDN w:val="0"/>
        <w:adjustRightInd w:val="0"/>
        <w:jc w:val="both"/>
        <w:rPr>
          <w:rFonts w:ascii="Times New Roman" w:hAnsi="Times New Roman"/>
        </w:rPr>
      </w:pPr>
      <w:r w:rsidRPr="00B70D94">
        <w:rPr>
          <w:rFonts w:ascii="Times New Roman" w:hAnsi="Times New Roman"/>
        </w:rPr>
        <w:t xml:space="preserve">Kraj in datum:                          </w:t>
      </w:r>
    </w:p>
    <w:p w:rsidR="00F82654" w:rsidRDefault="00F82654" w:rsidP="00F82654">
      <w:pPr>
        <w:autoSpaceDE w:val="0"/>
        <w:autoSpaceDN w:val="0"/>
        <w:adjustRightInd w:val="0"/>
        <w:jc w:val="both"/>
        <w:rPr>
          <w:rFonts w:ascii="Times New Roman" w:hAnsi="Times New Roman"/>
        </w:rPr>
      </w:pPr>
      <w:r w:rsidRPr="00B70D94">
        <w:rPr>
          <w:rFonts w:ascii="Times New Roman" w:hAnsi="Times New Roman"/>
        </w:rPr>
        <w:t xml:space="preserve">    </w:t>
      </w:r>
      <w:r>
        <w:rPr>
          <w:rFonts w:ascii="Times New Roman" w:hAnsi="Times New Roman"/>
        </w:rPr>
        <w:t xml:space="preserve">                                                    </w:t>
      </w:r>
    </w:p>
    <w:p w:rsidR="00661749" w:rsidRDefault="00F82654" w:rsidP="00FE140C">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661749" w:rsidRDefault="00661749" w:rsidP="00FE140C">
      <w:pPr>
        <w:autoSpaceDE w:val="0"/>
        <w:autoSpaceDN w:val="0"/>
        <w:adjustRightInd w:val="0"/>
        <w:jc w:val="both"/>
        <w:rPr>
          <w:rFonts w:ascii="Times New Roman" w:hAnsi="Times New Roman"/>
        </w:rPr>
      </w:pPr>
    </w:p>
    <w:p w:rsidR="00661749" w:rsidRDefault="00661749" w:rsidP="00FE140C">
      <w:pPr>
        <w:autoSpaceDE w:val="0"/>
        <w:autoSpaceDN w:val="0"/>
        <w:adjustRightInd w:val="0"/>
        <w:jc w:val="both"/>
        <w:rPr>
          <w:rFonts w:ascii="Times New Roman" w:hAnsi="Times New Roman"/>
        </w:rPr>
      </w:pPr>
    </w:p>
    <w:p w:rsidR="00661749" w:rsidRDefault="00661749" w:rsidP="00FE140C">
      <w:pPr>
        <w:autoSpaceDE w:val="0"/>
        <w:autoSpaceDN w:val="0"/>
        <w:adjustRightInd w:val="0"/>
        <w:jc w:val="both"/>
        <w:rPr>
          <w:rFonts w:ascii="Times New Roman" w:hAnsi="Times New Roman"/>
        </w:rPr>
      </w:pPr>
    </w:p>
    <w:p w:rsidR="00661749" w:rsidRDefault="00661749" w:rsidP="00FE140C">
      <w:pPr>
        <w:autoSpaceDE w:val="0"/>
        <w:autoSpaceDN w:val="0"/>
        <w:adjustRightInd w:val="0"/>
        <w:jc w:val="both"/>
        <w:rPr>
          <w:rFonts w:ascii="Times New Roman" w:hAnsi="Times New Roman"/>
        </w:rPr>
      </w:pPr>
    </w:p>
    <w:p w:rsidR="00661749" w:rsidRDefault="00661749" w:rsidP="00FE140C">
      <w:pPr>
        <w:autoSpaceDE w:val="0"/>
        <w:autoSpaceDN w:val="0"/>
        <w:adjustRightInd w:val="0"/>
        <w:jc w:val="both"/>
        <w:rPr>
          <w:rFonts w:ascii="Times New Roman" w:hAnsi="Times New Roman"/>
        </w:rPr>
      </w:pPr>
    </w:p>
    <w:p w:rsidR="00661749" w:rsidRDefault="00661749" w:rsidP="00FE140C">
      <w:pPr>
        <w:autoSpaceDE w:val="0"/>
        <w:autoSpaceDN w:val="0"/>
        <w:adjustRightInd w:val="0"/>
        <w:jc w:val="both"/>
        <w:rPr>
          <w:rFonts w:ascii="Times New Roman" w:hAnsi="Times New Roman"/>
        </w:rPr>
      </w:pPr>
    </w:p>
    <w:p w:rsidR="009074BE" w:rsidRDefault="009074BE" w:rsidP="00FE140C">
      <w:pPr>
        <w:autoSpaceDE w:val="0"/>
        <w:autoSpaceDN w:val="0"/>
        <w:adjustRightInd w:val="0"/>
        <w:jc w:val="both"/>
        <w:rPr>
          <w:rFonts w:ascii="Times New Roman" w:hAnsi="Times New Roman"/>
        </w:rPr>
      </w:pPr>
    </w:p>
    <w:p w:rsidR="009074BE" w:rsidRDefault="009074BE" w:rsidP="00FE140C">
      <w:pPr>
        <w:autoSpaceDE w:val="0"/>
        <w:autoSpaceDN w:val="0"/>
        <w:adjustRightInd w:val="0"/>
        <w:jc w:val="both"/>
        <w:rPr>
          <w:rFonts w:ascii="Times New Roman" w:hAnsi="Times New Roman"/>
        </w:rPr>
      </w:pPr>
    </w:p>
    <w:p w:rsidR="009074BE" w:rsidRDefault="009074BE" w:rsidP="00FE140C">
      <w:pPr>
        <w:autoSpaceDE w:val="0"/>
        <w:autoSpaceDN w:val="0"/>
        <w:adjustRightInd w:val="0"/>
        <w:jc w:val="both"/>
        <w:rPr>
          <w:rFonts w:ascii="Times New Roman" w:hAnsi="Times New Roman"/>
        </w:rPr>
      </w:pPr>
    </w:p>
    <w:p w:rsidR="009074BE" w:rsidRDefault="009074BE" w:rsidP="00FE140C">
      <w:pPr>
        <w:autoSpaceDE w:val="0"/>
        <w:autoSpaceDN w:val="0"/>
        <w:adjustRightInd w:val="0"/>
        <w:jc w:val="both"/>
        <w:rPr>
          <w:rFonts w:ascii="Times New Roman" w:hAnsi="Times New Roman"/>
        </w:rPr>
      </w:pPr>
    </w:p>
    <w:p w:rsidR="009074BE" w:rsidRDefault="009074BE" w:rsidP="00FE140C">
      <w:pPr>
        <w:autoSpaceDE w:val="0"/>
        <w:autoSpaceDN w:val="0"/>
        <w:adjustRightInd w:val="0"/>
        <w:jc w:val="both"/>
        <w:rPr>
          <w:rFonts w:ascii="Times New Roman" w:hAnsi="Times New Roman"/>
        </w:rPr>
      </w:pPr>
    </w:p>
    <w:p w:rsidR="009074BE" w:rsidRDefault="009074BE" w:rsidP="00FE140C">
      <w:pPr>
        <w:autoSpaceDE w:val="0"/>
        <w:autoSpaceDN w:val="0"/>
        <w:adjustRightInd w:val="0"/>
        <w:jc w:val="both"/>
        <w:rPr>
          <w:rFonts w:ascii="Times New Roman" w:hAnsi="Times New Roman"/>
        </w:rPr>
      </w:pPr>
    </w:p>
    <w:p w:rsidR="009074BE" w:rsidRDefault="009074BE" w:rsidP="00FE140C">
      <w:pPr>
        <w:autoSpaceDE w:val="0"/>
        <w:autoSpaceDN w:val="0"/>
        <w:adjustRightInd w:val="0"/>
        <w:jc w:val="both"/>
        <w:rPr>
          <w:rFonts w:ascii="Times New Roman" w:hAnsi="Times New Roman"/>
        </w:rPr>
      </w:pPr>
    </w:p>
    <w:p w:rsidR="009074BE" w:rsidRDefault="009074BE" w:rsidP="00FE140C">
      <w:pPr>
        <w:autoSpaceDE w:val="0"/>
        <w:autoSpaceDN w:val="0"/>
        <w:adjustRightInd w:val="0"/>
        <w:jc w:val="both"/>
        <w:rPr>
          <w:rFonts w:ascii="Times New Roman" w:hAnsi="Times New Roman"/>
        </w:rPr>
      </w:pPr>
    </w:p>
    <w:p w:rsidR="009074BE" w:rsidRDefault="009074BE" w:rsidP="00FE140C">
      <w:pPr>
        <w:autoSpaceDE w:val="0"/>
        <w:autoSpaceDN w:val="0"/>
        <w:adjustRightInd w:val="0"/>
        <w:jc w:val="both"/>
        <w:rPr>
          <w:rFonts w:ascii="Times New Roman" w:hAnsi="Times New Roman"/>
        </w:rPr>
      </w:pPr>
    </w:p>
    <w:p w:rsidR="009074BE" w:rsidRDefault="009074BE" w:rsidP="00FE140C">
      <w:pPr>
        <w:autoSpaceDE w:val="0"/>
        <w:autoSpaceDN w:val="0"/>
        <w:adjustRightInd w:val="0"/>
        <w:jc w:val="both"/>
        <w:rPr>
          <w:rFonts w:ascii="Times New Roman" w:hAnsi="Times New Roman"/>
        </w:rPr>
      </w:pPr>
    </w:p>
    <w:p w:rsidR="009074BE" w:rsidRDefault="009074BE" w:rsidP="00FE140C">
      <w:pPr>
        <w:autoSpaceDE w:val="0"/>
        <w:autoSpaceDN w:val="0"/>
        <w:adjustRightInd w:val="0"/>
        <w:jc w:val="both"/>
        <w:rPr>
          <w:rFonts w:ascii="Times New Roman" w:hAnsi="Times New Roman"/>
        </w:rPr>
      </w:pPr>
    </w:p>
    <w:p w:rsidR="00661749" w:rsidRDefault="00661749" w:rsidP="00FE140C">
      <w:pPr>
        <w:autoSpaceDE w:val="0"/>
        <w:autoSpaceDN w:val="0"/>
        <w:adjustRightInd w:val="0"/>
        <w:jc w:val="both"/>
        <w:rPr>
          <w:rFonts w:ascii="Times New Roman" w:hAnsi="Times New Roman"/>
        </w:rPr>
      </w:pPr>
    </w:p>
    <w:p w:rsidR="00EA1F01" w:rsidRDefault="00F82654" w:rsidP="00FE140C">
      <w:pPr>
        <w:autoSpaceDE w:val="0"/>
        <w:autoSpaceDN w:val="0"/>
        <w:adjustRightInd w:val="0"/>
        <w:jc w:val="both"/>
        <w:rPr>
          <w:rFonts w:ascii="Times New Roman" w:hAnsi="Times New Roman"/>
        </w:rPr>
      </w:pPr>
      <w:r w:rsidRPr="00E9516B">
        <w:rPr>
          <w:rFonts w:ascii="Times New Roman" w:hAnsi="Times New Roman"/>
        </w:rPr>
        <w:t xml:space="preserve">                                   </w:t>
      </w:r>
    </w:p>
    <w:p w:rsidR="00C61216" w:rsidRPr="00E609E0" w:rsidRDefault="00C61216" w:rsidP="00C61216">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OBR- 4</w:t>
      </w:r>
    </w:p>
    <w:p w:rsidR="00C61216" w:rsidRPr="00E609E0" w:rsidRDefault="00C61216" w:rsidP="00C61216">
      <w:pPr>
        <w:jc w:val="both"/>
        <w:rPr>
          <w:rFonts w:ascii="Times New Roman" w:hAnsi="Times New Roman"/>
          <w:b/>
          <w:szCs w:val="20"/>
        </w:rPr>
      </w:pPr>
      <w:r w:rsidRPr="00E609E0">
        <w:rPr>
          <w:rFonts w:ascii="Times New Roman" w:hAnsi="Times New Roman"/>
          <w:b/>
          <w:szCs w:val="20"/>
        </w:rPr>
        <w:t>Splošna bolnišnica Slovenj Gradec</w:t>
      </w:r>
    </w:p>
    <w:p w:rsidR="00C61216" w:rsidRPr="00E609E0" w:rsidRDefault="00C61216" w:rsidP="00C61216">
      <w:pPr>
        <w:jc w:val="both"/>
        <w:rPr>
          <w:rFonts w:ascii="Times New Roman" w:hAnsi="Times New Roman"/>
          <w:b/>
          <w:szCs w:val="20"/>
        </w:rPr>
      </w:pPr>
      <w:r>
        <w:rPr>
          <w:rFonts w:ascii="Times New Roman" w:hAnsi="Times New Roman"/>
          <w:b/>
          <w:szCs w:val="20"/>
        </w:rPr>
        <w:t xml:space="preserve">Štev. : </w:t>
      </w:r>
      <w:r w:rsidR="00B502FF">
        <w:rPr>
          <w:rFonts w:ascii="Times New Roman" w:hAnsi="Times New Roman"/>
          <w:b/>
          <w:szCs w:val="20"/>
        </w:rPr>
        <w:t>JN14/2020</w:t>
      </w:r>
    </w:p>
    <w:p w:rsidR="00261E08" w:rsidRPr="00DA4D27" w:rsidRDefault="00261E08" w:rsidP="00261E08">
      <w:pPr>
        <w:jc w:val="both"/>
        <w:rPr>
          <w:rFonts w:ascii="Times New Roman" w:hAnsi="Times New Roman"/>
          <w:b/>
          <w:szCs w:val="20"/>
        </w:rPr>
      </w:pPr>
      <w:r w:rsidRPr="00261E08">
        <w:rPr>
          <w:rFonts w:ascii="Times New Roman" w:hAnsi="Times New Roman"/>
          <w:b/>
          <w:szCs w:val="20"/>
        </w:rPr>
        <w:t xml:space="preserve">Datum :  </w:t>
      </w:r>
      <w:r w:rsidRPr="00DA4D27">
        <w:rPr>
          <w:rFonts w:ascii="Times New Roman" w:hAnsi="Times New Roman"/>
          <w:b/>
          <w:szCs w:val="20"/>
        </w:rPr>
        <w:t>april 2020</w:t>
      </w:r>
    </w:p>
    <w:p w:rsidR="009074BE" w:rsidRPr="00DA4D27" w:rsidRDefault="009074BE" w:rsidP="00B93C09">
      <w:pPr>
        <w:jc w:val="both"/>
        <w:rPr>
          <w:rFonts w:ascii="Times New Roman" w:hAnsi="Times New Roman"/>
          <w:b/>
          <w:szCs w:val="20"/>
        </w:rPr>
      </w:pPr>
    </w:p>
    <w:p w:rsidR="009074BE" w:rsidRPr="00DA4D27" w:rsidRDefault="009074BE" w:rsidP="00B93C09">
      <w:pPr>
        <w:jc w:val="both"/>
        <w:rPr>
          <w:rFonts w:ascii="Times New Roman" w:hAnsi="Times New Roman"/>
          <w:b/>
          <w:szCs w:val="20"/>
        </w:rPr>
      </w:pPr>
    </w:p>
    <w:p w:rsidR="009074BE" w:rsidRPr="00DA4D27" w:rsidRDefault="009074BE" w:rsidP="00B93C09">
      <w:pPr>
        <w:jc w:val="both"/>
        <w:rPr>
          <w:rFonts w:ascii="Times New Roman" w:hAnsi="Times New Roman"/>
          <w:b/>
          <w:szCs w:val="20"/>
        </w:rPr>
      </w:pPr>
    </w:p>
    <w:p w:rsidR="009074BE" w:rsidRPr="00DA4D27" w:rsidRDefault="009074BE" w:rsidP="00B93C09">
      <w:pPr>
        <w:jc w:val="both"/>
        <w:rPr>
          <w:rFonts w:ascii="Times New Roman" w:hAnsi="Times New Roman"/>
          <w:b/>
          <w:szCs w:val="20"/>
        </w:rPr>
      </w:pPr>
    </w:p>
    <w:p w:rsidR="009074BE" w:rsidRPr="00DA4D27" w:rsidRDefault="009074BE" w:rsidP="00B93C09">
      <w:pPr>
        <w:jc w:val="both"/>
        <w:rPr>
          <w:rFonts w:ascii="Times New Roman" w:hAnsi="Times New Roman"/>
          <w:b/>
          <w:szCs w:val="20"/>
        </w:rPr>
      </w:pPr>
    </w:p>
    <w:p w:rsidR="009074BE" w:rsidRPr="00DA4D27" w:rsidRDefault="009074BE" w:rsidP="00B93C09">
      <w:pPr>
        <w:jc w:val="both"/>
        <w:rPr>
          <w:rFonts w:ascii="Times New Roman" w:hAnsi="Times New Roman"/>
          <w:b/>
          <w:szCs w:val="20"/>
        </w:rPr>
      </w:pPr>
    </w:p>
    <w:p w:rsidR="00DD335E" w:rsidRDefault="00DD335E" w:rsidP="00DD335E">
      <w:pPr>
        <w:ind w:right="-32"/>
        <w:jc w:val="center"/>
        <w:rPr>
          <w:rFonts w:ascii="Times New Roman" w:hAnsi="Times New Roman"/>
          <w:b/>
          <w:bCs/>
        </w:rPr>
      </w:pPr>
      <w:r w:rsidRPr="003940A2">
        <w:rPr>
          <w:rFonts w:ascii="Times New Roman" w:hAnsi="Times New Roman"/>
          <w:b/>
          <w:bCs/>
        </w:rPr>
        <w:t>»</w:t>
      </w:r>
      <w:r>
        <w:rPr>
          <w:rFonts w:ascii="Times New Roman" w:hAnsi="Times New Roman"/>
          <w:b/>
        </w:rPr>
        <w:t>Vzdrževanje medicinske opreme</w:t>
      </w:r>
      <w:r>
        <w:rPr>
          <w:rFonts w:ascii="Times New Roman" w:hAnsi="Times New Roman"/>
          <w:b/>
          <w:bCs/>
        </w:rPr>
        <w:t>«</w:t>
      </w:r>
    </w:p>
    <w:p w:rsidR="009074BE" w:rsidRPr="00DA4D27" w:rsidRDefault="009074BE" w:rsidP="00B93C09">
      <w:pPr>
        <w:jc w:val="both"/>
        <w:rPr>
          <w:rFonts w:ascii="Times New Roman" w:hAnsi="Times New Roman"/>
          <w:b/>
          <w:szCs w:val="20"/>
        </w:rPr>
      </w:pPr>
    </w:p>
    <w:p w:rsidR="009074BE" w:rsidRPr="00DA4D27" w:rsidRDefault="009074BE" w:rsidP="00B93C09">
      <w:pPr>
        <w:jc w:val="both"/>
        <w:rPr>
          <w:rFonts w:ascii="Times New Roman" w:hAnsi="Times New Roman"/>
          <w:b/>
          <w:szCs w:val="20"/>
        </w:rPr>
      </w:pPr>
    </w:p>
    <w:p w:rsidR="009074BE" w:rsidRPr="00DA4D27" w:rsidRDefault="009074BE" w:rsidP="00B93C09">
      <w:pPr>
        <w:jc w:val="both"/>
        <w:rPr>
          <w:rFonts w:ascii="Times New Roman" w:hAnsi="Times New Roman"/>
          <w:b/>
          <w:szCs w:val="20"/>
        </w:rPr>
      </w:pPr>
    </w:p>
    <w:p w:rsidR="009074BE" w:rsidRPr="00DA4D27" w:rsidRDefault="009074BE" w:rsidP="00B93C09">
      <w:pPr>
        <w:jc w:val="both"/>
        <w:rPr>
          <w:rFonts w:ascii="Times New Roman" w:hAnsi="Times New Roman"/>
          <w:b/>
          <w:szCs w:val="20"/>
        </w:rPr>
      </w:pPr>
    </w:p>
    <w:p w:rsidR="009074BE" w:rsidRPr="00DA4D27" w:rsidRDefault="009074BE" w:rsidP="009074BE">
      <w:pPr>
        <w:autoSpaceDE w:val="0"/>
        <w:autoSpaceDN w:val="0"/>
        <w:adjustRightInd w:val="0"/>
        <w:jc w:val="center"/>
        <w:rPr>
          <w:rFonts w:ascii="Times New Roman" w:hAnsi="Times New Roman"/>
        </w:rPr>
      </w:pPr>
      <w:r w:rsidRPr="00DA4D27">
        <w:rPr>
          <w:rFonts w:ascii="Times New Roman" w:hAnsi="Times New Roman"/>
          <w:b/>
        </w:rPr>
        <w:t>ESPD OBRAZEC</w:t>
      </w:r>
    </w:p>
    <w:p w:rsidR="00CC1776" w:rsidRPr="00DA4D27" w:rsidRDefault="00261E08" w:rsidP="00CC1776">
      <w:pPr>
        <w:autoSpaceDE w:val="0"/>
        <w:autoSpaceDN w:val="0"/>
        <w:adjustRightInd w:val="0"/>
        <w:jc w:val="center"/>
        <w:rPr>
          <w:rFonts w:ascii="Times New Roman" w:hAnsi="Times New Roman"/>
        </w:rPr>
      </w:pPr>
      <w:r w:rsidRPr="00DA4D27">
        <w:rPr>
          <w:rFonts w:ascii="Times New Roman" w:hAnsi="Times New Roman"/>
        </w:rPr>
        <w:t>v *</w:t>
      </w:r>
      <w:proofErr w:type="spellStart"/>
      <w:r w:rsidR="00CC1776" w:rsidRPr="00DA4D27">
        <w:rPr>
          <w:rFonts w:ascii="Times New Roman" w:hAnsi="Times New Roman"/>
        </w:rPr>
        <w:t>xml</w:t>
      </w:r>
      <w:proofErr w:type="spellEnd"/>
      <w:r w:rsidR="00CC1776" w:rsidRPr="00DA4D27">
        <w:rPr>
          <w:rFonts w:ascii="Times New Roman" w:hAnsi="Times New Roman"/>
        </w:rPr>
        <w:t xml:space="preserve">. </w:t>
      </w:r>
      <w:r w:rsidRPr="00DA4D27">
        <w:rPr>
          <w:rFonts w:ascii="Times New Roman" w:hAnsi="Times New Roman"/>
        </w:rPr>
        <w:t xml:space="preserve">in podpisan v </w:t>
      </w:r>
      <w:proofErr w:type="spellStart"/>
      <w:r w:rsidRPr="00DA4D27">
        <w:rPr>
          <w:rFonts w:ascii="Times New Roman" w:hAnsi="Times New Roman"/>
        </w:rPr>
        <w:t>pdf</w:t>
      </w:r>
      <w:proofErr w:type="spellEnd"/>
      <w:r w:rsidRPr="00DA4D27">
        <w:rPr>
          <w:rFonts w:ascii="Times New Roman" w:hAnsi="Times New Roman"/>
        </w:rPr>
        <w:t xml:space="preserve">. </w:t>
      </w:r>
      <w:r w:rsidR="00CC1776" w:rsidRPr="00DA4D27">
        <w:rPr>
          <w:rFonts w:ascii="Times New Roman" w:hAnsi="Times New Roman"/>
        </w:rPr>
        <w:t>obliki</w:t>
      </w: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4B57CC" w:rsidRPr="00261E08" w:rsidRDefault="004B57CC" w:rsidP="00CC1776">
      <w:pPr>
        <w:autoSpaceDE w:val="0"/>
        <w:autoSpaceDN w:val="0"/>
        <w:adjustRightInd w:val="0"/>
        <w:jc w:val="both"/>
        <w:rPr>
          <w:rFonts w:ascii="Times New Roman" w:hAnsi="Times New Roman"/>
        </w:rPr>
      </w:pPr>
      <w:r w:rsidRPr="00261E08">
        <w:rPr>
          <w:rFonts w:ascii="Times New Roman" w:hAnsi="Times New Roman"/>
          <w:b/>
        </w:rPr>
        <w:t>Obrazec ESPD</w:t>
      </w:r>
      <w:r w:rsidRPr="00261E08">
        <w:rPr>
          <w:rFonts w:ascii="Times New Roman" w:hAnsi="Times New Roman"/>
        </w:rPr>
        <w:t xml:space="preserve">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Navedbe v ESPD in/ali dokazila, ki ji predloži gospodarski subjekt, morajo biti veljavni.</w:t>
      </w:r>
    </w:p>
    <w:p w:rsidR="004B57CC" w:rsidRPr="00261E08" w:rsidRDefault="004B57CC" w:rsidP="00CC1776">
      <w:pPr>
        <w:autoSpaceDE w:val="0"/>
        <w:autoSpaceDN w:val="0"/>
        <w:adjustRightInd w:val="0"/>
        <w:jc w:val="both"/>
        <w:rPr>
          <w:rFonts w:ascii="Times New Roman" w:hAnsi="Times New Roman"/>
        </w:rPr>
      </w:pPr>
      <w:r w:rsidRPr="00261E08">
        <w:rPr>
          <w:rFonts w:ascii="Times New Roman" w:hAnsi="Times New Roman"/>
        </w:rPr>
        <w:t xml:space="preserve">Gospodarski subjekt naročnikov obrazec ESPD (datoteka XML) uvozi na spletni strani Portala javnih naročil/ESPD: </w:t>
      </w:r>
      <w:r w:rsidRPr="00261E08">
        <w:rPr>
          <w:rFonts w:ascii="Times New Roman" w:hAnsi="Times New Roman"/>
          <w:i/>
        </w:rPr>
        <w:t>http://www.enarocanje.si/_ESPD</w:t>
      </w:r>
      <w:r w:rsidRPr="00261E08">
        <w:rPr>
          <w:rFonts w:ascii="Times New Roman" w:hAnsi="Times New Roman"/>
        </w:rPr>
        <w:t>/, v njega neposredno vnese zahtevane podatke, ga natisne ter izpolnjenega in podpisanega predloži v ponudbi.</w:t>
      </w:r>
    </w:p>
    <w:p w:rsidR="004B57CC" w:rsidRPr="00261E08" w:rsidRDefault="004B57CC" w:rsidP="004B57CC">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5010A2" w:rsidRDefault="00CA0738" w:rsidP="00F73AD4">
      <w:pPr>
        <w:autoSpaceDE w:val="0"/>
        <w:autoSpaceDN w:val="0"/>
        <w:adjustRightInd w:val="0"/>
        <w:jc w:val="both"/>
        <w:rPr>
          <w:rFonts w:ascii="Times New Roman" w:hAnsi="Times New Roman"/>
        </w:rPr>
      </w:pPr>
      <w:r w:rsidRPr="00E53653">
        <w:rPr>
          <w:rFonts w:ascii="Times New Roman" w:hAnsi="Times New Roman"/>
        </w:rPr>
        <w:tab/>
      </w:r>
      <w:r w:rsidRPr="00E53653">
        <w:rPr>
          <w:rFonts w:ascii="Times New Roman" w:hAnsi="Times New Roman"/>
        </w:rPr>
        <w:tab/>
      </w:r>
      <w:r>
        <w:rPr>
          <w:rFonts w:ascii="Times New Roman" w:hAnsi="Times New Roman"/>
        </w:rPr>
        <w:t xml:space="preserve">          </w:t>
      </w:r>
      <w:r>
        <w:rPr>
          <w:rFonts w:ascii="Times New Roman" w:hAnsi="Times New Roman"/>
        </w:rPr>
        <w:tab/>
        <w:t xml:space="preserve">          </w:t>
      </w: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9074BE" w:rsidRDefault="009074BE" w:rsidP="00F73AD4">
      <w:pPr>
        <w:autoSpaceDE w:val="0"/>
        <w:autoSpaceDN w:val="0"/>
        <w:adjustRightInd w:val="0"/>
        <w:jc w:val="both"/>
        <w:rPr>
          <w:rFonts w:ascii="Times New Roman" w:hAnsi="Times New Roman"/>
        </w:rPr>
      </w:pPr>
    </w:p>
    <w:p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00B41AEF">
        <w:rPr>
          <w:rFonts w:ascii="Times New Roman" w:hAnsi="Times New Roman"/>
          <w:szCs w:val="20"/>
        </w:rPr>
        <w:t>4</w:t>
      </w:r>
      <w:r w:rsidR="00C61216">
        <w:rPr>
          <w:rFonts w:ascii="Times New Roman" w:hAnsi="Times New Roman"/>
          <w:szCs w:val="20"/>
        </w:rPr>
        <w:t>a</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E609E0" w:rsidRDefault="00C810CF" w:rsidP="00C810CF">
      <w:pPr>
        <w:jc w:val="both"/>
        <w:rPr>
          <w:rFonts w:ascii="Times New Roman" w:hAnsi="Times New Roman"/>
          <w:b/>
          <w:szCs w:val="20"/>
        </w:rPr>
      </w:pPr>
      <w:r>
        <w:rPr>
          <w:rFonts w:ascii="Times New Roman" w:hAnsi="Times New Roman"/>
          <w:b/>
          <w:szCs w:val="20"/>
        </w:rPr>
        <w:t xml:space="preserve">Štev. : </w:t>
      </w:r>
      <w:r w:rsidR="00B502FF">
        <w:rPr>
          <w:rFonts w:ascii="Times New Roman" w:hAnsi="Times New Roman"/>
          <w:b/>
          <w:szCs w:val="20"/>
        </w:rPr>
        <w:t>JN14/2020</w:t>
      </w:r>
    </w:p>
    <w:p w:rsidR="00261E08" w:rsidRDefault="00261E08" w:rsidP="00261E08">
      <w:pPr>
        <w:jc w:val="both"/>
        <w:rPr>
          <w:rFonts w:ascii="Times New Roman" w:hAnsi="Times New Roman"/>
          <w:b/>
          <w:szCs w:val="20"/>
        </w:rPr>
      </w:pPr>
      <w:r w:rsidRPr="00261E08">
        <w:rPr>
          <w:rFonts w:ascii="Times New Roman" w:hAnsi="Times New Roman"/>
          <w:b/>
          <w:szCs w:val="20"/>
        </w:rPr>
        <w:t xml:space="preserve">Datum :  </w:t>
      </w:r>
      <w:r w:rsidRPr="00DA4D27">
        <w:rPr>
          <w:rFonts w:ascii="Times New Roman" w:hAnsi="Times New Roman"/>
          <w:b/>
          <w:szCs w:val="20"/>
        </w:rPr>
        <w:t>april 2020</w:t>
      </w:r>
    </w:p>
    <w:p w:rsidR="00064945" w:rsidRPr="009D3E7D" w:rsidRDefault="00064945" w:rsidP="00064945">
      <w:pPr>
        <w:pStyle w:val="BodyText23"/>
        <w:ind w:left="0"/>
        <w:rPr>
          <w:rFonts w:ascii="Calibri" w:hAnsi="Calibri" w:cs="Calibri"/>
          <w:sz w:val="24"/>
          <w:szCs w:val="24"/>
          <w:lang w:val="sl-SI"/>
        </w:rPr>
      </w:pPr>
    </w:p>
    <w:p w:rsidR="00B502FF" w:rsidRDefault="00B502FF" w:rsidP="00B502FF">
      <w:pPr>
        <w:autoSpaceDE w:val="0"/>
        <w:autoSpaceDN w:val="0"/>
        <w:adjustRightInd w:val="0"/>
        <w:jc w:val="center"/>
        <w:rPr>
          <w:rFonts w:ascii="Times New Roman" w:hAnsi="Times New Roman"/>
          <w:b/>
        </w:rPr>
      </w:pPr>
      <w:r w:rsidRPr="00B70D94">
        <w:rPr>
          <w:rFonts w:ascii="Times New Roman" w:hAnsi="Times New Roman"/>
          <w:b/>
        </w:rPr>
        <w:t>IZJAVA PONUDNIKA O POSREDOVANJU PODATKOV</w:t>
      </w:r>
    </w:p>
    <w:p w:rsidR="00DD335E" w:rsidRPr="00B70D94" w:rsidRDefault="00DD335E" w:rsidP="00B502FF">
      <w:pPr>
        <w:autoSpaceDE w:val="0"/>
        <w:autoSpaceDN w:val="0"/>
        <w:adjustRightInd w:val="0"/>
        <w:jc w:val="center"/>
        <w:rPr>
          <w:rFonts w:ascii="Times New Roman" w:hAnsi="Times New Roman"/>
          <w:b/>
        </w:rPr>
      </w:pPr>
    </w:p>
    <w:p w:rsidR="00DD335E" w:rsidRDefault="00DD335E" w:rsidP="00DD335E">
      <w:pPr>
        <w:ind w:right="-32"/>
        <w:jc w:val="center"/>
        <w:rPr>
          <w:rFonts w:ascii="Times New Roman" w:hAnsi="Times New Roman"/>
          <w:b/>
          <w:bCs/>
        </w:rPr>
      </w:pPr>
      <w:r w:rsidRPr="003940A2">
        <w:rPr>
          <w:rFonts w:ascii="Times New Roman" w:hAnsi="Times New Roman"/>
          <w:b/>
          <w:bCs/>
        </w:rPr>
        <w:t>»</w:t>
      </w:r>
      <w:r>
        <w:rPr>
          <w:rFonts w:ascii="Times New Roman" w:hAnsi="Times New Roman"/>
          <w:b/>
        </w:rPr>
        <w:t>Vzdrževanje medicinske opreme</w:t>
      </w:r>
      <w:r>
        <w:rPr>
          <w:rFonts w:ascii="Times New Roman" w:hAnsi="Times New Roman"/>
          <w:b/>
          <w:bCs/>
        </w:rPr>
        <w:t>«</w:t>
      </w:r>
    </w:p>
    <w:p w:rsidR="00B502FF" w:rsidRPr="00B70D94" w:rsidRDefault="00B502FF" w:rsidP="00B502FF">
      <w:pPr>
        <w:autoSpaceDE w:val="0"/>
        <w:autoSpaceDN w:val="0"/>
        <w:adjustRightInd w:val="0"/>
        <w:jc w:val="center"/>
        <w:rPr>
          <w:rFonts w:ascii="Times New Roman" w:hAnsi="Times New Roman"/>
          <w:b/>
        </w:rPr>
      </w:pPr>
    </w:p>
    <w:p w:rsidR="00B502FF" w:rsidRPr="00951FE4" w:rsidRDefault="00B502FF" w:rsidP="00B502FF">
      <w:pPr>
        <w:jc w:val="both"/>
        <w:rPr>
          <w:rFonts w:ascii="Times New Roman" w:hAnsi="Times New Roman"/>
          <w:color w:val="000000"/>
        </w:rPr>
      </w:pPr>
      <w:r w:rsidRPr="00951FE4">
        <w:rPr>
          <w:rFonts w:ascii="Times New Roman" w:hAnsi="Times New Roman"/>
        </w:rPr>
        <w:t>Z</w:t>
      </w:r>
      <w:r w:rsidRPr="00951FE4">
        <w:rPr>
          <w:rFonts w:ascii="Times New Roman" w:hAnsi="Times New Roman"/>
          <w:color w:val="000000"/>
        </w:rPr>
        <w:t xml:space="preserve">aradi zagotovitve transparentnosti posla in preprečitve korupcijskih tveganj pri sklepanju poslov v skladu s 6. odstavkom 14. </w:t>
      </w:r>
      <w:r w:rsidRPr="00951FE4">
        <w:rPr>
          <w:rFonts w:ascii="Times New Roman" w:hAnsi="Times New Roman"/>
        </w:rPr>
        <w:t xml:space="preserve">člena </w:t>
      </w:r>
      <w:proofErr w:type="spellStart"/>
      <w:r w:rsidRPr="00951FE4">
        <w:rPr>
          <w:rFonts w:ascii="Times New Roman" w:hAnsi="Times New Roman"/>
        </w:rPr>
        <w:t>ZintPK</w:t>
      </w:r>
      <w:proofErr w:type="spellEnd"/>
      <w:r w:rsidRPr="00951FE4">
        <w:rPr>
          <w:rFonts w:ascii="Times New Roman" w:hAnsi="Times New Roman"/>
        </w:rPr>
        <w:t xml:space="preserve"> (Uradni list RS, št. 45/10, 26/11 in 43/11) ter 13. in 14. odstavkom 71. člena ZJN-3</w:t>
      </w:r>
      <w:r w:rsidRPr="00951FE4">
        <w:rPr>
          <w:rFonts w:ascii="Times New Roman" w:hAnsi="Times New Roman"/>
          <w:color w:val="000000"/>
        </w:rPr>
        <w:t xml:space="preserve">, kot zakoniti zastopnik ponudnika (samostojni ponudnik/vsak partner v skupni ponudbi) v postopku oddaje naročila št. </w:t>
      </w:r>
      <w:r>
        <w:rPr>
          <w:rFonts w:ascii="Times New Roman" w:hAnsi="Times New Roman"/>
        </w:rPr>
        <w:t>JN14/2020</w:t>
      </w:r>
      <w:r w:rsidRPr="00951FE4">
        <w:rPr>
          <w:rFonts w:ascii="Times New Roman" w:hAnsi="Times New Roman"/>
          <w:color w:val="000000"/>
        </w:rPr>
        <w:t xml:space="preserve">, katerega predmet je </w:t>
      </w:r>
      <w:r w:rsidR="00E46D17">
        <w:rPr>
          <w:rFonts w:ascii="Times New Roman" w:hAnsi="Times New Roman"/>
          <w:color w:val="000000"/>
        </w:rPr>
        <w:t>»V</w:t>
      </w:r>
      <w:r>
        <w:rPr>
          <w:rFonts w:ascii="Times New Roman" w:hAnsi="Times New Roman"/>
          <w:color w:val="000000"/>
        </w:rPr>
        <w:t>zdrževanje medicinske opreme</w:t>
      </w:r>
      <w:r w:rsidRPr="00951FE4">
        <w:rPr>
          <w:rFonts w:ascii="Times New Roman" w:hAnsi="Times New Roman"/>
        </w:rPr>
        <w:t xml:space="preserve">« </w:t>
      </w:r>
      <w:r w:rsidRPr="00951FE4">
        <w:rPr>
          <w:rFonts w:ascii="Times New Roman" w:hAnsi="Times New Roman"/>
          <w:color w:val="000000"/>
        </w:rPr>
        <w:t>podajam naslednjo</w:t>
      </w:r>
    </w:p>
    <w:p w:rsidR="00587C66" w:rsidRPr="00951FE4" w:rsidRDefault="00587C66" w:rsidP="00B502FF">
      <w:pPr>
        <w:rPr>
          <w:rFonts w:ascii="Times New Roman" w:hAnsi="Times New Roman"/>
          <w:color w:val="000000"/>
        </w:rPr>
      </w:pPr>
    </w:p>
    <w:p w:rsidR="00B502FF" w:rsidRPr="00951FE4" w:rsidRDefault="00B502FF" w:rsidP="00B502FF">
      <w:pPr>
        <w:autoSpaceDE w:val="0"/>
        <w:autoSpaceDN w:val="0"/>
        <w:adjustRightInd w:val="0"/>
        <w:rPr>
          <w:rFonts w:ascii="Times New Roman" w:hAnsi="Times New Roman"/>
          <w:b/>
          <w:bCs/>
          <w:color w:val="000000"/>
        </w:rPr>
      </w:pPr>
      <w:r w:rsidRPr="00951FE4">
        <w:rPr>
          <w:rFonts w:ascii="Times New Roman" w:hAnsi="Times New Roman"/>
          <w:b/>
          <w:bCs/>
          <w:color w:val="000000"/>
        </w:rPr>
        <w:t>IZJAVO O UDELEŽBI FIZIČNIH IN PRAVNIH OSEB V LASTNIŠTVU PONUDNIKA</w:t>
      </w:r>
    </w:p>
    <w:p w:rsidR="00B502FF" w:rsidRPr="00951FE4" w:rsidRDefault="00B502FF" w:rsidP="00B502FF">
      <w:pPr>
        <w:autoSpaceDE w:val="0"/>
        <w:autoSpaceDN w:val="0"/>
        <w:adjustRightInd w:val="0"/>
        <w:rPr>
          <w:rFonts w:ascii="Times New Roman" w:hAnsi="Times New Roman"/>
          <w:color w:val="000000"/>
        </w:rPr>
      </w:pPr>
    </w:p>
    <w:p w:rsidR="00B502FF" w:rsidRPr="00951FE4" w:rsidRDefault="00B502FF" w:rsidP="00B502FF">
      <w:pPr>
        <w:autoSpaceDE w:val="0"/>
        <w:autoSpaceDN w:val="0"/>
        <w:adjustRightInd w:val="0"/>
        <w:rPr>
          <w:rFonts w:ascii="Times New Roman" w:hAnsi="Times New Roman"/>
          <w:color w:val="000000"/>
        </w:rPr>
      </w:pPr>
      <w:r w:rsidRPr="00951FE4">
        <w:rPr>
          <w:rFonts w:ascii="Times New Roman" w:hAnsi="Times New Roman"/>
          <w:b/>
          <w:bCs/>
          <w:color w:val="000000"/>
        </w:rPr>
        <w:t>PODATKI O PONUDNIKU:</w:t>
      </w:r>
    </w:p>
    <w:p w:rsidR="00B502FF" w:rsidRPr="00951FE4" w:rsidRDefault="00B502FF" w:rsidP="00B502FF">
      <w:pPr>
        <w:autoSpaceDE w:val="0"/>
        <w:autoSpaceDN w:val="0"/>
        <w:adjustRightInd w:val="0"/>
        <w:rPr>
          <w:rFonts w:ascii="Times New Roman" w:hAnsi="Times New Roman"/>
          <w:color w:val="000000"/>
        </w:rPr>
      </w:pPr>
      <w:r w:rsidRPr="00951FE4">
        <w:rPr>
          <w:rFonts w:ascii="Times New Roman" w:hAnsi="Times New Roman"/>
          <w:color w:val="000000"/>
        </w:rPr>
        <w:t xml:space="preserve">Opomba: vpisati podatke o pravni osebi zasebnega ali javnega prava, fizični osebi – samostojnem podjetniku posamezniku, društvu, združenju, … </w:t>
      </w:r>
    </w:p>
    <w:p w:rsidR="00B502FF" w:rsidRPr="00951FE4" w:rsidRDefault="00B502FF" w:rsidP="00B502FF">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___________________________________________________________</w:t>
      </w:r>
    </w:p>
    <w:p w:rsidR="00B502FF" w:rsidRPr="00587C66" w:rsidRDefault="00B502FF" w:rsidP="00B502FF">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(naziv in naslov ponudnika)</w:t>
      </w:r>
    </w:p>
    <w:p w:rsidR="00B502FF" w:rsidRPr="00951FE4" w:rsidRDefault="00B502FF" w:rsidP="00B502FF">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rsidR="00B502FF" w:rsidRPr="00587C66" w:rsidRDefault="00B502FF" w:rsidP="00B502FF">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(matična številka)</w:t>
      </w:r>
    </w:p>
    <w:p w:rsidR="00B502FF" w:rsidRPr="00951FE4" w:rsidRDefault="00B502FF" w:rsidP="00B502FF">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rsidR="00B502FF" w:rsidRPr="00587C66" w:rsidRDefault="00B502FF" w:rsidP="00B502FF">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(davčna številka)</w:t>
      </w:r>
    </w:p>
    <w:p w:rsidR="00B502FF" w:rsidRPr="00951FE4" w:rsidRDefault="00B502FF" w:rsidP="00B502FF">
      <w:pPr>
        <w:autoSpaceDE w:val="0"/>
        <w:autoSpaceDN w:val="0"/>
        <w:adjustRightInd w:val="0"/>
        <w:rPr>
          <w:rFonts w:ascii="Times New Roman" w:hAnsi="Times New Roman"/>
          <w:color w:val="000000"/>
        </w:rPr>
      </w:pPr>
    </w:p>
    <w:p w:rsidR="00B502FF" w:rsidRPr="00951FE4" w:rsidRDefault="00B502FF" w:rsidP="00B502FF">
      <w:pPr>
        <w:autoSpaceDE w:val="0"/>
        <w:autoSpaceDN w:val="0"/>
        <w:adjustRightInd w:val="0"/>
        <w:rPr>
          <w:rFonts w:ascii="Times New Roman" w:hAnsi="Times New Roman"/>
          <w:color w:val="000000"/>
        </w:rPr>
      </w:pPr>
      <w:r w:rsidRPr="00951FE4">
        <w:rPr>
          <w:rFonts w:ascii="Times New Roman" w:hAnsi="Times New Roman"/>
          <w:b/>
          <w:bCs/>
          <w:color w:val="000000"/>
        </w:rPr>
        <w:t>UDELEŽBA FIZIČNIH IN PRAVNIH OSEB V LASTNIŠTVU PONUDNIKA</w:t>
      </w:r>
    </w:p>
    <w:p w:rsidR="00B502FF" w:rsidRPr="00951FE4" w:rsidRDefault="00B502FF" w:rsidP="00B502FF">
      <w:pPr>
        <w:autoSpaceDE w:val="0"/>
        <w:autoSpaceDN w:val="0"/>
        <w:adjustRightInd w:val="0"/>
        <w:rPr>
          <w:rFonts w:ascii="Times New Roman" w:hAnsi="Times New Roman"/>
          <w:color w:val="000000"/>
        </w:rPr>
      </w:pPr>
      <w:r w:rsidRPr="00951FE4">
        <w:rPr>
          <w:rFonts w:ascii="Times New Roman" w:hAnsi="Times New Roman"/>
          <w:color w:val="000000"/>
        </w:rPr>
        <w:t xml:space="preserve">Opomba: vpisati je potrebno naslednje podatke o udeležbi fizičnih in pravnih oseb v lastništvu ponudnika: </w:t>
      </w:r>
    </w:p>
    <w:p w:rsidR="00B502FF" w:rsidRPr="00951FE4" w:rsidRDefault="00B502FF" w:rsidP="00B502FF">
      <w:pPr>
        <w:numPr>
          <w:ilvl w:val="0"/>
          <w:numId w:val="3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fizične osebe: ime in priimek, naslov prebivališča in delež lastništva; </w:t>
      </w:r>
    </w:p>
    <w:p w:rsidR="00B502FF" w:rsidRPr="00951FE4" w:rsidRDefault="00B502FF" w:rsidP="00B502FF">
      <w:pPr>
        <w:numPr>
          <w:ilvl w:val="0"/>
          <w:numId w:val="3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pravne osebe: naziv in naslov pravne osebe in delež lastništva. </w:t>
      </w:r>
    </w:p>
    <w:p w:rsidR="00B502FF" w:rsidRPr="00951FE4" w:rsidRDefault="00B502FF" w:rsidP="00B502FF">
      <w:pPr>
        <w:autoSpaceDE w:val="0"/>
        <w:autoSpaceDN w:val="0"/>
        <w:adjustRightInd w:val="0"/>
        <w:rPr>
          <w:rFonts w:ascii="Times New Roman" w:hAnsi="Times New Roman"/>
          <w:color w:val="000000"/>
        </w:rPr>
      </w:pPr>
    </w:p>
    <w:p w:rsidR="00B502FF" w:rsidRPr="00951FE4" w:rsidRDefault="00B502FF" w:rsidP="00B502FF">
      <w:pPr>
        <w:autoSpaceDE w:val="0"/>
        <w:autoSpaceDN w:val="0"/>
        <w:adjustRightInd w:val="0"/>
        <w:rPr>
          <w:rFonts w:ascii="Times New Roman" w:hAnsi="Times New Roman"/>
          <w:color w:val="000000"/>
        </w:rPr>
      </w:pPr>
      <w:r w:rsidRPr="00951FE4">
        <w:rPr>
          <w:rFonts w:ascii="Times New Roman" w:hAnsi="Times New Roman"/>
          <w:color w:val="00000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B502FF" w:rsidRPr="00951FE4" w:rsidRDefault="00B502FF" w:rsidP="00B502FF">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B502FF" w:rsidRPr="00587C66" w:rsidTr="00B502FF">
        <w:tc>
          <w:tcPr>
            <w:tcW w:w="534" w:type="dxa"/>
          </w:tcPr>
          <w:p w:rsidR="00B502FF" w:rsidRPr="00587C66" w:rsidRDefault="00B502FF" w:rsidP="00B502FF">
            <w:pPr>
              <w:autoSpaceDE w:val="0"/>
              <w:autoSpaceDN w:val="0"/>
              <w:adjustRightInd w:val="0"/>
              <w:jc w:val="both"/>
              <w:rPr>
                <w:rFonts w:ascii="Times New Roman" w:hAnsi="Times New Roman"/>
                <w:b/>
                <w:bCs/>
                <w:color w:val="000000"/>
                <w:sz w:val="20"/>
                <w:szCs w:val="20"/>
                <w:lang w:eastAsia="en-US"/>
              </w:rPr>
            </w:pPr>
          </w:p>
        </w:tc>
        <w:tc>
          <w:tcPr>
            <w:tcW w:w="3260" w:type="dxa"/>
          </w:tcPr>
          <w:p w:rsidR="00B502FF" w:rsidRPr="00587C66" w:rsidRDefault="00B502FF" w:rsidP="00B502FF">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IME IN PRIIMEK/</w:t>
            </w:r>
          </w:p>
          <w:p w:rsidR="00B502FF" w:rsidRPr="00587C66" w:rsidRDefault="00B502FF" w:rsidP="00B502FF">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PRAVNE OSEBE</w:t>
            </w:r>
          </w:p>
        </w:tc>
        <w:tc>
          <w:tcPr>
            <w:tcW w:w="3969" w:type="dxa"/>
          </w:tcPr>
          <w:p w:rsidR="00B502FF" w:rsidRPr="00587C66" w:rsidRDefault="00B502FF" w:rsidP="00B502FF">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NASLOV PREBIVALIŠČA/</w:t>
            </w:r>
          </w:p>
          <w:p w:rsidR="00B502FF" w:rsidRPr="00587C66" w:rsidRDefault="00B502FF" w:rsidP="00B502FF">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SEDEŽ PRAVNE OSEBE</w:t>
            </w:r>
          </w:p>
        </w:tc>
        <w:tc>
          <w:tcPr>
            <w:tcW w:w="1447" w:type="dxa"/>
          </w:tcPr>
          <w:p w:rsidR="00B502FF" w:rsidRPr="00587C66" w:rsidRDefault="00B502FF" w:rsidP="00B502FF">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B502FF" w:rsidRPr="00951FE4" w:rsidTr="00B502FF">
        <w:tc>
          <w:tcPr>
            <w:tcW w:w="534" w:type="dxa"/>
          </w:tcPr>
          <w:p w:rsidR="00B502FF" w:rsidRPr="00951FE4" w:rsidRDefault="00B502FF" w:rsidP="00B502FF">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B502FF" w:rsidRPr="00587C66" w:rsidRDefault="00B502FF" w:rsidP="00B502FF">
            <w:pPr>
              <w:autoSpaceDE w:val="0"/>
              <w:autoSpaceDN w:val="0"/>
              <w:adjustRightInd w:val="0"/>
              <w:jc w:val="both"/>
              <w:rPr>
                <w:rFonts w:ascii="Times New Roman" w:hAnsi="Times New Roman"/>
                <w:color w:val="000000"/>
                <w:sz w:val="20"/>
                <w:szCs w:val="20"/>
                <w:lang w:eastAsia="en-US"/>
              </w:rPr>
            </w:pPr>
          </w:p>
        </w:tc>
        <w:tc>
          <w:tcPr>
            <w:tcW w:w="3969" w:type="dxa"/>
          </w:tcPr>
          <w:p w:rsidR="00B502FF" w:rsidRPr="00587C66" w:rsidRDefault="00B502FF" w:rsidP="00B502FF">
            <w:pPr>
              <w:autoSpaceDE w:val="0"/>
              <w:autoSpaceDN w:val="0"/>
              <w:adjustRightInd w:val="0"/>
              <w:jc w:val="both"/>
              <w:rPr>
                <w:rFonts w:ascii="Times New Roman" w:hAnsi="Times New Roman"/>
                <w:color w:val="000000"/>
                <w:sz w:val="20"/>
                <w:szCs w:val="20"/>
                <w:lang w:eastAsia="en-US"/>
              </w:rPr>
            </w:pPr>
          </w:p>
        </w:tc>
        <w:tc>
          <w:tcPr>
            <w:tcW w:w="1447" w:type="dxa"/>
          </w:tcPr>
          <w:p w:rsidR="00B502FF" w:rsidRPr="00587C66" w:rsidRDefault="00B502FF" w:rsidP="00B502FF">
            <w:pPr>
              <w:autoSpaceDE w:val="0"/>
              <w:autoSpaceDN w:val="0"/>
              <w:adjustRightInd w:val="0"/>
              <w:jc w:val="both"/>
              <w:rPr>
                <w:rFonts w:ascii="Times New Roman" w:hAnsi="Times New Roman"/>
                <w:color w:val="000000"/>
                <w:sz w:val="20"/>
                <w:szCs w:val="20"/>
                <w:lang w:eastAsia="en-US"/>
              </w:rPr>
            </w:pPr>
          </w:p>
        </w:tc>
      </w:tr>
      <w:tr w:rsidR="00B502FF" w:rsidRPr="00951FE4" w:rsidTr="00B502FF">
        <w:tc>
          <w:tcPr>
            <w:tcW w:w="534" w:type="dxa"/>
          </w:tcPr>
          <w:p w:rsidR="00B502FF" w:rsidRPr="00951FE4" w:rsidRDefault="00B502FF" w:rsidP="00B502FF">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B502FF" w:rsidRPr="00587C66" w:rsidRDefault="00B502FF" w:rsidP="00B502FF">
            <w:pPr>
              <w:autoSpaceDE w:val="0"/>
              <w:autoSpaceDN w:val="0"/>
              <w:adjustRightInd w:val="0"/>
              <w:jc w:val="both"/>
              <w:rPr>
                <w:rFonts w:ascii="Times New Roman" w:hAnsi="Times New Roman"/>
                <w:color w:val="000000"/>
                <w:sz w:val="20"/>
                <w:szCs w:val="20"/>
                <w:lang w:eastAsia="en-US"/>
              </w:rPr>
            </w:pPr>
          </w:p>
        </w:tc>
        <w:tc>
          <w:tcPr>
            <w:tcW w:w="3969" w:type="dxa"/>
          </w:tcPr>
          <w:p w:rsidR="00B502FF" w:rsidRPr="00587C66" w:rsidRDefault="00B502FF" w:rsidP="00B502FF">
            <w:pPr>
              <w:autoSpaceDE w:val="0"/>
              <w:autoSpaceDN w:val="0"/>
              <w:adjustRightInd w:val="0"/>
              <w:jc w:val="both"/>
              <w:rPr>
                <w:rFonts w:ascii="Times New Roman" w:hAnsi="Times New Roman"/>
                <w:color w:val="000000"/>
                <w:sz w:val="20"/>
                <w:szCs w:val="20"/>
                <w:lang w:eastAsia="en-US"/>
              </w:rPr>
            </w:pPr>
          </w:p>
        </w:tc>
        <w:tc>
          <w:tcPr>
            <w:tcW w:w="1447" w:type="dxa"/>
          </w:tcPr>
          <w:p w:rsidR="00B502FF" w:rsidRPr="00587C66" w:rsidRDefault="00B502FF" w:rsidP="00B502FF">
            <w:pPr>
              <w:autoSpaceDE w:val="0"/>
              <w:autoSpaceDN w:val="0"/>
              <w:adjustRightInd w:val="0"/>
              <w:jc w:val="both"/>
              <w:rPr>
                <w:rFonts w:ascii="Times New Roman" w:hAnsi="Times New Roman"/>
                <w:color w:val="000000"/>
                <w:sz w:val="20"/>
                <w:szCs w:val="20"/>
                <w:lang w:eastAsia="en-US"/>
              </w:rPr>
            </w:pPr>
          </w:p>
        </w:tc>
      </w:tr>
      <w:tr w:rsidR="00B502FF" w:rsidRPr="00951FE4" w:rsidTr="00B502FF">
        <w:tc>
          <w:tcPr>
            <w:tcW w:w="534" w:type="dxa"/>
          </w:tcPr>
          <w:p w:rsidR="00B502FF" w:rsidRPr="00951FE4" w:rsidRDefault="00B502FF" w:rsidP="00B502FF">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B502FF" w:rsidRPr="00587C66" w:rsidRDefault="00B502FF" w:rsidP="00B502FF">
            <w:pPr>
              <w:autoSpaceDE w:val="0"/>
              <w:autoSpaceDN w:val="0"/>
              <w:adjustRightInd w:val="0"/>
              <w:jc w:val="both"/>
              <w:rPr>
                <w:rFonts w:ascii="Times New Roman" w:hAnsi="Times New Roman"/>
                <w:color w:val="000000"/>
                <w:sz w:val="20"/>
                <w:szCs w:val="20"/>
                <w:lang w:eastAsia="en-US"/>
              </w:rPr>
            </w:pPr>
          </w:p>
        </w:tc>
        <w:tc>
          <w:tcPr>
            <w:tcW w:w="3969" w:type="dxa"/>
          </w:tcPr>
          <w:p w:rsidR="00B502FF" w:rsidRPr="00587C66" w:rsidRDefault="00B502FF" w:rsidP="00B502FF">
            <w:pPr>
              <w:autoSpaceDE w:val="0"/>
              <w:autoSpaceDN w:val="0"/>
              <w:adjustRightInd w:val="0"/>
              <w:jc w:val="both"/>
              <w:rPr>
                <w:rFonts w:ascii="Times New Roman" w:hAnsi="Times New Roman"/>
                <w:color w:val="000000"/>
                <w:sz w:val="20"/>
                <w:szCs w:val="20"/>
                <w:lang w:eastAsia="en-US"/>
              </w:rPr>
            </w:pPr>
          </w:p>
        </w:tc>
        <w:tc>
          <w:tcPr>
            <w:tcW w:w="1447" w:type="dxa"/>
          </w:tcPr>
          <w:p w:rsidR="00B502FF" w:rsidRPr="00587C66" w:rsidRDefault="00B502FF" w:rsidP="00B502FF">
            <w:pPr>
              <w:autoSpaceDE w:val="0"/>
              <w:autoSpaceDN w:val="0"/>
              <w:adjustRightInd w:val="0"/>
              <w:jc w:val="both"/>
              <w:rPr>
                <w:rFonts w:ascii="Times New Roman" w:hAnsi="Times New Roman"/>
                <w:color w:val="000000"/>
                <w:sz w:val="20"/>
                <w:szCs w:val="20"/>
                <w:lang w:eastAsia="en-US"/>
              </w:rPr>
            </w:pPr>
          </w:p>
        </w:tc>
      </w:tr>
    </w:tbl>
    <w:p w:rsidR="00B502FF" w:rsidRPr="00951FE4" w:rsidRDefault="00B502FF" w:rsidP="00B502FF">
      <w:pPr>
        <w:autoSpaceDE w:val="0"/>
        <w:autoSpaceDN w:val="0"/>
        <w:adjustRightInd w:val="0"/>
        <w:rPr>
          <w:rFonts w:ascii="Times New Roman" w:hAnsi="Times New Roman"/>
          <w:color w:val="000000"/>
          <w:lang w:eastAsia="en-US"/>
        </w:rPr>
      </w:pPr>
    </w:p>
    <w:p w:rsidR="00B502FF" w:rsidRPr="00951FE4" w:rsidRDefault="00B502FF" w:rsidP="00B502FF">
      <w:pPr>
        <w:autoSpaceDE w:val="0"/>
        <w:autoSpaceDN w:val="0"/>
        <w:adjustRightInd w:val="0"/>
        <w:rPr>
          <w:rFonts w:ascii="Times New Roman" w:hAnsi="Times New Roman"/>
          <w:color w:val="000000"/>
        </w:rPr>
      </w:pPr>
      <w:r w:rsidRPr="00951FE4">
        <w:rPr>
          <w:rFonts w:ascii="Times New Roman" w:hAnsi="Times New Roman"/>
          <w:b/>
          <w:bCs/>
          <w:color w:val="000000"/>
        </w:rPr>
        <w:t>PODATKI O TIHIH DRUŽBENIKIH</w:t>
      </w:r>
    </w:p>
    <w:p w:rsidR="00B502FF" w:rsidRPr="00951FE4" w:rsidRDefault="00B502FF" w:rsidP="00B502FF">
      <w:pPr>
        <w:autoSpaceDE w:val="0"/>
        <w:autoSpaceDN w:val="0"/>
        <w:adjustRightInd w:val="0"/>
        <w:rPr>
          <w:rFonts w:ascii="Times New Roman" w:hAnsi="Times New Roman"/>
          <w:color w:val="000000"/>
        </w:rPr>
      </w:pPr>
      <w:r w:rsidRPr="00951FE4">
        <w:rPr>
          <w:rFonts w:ascii="Times New Roman" w:hAnsi="Times New Roman"/>
          <w:color w:val="000000"/>
        </w:rPr>
        <w:t xml:space="preserve">Opomba: v primeru, da so udeleženci v lastništvu ponudnika tihi družbeniki,  je za vsakega od tihih družbenikov potrebno vpisati naslednje podatke: </w:t>
      </w:r>
    </w:p>
    <w:p w:rsidR="00B502FF" w:rsidRPr="00951FE4" w:rsidRDefault="00B502FF" w:rsidP="00B502FF">
      <w:pPr>
        <w:numPr>
          <w:ilvl w:val="0"/>
          <w:numId w:val="3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fizične osebe: ime in priimek, naslov prebivališča in delež lastništva; </w:t>
      </w:r>
    </w:p>
    <w:p w:rsidR="00B502FF" w:rsidRPr="00951FE4" w:rsidRDefault="00B502FF" w:rsidP="00B502FF">
      <w:pPr>
        <w:numPr>
          <w:ilvl w:val="0"/>
          <w:numId w:val="3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pravne osebe: naziv in naslov pravne osebe in delež lastništva. </w:t>
      </w:r>
    </w:p>
    <w:p w:rsidR="00B502FF" w:rsidRPr="00951FE4" w:rsidRDefault="00B502FF" w:rsidP="00B502FF">
      <w:pPr>
        <w:autoSpaceDE w:val="0"/>
        <w:autoSpaceDN w:val="0"/>
        <w:adjustRightInd w:val="0"/>
        <w:rPr>
          <w:rFonts w:ascii="Times New Roman" w:hAnsi="Times New Roman"/>
          <w:color w:val="000000"/>
        </w:rPr>
      </w:pPr>
    </w:p>
    <w:p w:rsidR="00B502FF" w:rsidRPr="00951FE4" w:rsidRDefault="00B502FF" w:rsidP="00B502FF">
      <w:pPr>
        <w:autoSpaceDE w:val="0"/>
        <w:autoSpaceDN w:val="0"/>
        <w:adjustRightInd w:val="0"/>
        <w:rPr>
          <w:rFonts w:ascii="Times New Roman" w:hAnsi="Times New Roman"/>
          <w:color w:val="000000"/>
        </w:rPr>
      </w:pPr>
      <w:r w:rsidRPr="00951FE4">
        <w:rPr>
          <w:rFonts w:ascii="Times New Roman" w:hAnsi="Times New Roman"/>
          <w:color w:val="000000"/>
        </w:rPr>
        <w:t>Podatke je potrebno vpisati za vse tihe družbenike, ne glede na delež lastništva.</w:t>
      </w:r>
    </w:p>
    <w:p w:rsidR="00B502FF" w:rsidRDefault="00B502FF" w:rsidP="00B502FF">
      <w:pPr>
        <w:pStyle w:val="Telobesedila3"/>
        <w:rPr>
          <w:color w:val="000000"/>
          <w:sz w:val="24"/>
        </w:rPr>
      </w:pPr>
      <w:r w:rsidRPr="00951FE4">
        <w:rPr>
          <w:color w:val="000000"/>
          <w:sz w:val="24"/>
        </w:rPr>
        <w:t xml:space="preserve">Tabelo izpolni ponudnik, v katerega lastništvu so udeleženi tihi družbeniki. </w:t>
      </w:r>
    </w:p>
    <w:p w:rsidR="00DD335E" w:rsidRDefault="00DD335E" w:rsidP="00B502FF">
      <w:pPr>
        <w:pStyle w:val="Telobesedila3"/>
        <w:rPr>
          <w:color w:val="000000"/>
          <w:sz w:val="24"/>
        </w:rPr>
      </w:pPr>
    </w:p>
    <w:p w:rsidR="00DD335E" w:rsidRPr="00951FE4" w:rsidRDefault="00DD335E" w:rsidP="00B502FF">
      <w:pPr>
        <w:pStyle w:val="Telobesedila3"/>
        <w:rPr>
          <w:color w:val="000000"/>
          <w:sz w:val="24"/>
        </w:rPr>
      </w:pPr>
    </w:p>
    <w:p w:rsidR="00587C66" w:rsidRPr="00951FE4" w:rsidRDefault="00587C66" w:rsidP="00B502FF">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B502FF" w:rsidRPr="00587C66" w:rsidTr="00B502FF">
        <w:tc>
          <w:tcPr>
            <w:tcW w:w="534" w:type="dxa"/>
          </w:tcPr>
          <w:p w:rsidR="00B502FF" w:rsidRPr="00587C66" w:rsidRDefault="00B502FF" w:rsidP="00B502FF">
            <w:pPr>
              <w:autoSpaceDE w:val="0"/>
              <w:autoSpaceDN w:val="0"/>
              <w:adjustRightInd w:val="0"/>
              <w:jc w:val="both"/>
              <w:rPr>
                <w:rFonts w:ascii="Times New Roman" w:hAnsi="Times New Roman"/>
                <w:b/>
                <w:bCs/>
                <w:color w:val="000000"/>
                <w:sz w:val="20"/>
                <w:szCs w:val="20"/>
                <w:lang w:eastAsia="en-US"/>
              </w:rPr>
            </w:pPr>
          </w:p>
        </w:tc>
        <w:tc>
          <w:tcPr>
            <w:tcW w:w="3260" w:type="dxa"/>
          </w:tcPr>
          <w:p w:rsidR="00B502FF" w:rsidRPr="00587C66" w:rsidRDefault="00B502FF" w:rsidP="00B502FF">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IME IN PRIIMEK/</w:t>
            </w:r>
          </w:p>
          <w:p w:rsidR="00B502FF" w:rsidRPr="00587C66" w:rsidRDefault="00B502FF" w:rsidP="00B502FF">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PRAVNE OSEBE</w:t>
            </w:r>
          </w:p>
        </w:tc>
        <w:tc>
          <w:tcPr>
            <w:tcW w:w="3969" w:type="dxa"/>
          </w:tcPr>
          <w:p w:rsidR="00B502FF" w:rsidRPr="00587C66" w:rsidRDefault="00B502FF" w:rsidP="00B502FF">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NASLOV PREBIVALIŠČA/</w:t>
            </w:r>
          </w:p>
          <w:p w:rsidR="00B502FF" w:rsidRPr="00587C66" w:rsidRDefault="00B502FF" w:rsidP="00B502FF">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SEDEŽ PRAVNE OSEBE</w:t>
            </w:r>
          </w:p>
        </w:tc>
        <w:tc>
          <w:tcPr>
            <w:tcW w:w="1447" w:type="dxa"/>
          </w:tcPr>
          <w:p w:rsidR="00B502FF" w:rsidRPr="00587C66" w:rsidRDefault="00B502FF" w:rsidP="00B502FF">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B502FF" w:rsidRPr="00951FE4" w:rsidTr="00B502FF">
        <w:trPr>
          <w:trHeight w:val="241"/>
        </w:trPr>
        <w:tc>
          <w:tcPr>
            <w:tcW w:w="534" w:type="dxa"/>
          </w:tcPr>
          <w:p w:rsidR="00B502FF" w:rsidRPr="00951FE4" w:rsidRDefault="00B502FF" w:rsidP="00B502FF">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B502FF" w:rsidRPr="00587C66" w:rsidRDefault="00B502FF" w:rsidP="00B502FF">
            <w:pPr>
              <w:autoSpaceDE w:val="0"/>
              <w:autoSpaceDN w:val="0"/>
              <w:adjustRightInd w:val="0"/>
              <w:jc w:val="both"/>
              <w:rPr>
                <w:rFonts w:ascii="Times New Roman" w:hAnsi="Times New Roman"/>
                <w:color w:val="000000"/>
                <w:sz w:val="20"/>
                <w:szCs w:val="20"/>
                <w:lang w:eastAsia="en-US"/>
              </w:rPr>
            </w:pPr>
          </w:p>
        </w:tc>
        <w:tc>
          <w:tcPr>
            <w:tcW w:w="3969" w:type="dxa"/>
          </w:tcPr>
          <w:p w:rsidR="00B502FF" w:rsidRPr="00587C66" w:rsidRDefault="00B502FF" w:rsidP="00B502FF">
            <w:pPr>
              <w:autoSpaceDE w:val="0"/>
              <w:autoSpaceDN w:val="0"/>
              <w:adjustRightInd w:val="0"/>
              <w:jc w:val="both"/>
              <w:rPr>
                <w:rFonts w:ascii="Times New Roman" w:hAnsi="Times New Roman"/>
                <w:color w:val="000000"/>
                <w:sz w:val="20"/>
                <w:szCs w:val="20"/>
                <w:lang w:eastAsia="en-US"/>
              </w:rPr>
            </w:pPr>
          </w:p>
        </w:tc>
        <w:tc>
          <w:tcPr>
            <w:tcW w:w="1447" w:type="dxa"/>
          </w:tcPr>
          <w:p w:rsidR="00B502FF" w:rsidRPr="00587C66" w:rsidRDefault="00B502FF" w:rsidP="00B502FF">
            <w:pPr>
              <w:autoSpaceDE w:val="0"/>
              <w:autoSpaceDN w:val="0"/>
              <w:adjustRightInd w:val="0"/>
              <w:jc w:val="both"/>
              <w:rPr>
                <w:rFonts w:ascii="Times New Roman" w:hAnsi="Times New Roman"/>
                <w:color w:val="000000"/>
                <w:sz w:val="20"/>
                <w:szCs w:val="20"/>
                <w:lang w:eastAsia="en-US"/>
              </w:rPr>
            </w:pPr>
          </w:p>
        </w:tc>
      </w:tr>
      <w:tr w:rsidR="00B502FF" w:rsidRPr="00951FE4" w:rsidTr="00B502FF">
        <w:tc>
          <w:tcPr>
            <w:tcW w:w="534" w:type="dxa"/>
          </w:tcPr>
          <w:p w:rsidR="00B502FF" w:rsidRPr="00951FE4" w:rsidRDefault="00B502FF" w:rsidP="00B502FF">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B502FF" w:rsidRPr="00587C66" w:rsidRDefault="00B502FF" w:rsidP="00B502FF">
            <w:pPr>
              <w:autoSpaceDE w:val="0"/>
              <w:autoSpaceDN w:val="0"/>
              <w:adjustRightInd w:val="0"/>
              <w:jc w:val="both"/>
              <w:rPr>
                <w:rFonts w:ascii="Times New Roman" w:hAnsi="Times New Roman"/>
                <w:color w:val="000000"/>
                <w:sz w:val="20"/>
                <w:szCs w:val="20"/>
                <w:lang w:eastAsia="en-US"/>
              </w:rPr>
            </w:pPr>
          </w:p>
        </w:tc>
        <w:tc>
          <w:tcPr>
            <w:tcW w:w="3969" w:type="dxa"/>
          </w:tcPr>
          <w:p w:rsidR="00B502FF" w:rsidRPr="00587C66" w:rsidRDefault="00B502FF" w:rsidP="00B502FF">
            <w:pPr>
              <w:autoSpaceDE w:val="0"/>
              <w:autoSpaceDN w:val="0"/>
              <w:adjustRightInd w:val="0"/>
              <w:jc w:val="both"/>
              <w:rPr>
                <w:rFonts w:ascii="Times New Roman" w:hAnsi="Times New Roman"/>
                <w:color w:val="000000"/>
                <w:sz w:val="20"/>
                <w:szCs w:val="20"/>
                <w:lang w:eastAsia="en-US"/>
              </w:rPr>
            </w:pPr>
          </w:p>
        </w:tc>
        <w:tc>
          <w:tcPr>
            <w:tcW w:w="1447" w:type="dxa"/>
          </w:tcPr>
          <w:p w:rsidR="00B502FF" w:rsidRPr="00587C66" w:rsidRDefault="00B502FF" w:rsidP="00B502FF">
            <w:pPr>
              <w:autoSpaceDE w:val="0"/>
              <w:autoSpaceDN w:val="0"/>
              <w:adjustRightInd w:val="0"/>
              <w:jc w:val="both"/>
              <w:rPr>
                <w:rFonts w:ascii="Times New Roman" w:hAnsi="Times New Roman"/>
                <w:color w:val="000000"/>
                <w:sz w:val="20"/>
                <w:szCs w:val="20"/>
                <w:lang w:eastAsia="en-US"/>
              </w:rPr>
            </w:pPr>
          </w:p>
        </w:tc>
      </w:tr>
      <w:tr w:rsidR="00B502FF" w:rsidRPr="00951FE4" w:rsidTr="00B502FF">
        <w:tc>
          <w:tcPr>
            <w:tcW w:w="534" w:type="dxa"/>
          </w:tcPr>
          <w:p w:rsidR="00B502FF" w:rsidRPr="00951FE4" w:rsidRDefault="00B502FF" w:rsidP="00B502FF">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B502FF" w:rsidRPr="00587C66" w:rsidRDefault="00B502FF" w:rsidP="00B502FF">
            <w:pPr>
              <w:autoSpaceDE w:val="0"/>
              <w:autoSpaceDN w:val="0"/>
              <w:adjustRightInd w:val="0"/>
              <w:jc w:val="both"/>
              <w:rPr>
                <w:rFonts w:ascii="Times New Roman" w:hAnsi="Times New Roman"/>
                <w:color w:val="000000"/>
                <w:sz w:val="20"/>
                <w:szCs w:val="20"/>
                <w:lang w:eastAsia="en-US"/>
              </w:rPr>
            </w:pPr>
          </w:p>
        </w:tc>
        <w:tc>
          <w:tcPr>
            <w:tcW w:w="3969" w:type="dxa"/>
          </w:tcPr>
          <w:p w:rsidR="00B502FF" w:rsidRPr="00587C66" w:rsidRDefault="00B502FF" w:rsidP="00B502FF">
            <w:pPr>
              <w:autoSpaceDE w:val="0"/>
              <w:autoSpaceDN w:val="0"/>
              <w:adjustRightInd w:val="0"/>
              <w:jc w:val="both"/>
              <w:rPr>
                <w:rFonts w:ascii="Times New Roman" w:hAnsi="Times New Roman"/>
                <w:color w:val="000000"/>
                <w:sz w:val="20"/>
                <w:szCs w:val="20"/>
                <w:lang w:eastAsia="en-US"/>
              </w:rPr>
            </w:pPr>
          </w:p>
        </w:tc>
        <w:tc>
          <w:tcPr>
            <w:tcW w:w="1447" w:type="dxa"/>
          </w:tcPr>
          <w:p w:rsidR="00B502FF" w:rsidRPr="00587C66" w:rsidRDefault="00B502FF" w:rsidP="00B502FF">
            <w:pPr>
              <w:autoSpaceDE w:val="0"/>
              <w:autoSpaceDN w:val="0"/>
              <w:adjustRightInd w:val="0"/>
              <w:jc w:val="both"/>
              <w:rPr>
                <w:rFonts w:ascii="Times New Roman" w:hAnsi="Times New Roman"/>
                <w:color w:val="000000"/>
                <w:sz w:val="20"/>
                <w:szCs w:val="20"/>
                <w:lang w:eastAsia="en-US"/>
              </w:rPr>
            </w:pPr>
          </w:p>
        </w:tc>
      </w:tr>
    </w:tbl>
    <w:p w:rsidR="00B502FF" w:rsidRDefault="00B502FF" w:rsidP="00B502FF">
      <w:pPr>
        <w:autoSpaceDE w:val="0"/>
        <w:autoSpaceDN w:val="0"/>
        <w:adjustRightInd w:val="0"/>
        <w:rPr>
          <w:rFonts w:ascii="Times New Roman" w:hAnsi="Times New Roman"/>
          <w:color w:val="000000"/>
          <w:lang w:eastAsia="en-US"/>
        </w:rPr>
      </w:pPr>
    </w:p>
    <w:p w:rsidR="00587C66" w:rsidRPr="00951FE4" w:rsidRDefault="00587C66" w:rsidP="00B502FF">
      <w:pPr>
        <w:autoSpaceDE w:val="0"/>
        <w:autoSpaceDN w:val="0"/>
        <w:adjustRightInd w:val="0"/>
        <w:rPr>
          <w:rFonts w:ascii="Times New Roman" w:hAnsi="Times New Roman"/>
          <w:color w:val="000000"/>
          <w:lang w:eastAsia="en-US"/>
        </w:rPr>
      </w:pPr>
    </w:p>
    <w:p w:rsidR="00B502FF" w:rsidRPr="00951FE4" w:rsidRDefault="00B502FF" w:rsidP="00B502FF">
      <w:pPr>
        <w:autoSpaceDE w:val="0"/>
        <w:autoSpaceDN w:val="0"/>
        <w:adjustRightInd w:val="0"/>
        <w:rPr>
          <w:rFonts w:ascii="Times New Roman" w:hAnsi="Times New Roman"/>
          <w:color w:val="000000"/>
        </w:rPr>
      </w:pPr>
      <w:r w:rsidRPr="00951FE4">
        <w:rPr>
          <w:rFonts w:ascii="Times New Roman" w:hAnsi="Times New Roman"/>
          <w:b/>
          <w:bCs/>
          <w:color w:val="000000"/>
        </w:rPr>
        <w:t>IZJAVA, DA NI TIHIH DRUŽBENIKOV</w:t>
      </w:r>
    </w:p>
    <w:p w:rsidR="00B502FF" w:rsidRPr="00951FE4" w:rsidRDefault="00B502FF" w:rsidP="00B502FF">
      <w:pPr>
        <w:autoSpaceDE w:val="0"/>
        <w:autoSpaceDN w:val="0"/>
        <w:adjustRightInd w:val="0"/>
        <w:rPr>
          <w:rFonts w:ascii="Times New Roman" w:hAnsi="Times New Roman"/>
          <w:color w:val="000000"/>
        </w:rPr>
      </w:pPr>
      <w:r w:rsidRPr="00951FE4">
        <w:rPr>
          <w:rFonts w:ascii="Times New Roman" w:hAnsi="Times New Roman"/>
          <w:color w:val="000000"/>
        </w:rPr>
        <w:t xml:space="preserve">Opomba: v primeru, da v lastništvu ponudnika ni tihih družbenikov,  ponudnik poda naslednjo izjavo: </w:t>
      </w:r>
    </w:p>
    <w:p w:rsidR="00B502FF" w:rsidRPr="00951FE4" w:rsidRDefault="00B502FF" w:rsidP="00B502FF">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v lastništvu ponudnika </w:t>
      </w:r>
      <w:r w:rsidRPr="00951FE4">
        <w:rPr>
          <w:rFonts w:ascii="Times New Roman" w:hAnsi="Times New Roman"/>
          <w:i/>
          <w:iCs/>
          <w:color w:val="000000"/>
        </w:rPr>
        <w:t xml:space="preserve">(naziv in naslov ponudnika) </w:t>
      </w:r>
    </w:p>
    <w:p w:rsidR="00B502FF" w:rsidRPr="00951FE4" w:rsidRDefault="00B502FF" w:rsidP="00B502FF">
      <w:pPr>
        <w:autoSpaceDE w:val="0"/>
        <w:autoSpaceDN w:val="0"/>
        <w:adjustRightInd w:val="0"/>
        <w:rPr>
          <w:rFonts w:ascii="Times New Roman" w:hAnsi="Times New Roman"/>
          <w:b/>
          <w:bCs/>
          <w:color w:val="000000"/>
        </w:rPr>
      </w:pPr>
      <w:r w:rsidRPr="00951FE4">
        <w:rPr>
          <w:rFonts w:ascii="Times New Roman" w:hAnsi="Times New Roman"/>
          <w:color w:val="000000"/>
        </w:rPr>
        <w:t>_______________________________</w:t>
      </w:r>
      <w:r w:rsidR="00587C66">
        <w:rPr>
          <w:rFonts w:ascii="Times New Roman" w:hAnsi="Times New Roman"/>
          <w:color w:val="000000"/>
        </w:rPr>
        <w:t>___________________________</w:t>
      </w:r>
      <w:r w:rsidRPr="00951FE4">
        <w:rPr>
          <w:rFonts w:ascii="Times New Roman" w:hAnsi="Times New Roman"/>
          <w:b/>
          <w:bCs/>
          <w:color w:val="000000"/>
        </w:rPr>
        <w:t>ni tihih družbenikov.</w:t>
      </w:r>
    </w:p>
    <w:p w:rsidR="00587C66" w:rsidRDefault="00587C66" w:rsidP="00B502FF">
      <w:pPr>
        <w:autoSpaceDE w:val="0"/>
        <w:autoSpaceDN w:val="0"/>
        <w:adjustRightInd w:val="0"/>
        <w:rPr>
          <w:rFonts w:ascii="Times New Roman" w:hAnsi="Times New Roman"/>
          <w:b/>
          <w:bCs/>
          <w:color w:val="000000"/>
        </w:rPr>
      </w:pPr>
    </w:p>
    <w:p w:rsidR="00B502FF" w:rsidRPr="00951FE4" w:rsidRDefault="00B502FF" w:rsidP="00B502FF">
      <w:pPr>
        <w:autoSpaceDE w:val="0"/>
        <w:autoSpaceDN w:val="0"/>
        <w:adjustRightInd w:val="0"/>
        <w:rPr>
          <w:rFonts w:ascii="Times New Roman" w:hAnsi="Times New Roman"/>
          <w:b/>
          <w:bCs/>
          <w:color w:val="000000"/>
        </w:rPr>
      </w:pPr>
      <w:r w:rsidRPr="00951FE4">
        <w:rPr>
          <w:rFonts w:ascii="Times New Roman" w:hAnsi="Times New Roman"/>
          <w:b/>
          <w:bCs/>
          <w:color w:val="000000"/>
        </w:rPr>
        <w:t>POVEZANE DRUŽBE</w:t>
      </w:r>
    </w:p>
    <w:p w:rsidR="00B502FF" w:rsidRPr="00951FE4" w:rsidRDefault="00B502FF" w:rsidP="00B502FF">
      <w:p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Opomba: v primeru, da so s ponudnikom povezane družbe,  za katere se glede na določbe zakona, ki ureja gospodarske družbe šteje, da so povezane družbe s ponudnikom,  ponudnik izpolni spodnjo tabelo z naslednjimi podatki: </w:t>
      </w:r>
    </w:p>
    <w:p w:rsidR="00B502FF" w:rsidRPr="00951FE4" w:rsidRDefault="00B502FF" w:rsidP="00B502FF">
      <w:pPr>
        <w:numPr>
          <w:ilvl w:val="0"/>
          <w:numId w:val="3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naziv in naslov povezane družbe, </w:t>
      </w:r>
    </w:p>
    <w:p w:rsidR="00B502FF" w:rsidRPr="00951FE4" w:rsidRDefault="00B502FF" w:rsidP="00B502FF">
      <w:pPr>
        <w:numPr>
          <w:ilvl w:val="0"/>
          <w:numId w:val="38"/>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vrsta povezave in/ali delež lastništva. </w:t>
      </w:r>
    </w:p>
    <w:p w:rsidR="00B502FF" w:rsidRPr="00951FE4" w:rsidRDefault="00B502FF" w:rsidP="00B502FF">
      <w:pPr>
        <w:autoSpaceDE w:val="0"/>
        <w:autoSpaceDN w:val="0"/>
        <w:adjustRightInd w:val="0"/>
        <w:rPr>
          <w:rFonts w:ascii="Times New Roman" w:hAnsi="Times New Roman"/>
          <w:color w:val="000000"/>
        </w:rPr>
      </w:pPr>
    </w:p>
    <w:p w:rsidR="00B502FF" w:rsidRPr="00951FE4" w:rsidRDefault="00B502FF" w:rsidP="00B502FF">
      <w:pPr>
        <w:pStyle w:val="Telobesedila3"/>
        <w:rPr>
          <w:i/>
          <w:iCs/>
          <w:color w:val="000000"/>
          <w:sz w:val="24"/>
        </w:rPr>
      </w:pPr>
      <w:r w:rsidRPr="00951FE4">
        <w:rPr>
          <w:color w:val="000000"/>
          <w:sz w:val="24"/>
        </w:rPr>
        <w:t>Podatke je potrebno vpisati za vse s ponudnikom povezane družbe.</w:t>
      </w:r>
      <w:r w:rsidRPr="00951FE4">
        <w:rPr>
          <w:i/>
          <w:iCs/>
          <w:color w:val="000000"/>
          <w:sz w:val="24"/>
        </w:rPr>
        <w:t xml:space="preserve"> </w:t>
      </w:r>
    </w:p>
    <w:p w:rsidR="00B502FF" w:rsidRPr="00951FE4" w:rsidRDefault="00B502FF" w:rsidP="00B502FF">
      <w:pPr>
        <w:pStyle w:val="Telobesedila3"/>
        <w:rPr>
          <w:i/>
          <w:iCs/>
          <w:color w:val="000000"/>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B502FF" w:rsidRPr="00587C66" w:rsidTr="00B502FF">
        <w:tc>
          <w:tcPr>
            <w:tcW w:w="534" w:type="dxa"/>
          </w:tcPr>
          <w:p w:rsidR="00B502FF" w:rsidRPr="00587C66" w:rsidRDefault="00B502FF" w:rsidP="00B502FF">
            <w:pPr>
              <w:autoSpaceDE w:val="0"/>
              <w:autoSpaceDN w:val="0"/>
              <w:adjustRightInd w:val="0"/>
              <w:jc w:val="both"/>
              <w:rPr>
                <w:rFonts w:ascii="Times New Roman" w:hAnsi="Times New Roman"/>
                <w:b/>
                <w:bCs/>
                <w:color w:val="000000"/>
                <w:sz w:val="20"/>
                <w:szCs w:val="20"/>
                <w:lang w:eastAsia="en-US"/>
              </w:rPr>
            </w:pPr>
          </w:p>
        </w:tc>
        <w:tc>
          <w:tcPr>
            <w:tcW w:w="3260" w:type="dxa"/>
          </w:tcPr>
          <w:p w:rsidR="00587C66" w:rsidRDefault="00587C66" w:rsidP="00B502FF">
            <w:pPr>
              <w:autoSpaceDE w:val="0"/>
              <w:autoSpaceDN w:val="0"/>
              <w:adjustRightInd w:val="0"/>
              <w:jc w:val="both"/>
              <w:rPr>
                <w:rFonts w:ascii="Times New Roman" w:hAnsi="Times New Roman"/>
                <w:color w:val="000000"/>
                <w:sz w:val="20"/>
                <w:szCs w:val="20"/>
              </w:rPr>
            </w:pPr>
          </w:p>
          <w:p w:rsidR="00B502FF" w:rsidRPr="00587C66" w:rsidRDefault="00B502FF" w:rsidP="00B502FF">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POVEZANE DRUŽBE</w:t>
            </w:r>
          </w:p>
        </w:tc>
        <w:tc>
          <w:tcPr>
            <w:tcW w:w="3969" w:type="dxa"/>
          </w:tcPr>
          <w:p w:rsidR="00587C66" w:rsidRDefault="00587C66" w:rsidP="00B502FF">
            <w:pPr>
              <w:autoSpaceDE w:val="0"/>
              <w:autoSpaceDN w:val="0"/>
              <w:adjustRightInd w:val="0"/>
              <w:jc w:val="both"/>
              <w:rPr>
                <w:rFonts w:ascii="Times New Roman" w:hAnsi="Times New Roman"/>
                <w:color w:val="000000"/>
                <w:sz w:val="20"/>
                <w:szCs w:val="20"/>
              </w:rPr>
            </w:pPr>
          </w:p>
          <w:p w:rsidR="00B502FF" w:rsidRPr="00587C66" w:rsidRDefault="00B502FF" w:rsidP="00B502FF">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NASLOV POVEZANE DRUŽBE</w:t>
            </w:r>
          </w:p>
        </w:tc>
        <w:tc>
          <w:tcPr>
            <w:tcW w:w="1447" w:type="dxa"/>
          </w:tcPr>
          <w:p w:rsidR="00B502FF" w:rsidRPr="00587C66" w:rsidRDefault="00B502FF" w:rsidP="00B502FF">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VRSTA POVEZAVE/</w:t>
            </w:r>
          </w:p>
          <w:p w:rsidR="00B502FF" w:rsidRPr="00587C66" w:rsidRDefault="00B502FF" w:rsidP="00B502FF">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B502FF" w:rsidRPr="00951FE4" w:rsidTr="00B502FF">
        <w:tc>
          <w:tcPr>
            <w:tcW w:w="534" w:type="dxa"/>
          </w:tcPr>
          <w:p w:rsidR="00B502FF" w:rsidRPr="00951FE4" w:rsidRDefault="00B502FF" w:rsidP="00B502FF">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B502FF" w:rsidRPr="00587C66" w:rsidRDefault="00B502FF" w:rsidP="00B502FF">
            <w:pPr>
              <w:autoSpaceDE w:val="0"/>
              <w:autoSpaceDN w:val="0"/>
              <w:adjustRightInd w:val="0"/>
              <w:jc w:val="both"/>
              <w:rPr>
                <w:rFonts w:ascii="Times New Roman" w:hAnsi="Times New Roman"/>
                <w:color w:val="000000"/>
                <w:sz w:val="20"/>
                <w:szCs w:val="20"/>
                <w:lang w:eastAsia="en-US"/>
              </w:rPr>
            </w:pPr>
          </w:p>
        </w:tc>
        <w:tc>
          <w:tcPr>
            <w:tcW w:w="3969" w:type="dxa"/>
          </w:tcPr>
          <w:p w:rsidR="00B502FF" w:rsidRPr="00587C66" w:rsidRDefault="00B502FF" w:rsidP="00B502FF">
            <w:pPr>
              <w:autoSpaceDE w:val="0"/>
              <w:autoSpaceDN w:val="0"/>
              <w:adjustRightInd w:val="0"/>
              <w:jc w:val="both"/>
              <w:rPr>
                <w:rFonts w:ascii="Times New Roman" w:hAnsi="Times New Roman"/>
                <w:color w:val="000000"/>
                <w:sz w:val="20"/>
                <w:szCs w:val="20"/>
                <w:lang w:eastAsia="en-US"/>
              </w:rPr>
            </w:pPr>
          </w:p>
        </w:tc>
        <w:tc>
          <w:tcPr>
            <w:tcW w:w="1447" w:type="dxa"/>
          </w:tcPr>
          <w:p w:rsidR="00B502FF" w:rsidRPr="00587C66" w:rsidRDefault="00B502FF" w:rsidP="00B502FF">
            <w:pPr>
              <w:autoSpaceDE w:val="0"/>
              <w:autoSpaceDN w:val="0"/>
              <w:adjustRightInd w:val="0"/>
              <w:jc w:val="both"/>
              <w:rPr>
                <w:rFonts w:ascii="Times New Roman" w:hAnsi="Times New Roman"/>
                <w:color w:val="000000"/>
                <w:sz w:val="20"/>
                <w:szCs w:val="20"/>
                <w:lang w:eastAsia="en-US"/>
              </w:rPr>
            </w:pPr>
          </w:p>
        </w:tc>
      </w:tr>
      <w:tr w:rsidR="00B502FF" w:rsidRPr="00951FE4" w:rsidTr="00B502FF">
        <w:tc>
          <w:tcPr>
            <w:tcW w:w="534" w:type="dxa"/>
          </w:tcPr>
          <w:p w:rsidR="00B502FF" w:rsidRPr="00951FE4" w:rsidRDefault="00B502FF" w:rsidP="00B502FF">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B502FF" w:rsidRPr="00587C66" w:rsidRDefault="00B502FF" w:rsidP="00B502FF">
            <w:pPr>
              <w:autoSpaceDE w:val="0"/>
              <w:autoSpaceDN w:val="0"/>
              <w:adjustRightInd w:val="0"/>
              <w:jc w:val="both"/>
              <w:rPr>
                <w:rFonts w:ascii="Times New Roman" w:hAnsi="Times New Roman"/>
                <w:color w:val="000000"/>
                <w:sz w:val="20"/>
                <w:szCs w:val="20"/>
                <w:lang w:eastAsia="en-US"/>
              </w:rPr>
            </w:pPr>
          </w:p>
        </w:tc>
        <w:tc>
          <w:tcPr>
            <w:tcW w:w="3969" w:type="dxa"/>
          </w:tcPr>
          <w:p w:rsidR="00B502FF" w:rsidRPr="00587C66" w:rsidRDefault="00B502FF" w:rsidP="00B502FF">
            <w:pPr>
              <w:autoSpaceDE w:val="0"/>
              <w:autoSpaceDN w:val="0"/>
              <w:adjustRightInd w:val="0"/>
              <w:jc w:val="both"/>
              <w:rPr>
                <w:rFonts w:ascii="Times New Roman" w:hAnsi="Times New Roman"/>
                <w:color w:val="000000"/>
                <w:sz w:val="20"/>
                <w:szCs w:val="20"/>
                <w:lang w:eastAsia="en-US"/>
              </w:rPr>
            </w:pPr>
          </w:p>
        </w:tc>
        <w:tc>
          <w:tcPr>
            <w:tcW w:w="1447" w:type="dxa"/>
          </w:tcPr>
          <w:p w:rsidR="00B502FF" w:rsidRPr="00587C66" w:rsidRDefault="00B502FF" w:rsidP="00B502FF">
            <w:pPr>
              <w:autoSpaceDE w:val="0"/>
              <w:autoSpaceDN w:val="0"/>
              <w:adjustRightInd w:val="0"/>
              <w:jc w:val="both"/>
              <w:rPr>
                <w:rFonts w:ascii="Times New Roman" w:hAnsi="Times New Roman"/>
                <w:color w:val="000000"/>
                <w:sz w:val="20"/>
                <w:szCs w:val="20"/>
                <w:lang w:eastAsia="en-US"/>
              </w:rPr>
            </w:pPr>
          </w:p>
        </w:tc>
      </w:tr>
      <w:tr w:rsidR="00B502FF" w:rsidRPr="00951FE4" w:rsidTr="00B502FF">
        <w:tc>
          <w:tcPr>
            <w:tcW w:w="534" w:type="dxa"/>
          </w:tcPr>
          <w:p w:rsidR="00B502FF" w:rsidRPr="00951FE4" w:rsidRDefault="00B502FF" w:rsidP="00B502FF">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B502FF" w:rsidRPr="00587C66" w:rsidRDefault="00B502FF" w:rsidP="00B502FF">
            <w:pPr>
              <w:autoSpaceDE w:val="0"/>
              <w:autoSpaceDN w:val="0"/>
              <w:adjustRightInd w:val="0"/>
              <w:jc w:val="both"/>
              <w:rPr>
                <w:rFonts w:ascii="Times New Roman" w:hAnsi="Times New Roman"/>
                <w:color w:val="000000"/>
                <w:sz w:val="20"/>
                <w:szCs w:val="20"/>
                <w:lang w:eastAsia="en-US"/>
              </w:rPr>
            </w:pPr>
          </w:p>
        </w:tc>
        <w:tc>
          <w:tcPr>
            <w:tcW w:w="3969" w:type="dxa"/>
          </w:tcPr>
          <w:p w:rsidR="00B502FF" w:rsidRPr="00587C66" w:rsidRDefault="00B502FF" w:rsidP="00B502FF">
            <w:pPr>
              <w:autoSpaceDE w:val="0"/>
              <w:autoSpaceDN w:val="0"/>
              <w:adjustRightInd w:val="0"/>
              <w:jc w:val="both"/>
              <w:rPr>
                <w:rFonts w:ascii="Times New Roman" w:hAnsi="Times New Roman"/>
                <w:color w:val="000000"/>
                <w:sz w:val="20"/>
                <w:szCs w:val="20"/>
                <w:lang w:eastAsia="en-US"/>
              </w:rPr>
            </w:pPr>
          </w:p>
        </w:tc>
        <w:tc>
          <w:tcPr>
            <w:tcW w:w="1447" w:type="dxa"/>
          </w:tcPr>
          <w:p w:rsidR="00B502FF" w:rsidRPr="00587C66" w:rsidRDefault="00B502FF" w:rsidP="00B502FF">
            <w:pPr>
              <w:autoSpaceDE w:val="0"/>
              <w:autoSpaceDN w:val="0"/>
              <w:adjustRightInd w:val="0"/>
              <w:jc w:val="both"/>
              <w:rPr>
                <w:rFonts w:ascii="Times New Roman" w:hAnsi="Times New Roman"/>
                <w:color w:val="000000"/>
                <w:sz w:val="20"/>
                <w:szCs w:val="20"/>
                <w:lang w:eastAsia="en-US"/>
              </w:rPr>
            </w:pPr>
          </w:p>
        </w:tc>
      </w:tr>
    </w:tbl>
    <w:p w:rsidR="00B502FF" w:rsidRPr="00951FE4" w:rsidRDefault="00B502FF" w:rsidP="00B502FF">
      <w:pPr>
        <w:autoSpaceDE w:val="0"/>
        <w:autoSpaceDN w:val="0"/>
        <w:adjustRightInd w:val="0"/>
        <w:rPr>
          <w:rFonts w:ascii="Times New Roman" w:hAnsi="Times New Roman"/>
          <w:color w:val="000000"/>
          <w:lang w:eastAsia="en-US"/>
        </w:rPr>
      </w:pPr>
    </w:p>
    <w:p w:rsidR="00587C66" w:rsidRDefault="00587C66" w:rsidP="00B502FF">
      <w:pPr>
        <w:autoSpaceDE w:val="0"/>
        <w:autoSpaceDN w:val="0"/>
        <w:adjustRightInd w:val="0"/>
        <w:rPr>
          <w:rFonts w:ascii="Times New Roman" w:hAnsi="Times New Roman"/>
          <w:b/>
          <w:bCs/>
          <w:color w:val="000000"/>
        </w:rPr>
      </w:pPr>
    </w:p>
    <w:p w:rsidR="00B502FF" w:rsidRPr="00951FE4" w:rsidRDefault="00B502FF" w:rsidP="00B502FF">
      <w:pPr>
        <w:autoSpaceDE w:val="0"/>
        <w:autoSpaceDN w:val="0"/>
        <w:adjustRightInd w:val="0"/>
        <w:rPr>
          <w:rFonts w:ascii="Times New Roman" w:hAnsi="Times New Roman"/>
          <w:color w:val="000000"/>
        </w:rPr>
      </w:pPr>
      <w:r w:rsidRPr="00951FE4">
        <w:rPr>
          <w:rFonts w:ascii="Times New Roman" w:hAnsi="Times New Roman"/>
          <w:b/>
          <w:bCs/>
          <w:color w:val="000000"/>
        </w:rPr>
        <w:t>IZJAVA, DA NI POVEZANIH DRUŽB</w:t>
      </w:r>
    </w:p>
    <w:p w:rsidR="00B502FF" w:rsidRPr="00951FE4" w:rsidRDefault="00B502FF" w:rsidP="00B502FF">
      <w:pPr>
        <w:autoSpaceDE w:val="0"/>
        <w:autoSpaceDN w:val="0"/>
        <w:adjustRightInd w:val="0"/>
        <w:rPr>
          <w:rFonts w:ascii="Times New Roman" w:hAnsi="Times New Roman"/>
          <w:color w:val="000000"/>
        </w:rPr>
      </w:pPr>
      <w:r w:rsidRPr="00951FE4">
        <w:rPr>
          <w:rFonts w:ascii="Times New Roman" w:hAnsi="Times New Roman"/>
          <w:color w:val="000000"/>
        </w:rPr>
        <w:t>Opomba: v primeru, da povezanih družb s ponudnikom ni,  ponudnik poda naslednjo izjavo:</w:t>
      </w:r>
    </w:p>
    <w:p w:rsidR="00B502FF" w:rsidRPr="00951FE4" w:rsidRDefault="00B502FF" w:rsidP="00B502FF">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s ponudnikom </w:t>
      </w:r>
      <w:r w:rsidRPr="00951FE4">
        <w:rPr>
          <w:rFonts w:ascii="Times New Roman" w:hAnsi="Times New Roman"/>
          <w:i/>
          <w:iCs/>
          <w:color w:val="000000"/>
        </w:rPr>
        <w:t>(naziv in naslov ponudnika)</w:t>
      </w:r>
      <w:r w:rsidRPr="00951FE4">
        <w:rPr>
          <w:rFonts w:ascii="Times New Roman" w:hAnsi="Times New Roman"/>
          <w:color w:val="000000"/>
        </w:rPr>
        <w:t xml:space="preserve"> </w:t>
      </w:r>
    </w:p>
    <w:p w:rsidR="00B502FF" w:rsidRPr="00951FE4" w:rsidRDefault="00B502FF" w:rsidP="00B502FF">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w:t>
      </w:r>
      <w:r w:rsidR="00587C66">
        <w:rPr>
          <w:rFonts w:ascii="Times New Roman" w:hAnsi="Times New Roman"/>
          <w:color w:val="000000"/>
        </w:rPr>
        <w:t>____________________________</w:t>
      </w:r>
    </w:p>
    <w:p w:rsidR="00B502FF" w:rsidRPr="00951FE4" w:rsidRDefault="00B502FF" w:rsidP="00B502FF">
      <w:pPr>
        <w:autoSpaceDE w:val="0"/>
        <w:autoSpaceDN w:val="0"/>
        <w:adjustRightInd w:val="0"/>
        <w:jc w:val="both"/>
        <w:rPr>
          <w:rFonts w:ascii="Times New Roman" w:hAnsi="Times New Roman"/>
          <w:color w:val="000000"/>
        </w:rPr>
      </w:pPr>
      <w:r w:rsidRPr="00951FE4">
        <w:rPr>
          <w:rFonts w:ascii="Times New Roman" w:hAnsi="Times New Roman"/>
          <w:b/>
          <w:bCs/>
          <w:color w:val="000000"/>
        </w:rPr>
        <w:t>ni povezanih družb, za katere se glede na določbe zakona, ki ureja gospodarske družbe, šteje, da so povezane.</w:t>
      </w:r>
    </w:p>
    <w:p w:rsidR="00B502FF" w:rsidRPr="00951FE4" w:rsidRDefault="00B502FF" w:rsidP="00B502FF">
      <w:pPr>
        <w:autoSpaceDE w:val="0"/>
        <w:autoSpaceDN w:val="0"/>
        <w:adjustRightInd w:val="0"/>
        <w:jc w:val="both"/>
        <w:rPr>
          <w:rFonts w:ascii="Times New Roman" w:hAnsi="Times New Roman"/>
          <w:b/>
          <w:bCs/>
          <w:color w:val="000000"/>
        </w:rPr>
      </w:pPr>
    </w:p>
    <w:p w:rsidR="00587C66" w:rsidRDefault="00587C66" w:rsidP="00B502FF">
      <w:pPr>
        <w:autoSpaceDE w:val="0"/>
        <w:autoSpaceDN w:val="0"/>
        <w:adjustRightInd w:val="0"/>
        <w:jc w:val="both"/>
        <w:rPr>
          <w:rFonts w:ascii="Times New Roman" w:hAnsi="Times New Roman"/>
          <w:b/>
          <w:bCs/>
          <w:color w:val="000000"/>
        </w:rPr>
      </w:pPr>
    </w:p>
    <w:p w:rsidR="00B502FF" w:rsidRPr="00951FE4" w:rsidRDefault="00B502FF" w:rsidP="00B502FF">
      <w:pPr>
        <w:autoSpaceDE w:val="0"/>
        <w:autoSpaceDN w:val="0"/>
        <w:adjustRightInd w:val="0"/>
        <w:jc w:val="both"/>
        <w:rPr>
          <w:rFonts w:ascii="Times New Roman" w:hAnsi="Times New Roman"/>
          <w:b/>
          <w:bCs/>
          <w:color w:val="000000"/>
        </w:rPr>
      </w:pPr>
      <w:r w:rsidRPr="00951FE4">
        <w:rPr>
          <w:rFonts w:ascii="Times New Roman" w:hAnsi="Times New Roman"/>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951FE4">
        <w:rPr>
          <w:rFonts w:ascii="Times New Roman" w:hAnsi="Times New Roman"/>
          <w:b/>
          <w:bCs/>
          <w:color w:val="000000"/>
        </w:rPr>
        <w:t>ZintPK</w:t>
      </w:r>
      <w:proofErr w:type="spellEnd"/>
      <w:r w:rsidRPr="00951FE4">
        <w:rPr>
          <w:rFonts w:ascii="Times New Roman" w:hAnsi="Times New Roman"/>
          <w:b/>
          <w:bCs/>
          <w:color w:val="000000"/>
        </w:rPr>
        <w:t>, ki določa, da je pogodba v primeru lažne izjave ali neresničnih podatkov o dejstvih v izjavi nična.</w:t>
      </w:r>
    </w:p>
    <w:p w:rsidR="00B502FF" w:rsidRPr="00B70D94" w:rsidRDefault="00B502FF" w:rsidP="00B502FF">
      <w:pPr>
        <w:autoSpaceDE w:val="0"/>
        <w:autoSpaceDN w:val="0"/>
        <w:adjustRightInd w:val="0"/>
        <w:rPr>
          <w:rFonts w:ascii="Times New Roman" w:hAnsi="Times New Roman"/>
        </w:rPr>
      </w:pPr>
    </w:p>
    <w:p w:rsidR="00B502FF" w:rsidRDefault="00B502FF" w:rsidP="00B502FF">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B502FF" w:rsidRPr="00E9516B" w:rsidRDefault="00B502FF" w:rsidP="00B502FF">
      <w:pPr>
        <w:autoSpaceDE w:val="0"/>
        <w:autoSpaceDN w:val="0"/>
        <w:adjustRightInd w:val="0"/>
        <w:jc w:val="both"/>
        <w:rPr>
          <w:rFonts w:ascii="Times New Roman" w:hAnsi="Times New Roman"/>
        </w:rPr>
      </w:pPr>
    </w:p>
    <w:p w:rsidR="00B502FF" w:rsidRPr="00E9516B" w:rsidRDefault="00B502FF" w:rsidP="00B502FF">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B502FF" w:rsidRPr="00B70D94" w:rsidRDefault="00B502FF" w:rsidP="00B502FF">
      <w:pPr>
        <w:autoSpaceDE w:val="0"/>
        <w:autoSpaceDN w:val="0"/>
        <w:adjustRightInd w:val="0"/>
        <w:jc w:val="right"/>
        <w:rPr>
          <w:rFonts w:ascii="Times New Roman" w:hAnsi="Times New Roman"/>
        </w:rPr>
      </w:pPr>
    </w:p>
    <w:p w:rsidR="00B502FF" w:rsidRPr="00B70D94" w:rsidRDefault="00B502FF" w:rsidP="00B502FF">
      <w:pPr>
        <w:autoSpaceDE w:val="0"/>
        <w:autoSpaceDN w:val="0"/>
        <w:adjustRightInd w:val="0"/>
        <w:rPr>
          <w:rFonts w:ascii="Times New Roman" w:hAnsi="Times New Roman"/>
          <w:b/>
        </w:rPr>
      </w:pPr>
    </w:p>
    <w:p w:rsidR="00B502FF" w:rsidRPr="00B70D94" w:rsidRDefault="00B502FF" w:rsidP="00B502FF">
      <w:pPr>
        <w:rPr>
          <w:rFonts w:ascii="Times New Roman" w:hAnsi="Times New Roman"/>
          <w:b/>
        </w:rPr>
      </w:pPr>
      <w:r w:rsidRPr="00B70D94">
        <w:rPr>
          <w:rFonts w:ascii="Times New Roman" w:hAnsi="Times New Roman"/>
          <w:b/>
        </w:rPr>
        <w:t>OPOMBA:</w:t>
      </w:r>
    </w:p>
    <w:p w:rsidR="00B502FF" w:rsidRPr="00B243D3" w:rsidRDefault="00B502FF" w:rsidP="00B502FF">
      <w:pPr>
        <w:pStyle w:val="BodyText22"/>
        <w:ind w:left="0"/>
        <w:rPr>
          <w:rFonts w:ascii="Times New Roman" w:hAnsi="Times New Roman"/>
          <w:b/>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rsidR="00064945" w:rsidRDefault="00064945" w:rsidP="00064945">
      <w:pPr>
        <w:rPr>
          <w:rFonts w:ascii="Calibri" w:hAnsi="Calibri" w:cs="Calibri"/>
          <w:b/>
          <w:bCs/>
          <w:i/>
          <w:iCs/>
        </w:rPr>
      </w:pPr>
    </w:p>
    <w:p w:rsidR="004924D4" w:rsidRDefault="004924D4" w:rsidP="00064945">
      <w:pPr>
        <w:rPr>
          <w:rFonts w:ascii="Calibri" w:hAnsi="Calibri" w:cs="Calibri"/>
          <w:b/>
          <w:bCs/>
          <w:i/>
          <w:iCs/>
        </w:rPr>
      </w:pPr>
    </w:p>
    <w:p w:rsidR="00A115F7" w:rsidRDefault="00A115F7" w:rsidP="00064945">
      <w:pPr>
        <w:rPr>
          <w:rFonts w:ascii="Calibri" w:hAnsi="Calibri" w:cs="Calibri"/>
          <w:b/>
          <w:bCs/>
          <w:i/>
          <w:iCs/>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944F1">
        <w:rPr>
          <w:rFonts w:ascii="Times New Roman" w:hAnsi="Times New Roman"/>
          <w:szCs w:val="20"/>
        </w:rPr>
        <w:t xml:space="preserve">OBR- </w:t>
      </w:r>
      <w:r w:rsidR="00B41AEF">
        <w:rPr>
          <w:rFonts w:ascii="Times New Roman" w:hAnsi="Times New Roman"/>
          <w:szCs w:val="20"/>
        </w:rPr>
        <w:t>5</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D377BD" w:rsidRPr="00E609E0" w:rsidRDefault="00D377BD" w:rsidP="00D377BD">
      <w:pPr>
        <w:jc w:val="both"/>
        <w:rPr>
          <w:rFonts w:ascii="Times New Roman" w:hAnsi="Times New Roman"/>
          <w:b/>
          <w:szCs w:val="20"/>
        </w:rPr>
      </w:pPr>
      <w:r>
        <w:rPr>
          <w:rFonts w:ascii="Times New Roman" w:hAnsi="Times New Roman"/>
          <w:b/>
          <w:szCs w:val="20"/>
        </w:rPr>
        <w:t xml:space="preserve">Štev. : </w:t>
      </w:r>
      <w:r w:rsidR="00B502FF">
        <w:rPr>
          <w:rFonts w:ascii="Times New Roman" w:hAnsi="Times New Roman"/>
          <w:b/>
          <w:szCs w:val="20"/>
        </w:rPr>
        <w:t>JN14/2020</w:t>
      </w:r>
    </w:p>
    <w:p w:rsidR="00261E08" w:rsidRDefault="00261E08" w:rsidP="00261E08">
      <w:pPr>
        <w:jc w:val="both"/>
        <w:rPr>
          <w:rFonts w:ascii="Times New Roman" w:hAnsi="Times New Roman"/>
          <w:b/>
          <w:szCs w:val="20"/>
        </w:rPr>
      </w:pPr>
      <w:r w:rsidRPr="00261E08">
        <w:rPr>
          <w:rFonts w:ascii="Times New Roman" w:hAnsi="Times New Roman"/>
          <w:b/>
          <w:szCs w:val="20"/>
        </w:rPr>
        <w:t xml:space="preserve">Datum :  </w:t>
      </w:r>
      <w:r w:rsidRPr="00DA4D27">
        <w:rPr>
          <w:rFonts w:ascii="Times New Roman" w:hAnsi="Times New Roman"/>
          <w:b/>
          <w:szCs w:val="20"/>
        </w:rPr>
        <w:t>april 2020</w:t>
      </w:r>
    </w:p>
    <w:p w:rsidR="00D377BD" w:rsidRPr="00995E7C" w:rsidRDefault="00D377BD" w:rsidP="00D377BD">
      <w:pPr>
        <w:jc w:val="center"/>
        <w:rPr>
          <w:rFonts w:ascii="Times New Roman" w:hAnsi="Times New Roman"/>
          <w:b/>
          <w:bCs/>
        </w:rPr>
      </w:pPr>
    </w:p>
    <w:p w:rsidR="00D377BD" w:rsidRPr="00995E7C" w:rsidRDefault="00D377BD" w:rsidP="00D377BD">
      <w:pPr>
        <w:jc w:val="center"/>
        <w:rPr>
          <w:rFonts w:ascii="Times New Roman" w:hAnsi="Times New Roman"/>
          <w:b/>
          <w:bCs/>
        </w:rPr>
      </w:pPr>
      <w:r w:rsidRPr="00995E7C">
        <w:rPr>
          <w:rFonts w:ascii="Times New Roman" w:hAnsi="Times New Roman"/>
          <w:b/>
          <w:bCs/>
        </w:rPr>
        <w:t>Pooblastilo za pridobitev podatkov iz uradnih evidenc</w:t>
      </w:r>
    </w:p>
    <w:p w:rsidR="00D377BD" w:rsidRPr="00995E7C" w:rsidRDefault="00D377BD" w:rsidP="00D377BD">
      <w:pPr>
        <w:ind w:left="360"/>
        <w:jc w:val="center"/>
        <w:rPr>
          <w:rFonts w:ascii="Times New Roman" w:hAnsi="Times New Roman"/>
          <w:color w:val="0000FF"/>
        </w:rPr>
      </w:pPr>
      <w:r w:rsidRPr="00995E7C">
        <w:rPr>
          <w:rFonts w:ascii="Times New Roman" w:hAnsi="Times New Roman"/>
          <w:color w:val="0000FF"/>
        </w:rPr>
        <w:t xml:space="preserve">- </w:t>
      </w:r>
      <w:r w:rsidRPr="000E7C20">
        <w:rPr>
          <w:rFonts w:ascii="Times New Roman" w:hAnsi="Times New Roman"/>
          <w:i/>
          <w:color w:val="0000FF"/>
        </w:rPr>
        <w:t>za pravne in fizične osebe</w:t>
      </w:r>
      <w:r w:rsidRPr="00995E7C">
        <w:rPr>
          <w:rFonts w:ascii="Times New Roman" w:hAnsi="Times New Roman"/>
          <w:color w:val="0000FF"/>
        </w:rPr>
        <w:t xml:space="preserve"> –</w:t>
      </w:r>
    </w:p>
    <w:p w:rsidR="00D377BD" w:rsidRPr="00995E7C" w:rsidRDefault="00D377BD" w:rsidP="00D377BD">
      <w:pPr>
        <w:rPr>
          <w:rFonts w:ascii="Times New Roman" w:hAnsi="Times New Roman"/>
        </w:rPr>
      </w:pPr>
    </w:p>
    <w:p w:rsidR="00D377BD" w:rsidRDefault="00CE3225" w:rsidP="00D377BD">
      <w:pPr>
        <w:ind w:right="-32"/>
        <w:jc w:val="center"/>
        <w:rPr>
          <w:rFonts w:ascii="Times New Roman" w:hAnsi="Times New Roman"/>
          <w:b/>
          <w:bCs/>
        </w:rPr>
      </w:pPr>
      <w:r w:rsidRPr="003940A2">
        <w:rPr>
          <w:rFonts w:ascii="Times New Roman" w:hAnsi="Times New Roman"/>
          <w:b/>
          <w:bCs/>
        </w:rPr>
        <w:t>»</w:t>
      </w:r>
      <w:r w:rsidR="00DD335E">
        <w:rPr>
          <w:rFonts w:ascii="Times New Roman" w:hAnsi="Times New Roman"/>
          <w:b/>
        </w:rPr>
        <w:t>V</w:t>
      </w:r>
      <w:r w:rsidR="00347E38">
        <w:rPr>
          <w:rFonts w:ascii="Times New Roman" w:hAnsi="Times New Roman"/>
          <w:b/>
        </w:rPr>
        <w:t>zdrževanje medicinske opreme</w:t>
      </w:r>
      <w:r>
        <w:rPr>
          <w:rFonts w:ascii="Times New Roman" w:hAnsi="Times New Roman"/>
          <w:b/>
          <w:bCs/>
        </w:rPr>
        <w:t>«</w:t>
      </w:r>
    </w:p>
    <w:p w:rsidR="00CE3225" w:rsidRPr="00525327" w:rsidRDefault="00CE3225" w:rsidP="00D377BD">
      <w:pPr>
        <w:ind w:right="-32"/>
        <w:jc w:val="center"/>
        <w:rPr>
          <w:rFonts w:ascii="Times New Roman" w:hAnsi="Times New Roman"/>
          <w:b/>
          <w:bCs/>
        </w:rPr>
      </w:pPr>
    </w:p>
    <w:p w:rsidR="00D377BD" w:rsidRPr="00525327" w:rsidRDefault="00D377BD" w:rsidP="00D377BD">
      <w:pPr>
        <w:rPr>
          <w:rFonts w:ascii="Times New Roman" w:hAnsi="Times New Roman"/>
        </w:rPr>
      </w:pPr>
    </w:p>
    <w:p w:rsidR="00D377BD" w:rsidRPr="00525327" w:rsidRDefault="00D377BD" w:rsidP="00D377BD">
      <w:pPr>
        <w:jc w:val="both"/>
        <w:rPr>
          <w:rFonts w:ascii="Times New Roman" w:hAnsi="Times New Roman"/>
        </w:rPr>
      </w:pPr>
    </w:p>
    <w:p w:rsidR="00D377BD" w:rsidRPr="00995E7C" w:rsidRDefault="00D377BD" w:rsidP="00E66B8A">
      <w:pPr>
        <w:ind w:right="-32"/>
        <w:jc w:val="both"/>
        <w:rPr>
          <w:rFonts w:ascii="Times New Roman" w:hAnsi="Times New Roman"/>
          <w:b/>
          <w:bCs/>
        </w:rPr>
      </w:pPr>
      <w:r w:rsidRPr="00525327">
        <w:rPr>
          <w:rFonts w:ascii="Times New Roman" w:hAnsi="Times New Roman"/>
        </w:rPr>
        <w:t xml:space="preserve">Ponudnik _________________________________________________ pooblaščam naročnika Splošno bolnišnico Slovenj Gradec, Gosposvetska cesta 1, 2380 Slovenj Gradec, da lahko za namene javnega naročila </w:t>
      </w:r>
      <w:r w:rsidR="00CE3225" w:rsidRPr="003940A2">
        <w:rPr>
          <w:rFonts w:ascii="Times New Roman" w:hAnsi="Times New Roman"/>
          <w:b/>
          <w:bCs/>
        </w:rPr>
        <w:t>»</w:t>
      </w:r>
      <w:r w:rsidR="00E46D17">
        <w:rPr>
          <w:rFonts w:ascii="Times New Roman" w:hAnsi="Times New Roman"/>
          <w:b/>
        </w:rPr>
        <w:t>V</w:t>
      </w:r>
      <w:r w:rsidR="00347E38">
        <w:rPr>
          <w:rFonts w:ascii="Times New Roman" w:hAnsi="Times New Roman"/>
          <w:b/>
        </w:rPr>
        <w:t>zdrževanje medicinske opreme</w:t>
      </w:r>
      <w:r w:rsidR="00CE3225">
        <w:rPr>
          <w:rFonts w:ascii="Times New Roman" w:hAnsi="Times New Roman"/>
          <w:b/>
          <w:bCs/>
        </w:rPr>
        <w:t>«</w:t>
      </w:r>
      <w:r w:rsidRPr="00525327">
        <w:rPr>
          <w:rFonts w:ascii="Times New Roman" w:hAnsi="Times New Roman"/>
          <w:b/>
          <w:bCs/>
        </w:rPr>
        <w:t>,</w:t>
      </w:r>
      <w:r w:rsidRPr="00525327">
        <w:rPr>
          <w:rFonts w:ascii="Times New Roman" w:hAnsi="Times New Roman"/>
        </w:rPr>
        <w:t xml:space="preserve"> za</w:t>
      </w:r>
      <w:r w:rsidRPr="00995E7C">
        <w:rPr>
          <w:rFonts w:ascii="Times New Roman" w:hAnsi="Times New Roman"/>
        </w:rPr>
        <w:t xml:space="preserve"> ponudnika pridobi osebne podatke iz uradnih evidenc državnih organov, organov lokalnih skupnosti ali nosilcev javnega pooblastila.</w:t>
      </w:r>
    </w:p>
    <w:p w:rsidR="00D377BD" w:rsidRPr="00995E7C" w:rsidRDefault="00D377BD" w:rsidP="00D377BD">
      <w:pPr>
        <w:jc w:val="both"/>
        <w:rPr>
          <w:rFonts w:ascii="Times New Roman" w:hAnsi="Times New Roman"/>
        </w:rPr>
      </w:pPr>
    </w:p>
    <w:p w:rsidR="00D377BD" w:rsidRPr="00995E7C" w:rsidRDefault="00D377BD" w:rsidP="00D377BD">
      <w:pPr>
        <w:jc w:val="both"/>
        <w:rPr>
          <w:rFonts w:ascii="Times New Roman" w:hAnsi="Times New Roman"/>
          <w:b/>
          <w:bCs/>
        </w:rPr>
      </w:pPr>
      <w:r w:rsidRPr="00995E7C">
        <w:rPr>
          <w:rFonts w:ascii="Times New Roman" w:hAnsi="Times New Roman"/>
          <w:b/>
          <w:bCs/>
        </w:rPr>
        <w:t>Podatki o ponudniku:</w:t>
      </w:r>
    </w:p>
    <w:p w:rsidR="00D377BD" w:rsidRPr="00995E7C" w:rsidRDefault="00D377BD" w:rsidP="00D377BD">
      <w:pPr>
        <w:jc w:val="both"/>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Polno ime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Sedež podjetja: _______________________________________________________________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Občina sedeža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Številka vpisa v sodni oz. poslovni register (št. vložka):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Matična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Davčna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i/>
          <w:color w:val="0000FF"/>
        </w:rPr>
      </w:pPr>
      <w:r w:rsidRPr="00995E7C">
        <w:rPr>
          <w:rFonts w:ascii="Times New Roman" w:hAnsi="Times New Roman"/>
          <w:b/>
        </w:rPr>
        <w:t>Podatki o zakonitih zastopnikih podjetja</w:t>
      </w:r>
      <w:r w:rsidRPr="00995E7C">
        <w:rPr>
          <w:rFonts w:ascii="Times New Roman" w:hAnsi="Times New Roman"/>
        </w:rPr>
        <w:t xml:space="preserve"> (</w:t>
      </w:r>
      <w:r w:rsidRPr="006F2CC6">
        <w:rPr>
          <w:rFonts w:ascii="Times New Roman" w:hAnsi="Times New Roman"/>
          <w:i/>
          <w:iCs/>
          <w:color w:val="0000FF"/>
          <w:sz w:val="22"/>
          <w:szCs w:val="22"/>
        </w:rPr>
        <w:t xml:space="preserve">navesti vse zakonite zastopnike ponudnika. To izjavo morajo spodaj </w:t>
      </w:r>
      <w:r w:rsidRPr="00587C66">
        <w:rPr>
          <w:rFonts w:ascii="Times New Roman" w:hAnsi="Times New Roman"/>
          <w:i/>
          <w:iCs/>
          <w:color w:val="FF0000"/>
          <w:sz w:val="22"/>
          <w:szCs w:val="22"/>
        </w:rPr>
        <w:t>OBVEZNO podpisati vsi zakoniti zastopniki</w:t>
      </w:r>
      <w:r w:rsidRPr="00995E7C">
        <w:rPr>
          <w:rFonts w:ascii="Times New Roman" w:hAnsi="Times New Roman"/>
          <w:i/>
          <w:iCs/>
          <w:color w:val="0000FF"/>
        </w:rPr>
        <w:t>)</w:t>
      </w:r>
      <w:r w:rsidRPr="00995E7C">
        <w:rPr>
          <w:rFonts w:ascii="Times New Roman" w:hAnsi="Times New Roman"/>
          <w:color w:val="0000FF"/>
        </w:rPr>
        <w:t xml:space="preserve">: </w:t>
      </w:r>
      <w:r w:rsidRPr="00995E7C">
        <w:rPr>
          <w:rFonts w:ascii="Times New Roman" w:hAnsi="Times New Roman"/>
          <w:i/>
          <w:color w:val="0000FF"/>
        </w:rPr>
        <w:t>/</w:t>
      </w:r>
      <w:r w:rsidRPr="006F2CC6">
        <w:rPr>
          <w:rFonts w:ascii="Times New Roman" w:hAnsi="Times New Roman"/>
          <w:i/>
          <w:sz w:val="20"/>
          <w:szCs w:val="20"/>
        </w:rPr>
        <w:t>po potrebi dodati vrstice</w:t>
      </w:r>
      <w:r w:rsidRPr="00995E7C">
        <w:rPr>
          <w:rFonts w:ascii="Times New Roman" w:hAnsi="Times New Roman"/>
          <w:i/>
          <w:color w:val="0000FF"/>
        </w:rPr>
        <w:t>/</w:t>
      </w:r>
    </w:p>
    <w:p w:rsidR="00D377BD" w:rsidRPr="00995E7C" w:rsidRDefault="00D377BD" w:rsidP="00D377BD">
      <w:pPr>
        <w:pBdr>
          <w:bottom w:val="single" w:sz="12" w:space="0" w:color="auto"/>
        </w:pBdr>
        <w:rPr>
          <w:rFonts w:ascii="Times New Roman" w:hAnsi="Times New Roman"/>
        </w:rPr>
      </w:pPr>
    </w:p>
    <w:p w:rsidR="00D377BD" w:rsidRPr="00995E7C" w:rsidRDefault="00D377BD" w:rsidP="00D377BD">
      <w:pPr>
        <w:pBdr>
          <w:bottom w:val="single" w:sz="12" w:space="1" w:color="auto"/>
        </w:pBdr>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w:t>
      </w:r>
      <w:r>
        <w:rPr>
          <w:rFonts w:ascii="Times New Roman" w:hAnsi="Times New Roman"/>
          <w:i/>
          <w:iCs/>
          <w:color w:val="0000FF"/>
          <w:sz w:val="18"/>
          <w:szCs w:val="18"/>
        </w:rPr>
        <w:t>lnega bivališča</w:t>
      </w:r>
      <w:r w:rsidRPr="002516FC">
        <w:rPr>
          <w:rFonts w:ascii="Times New Roman" w:hAnsi="Times New Roman"/>
          <w:i/>
          <w:iCs/>
          <w:color w:val="0000FF"/>
          <w:sz w:val="18"/>
          <w:szCs w:val="18"/>
        </w:rPr>
        <w:t>, EMŠO/</w:t>
      </w:r>
    </w:p>
    <w:p w:rsidR="00D377BD" w:rsidRPr="00995E7C" w:rsidRDefault="00D377BD" w:rsidP="00D377BD">
      <w:pPr>
        <w:pBdr>
          <w:bottom w:val="single" w:sz="12" w:space="1" w:color="auto"/>
        </w:pBdr>
        <w:rPr>
          <w:rFonts w:ascii="Times New Roman" w:hAnsi="Times New Roman"/>
        </w:rPr>
      </w:pPr>
    </w:p>
    <w:p w:rsidR="00D377BD" w:rsidRPr="002516FC" w:rsidRDefault="00D377BD" w:rsidP="00D377BD">
      <w:pPr>
        <w:pBdr>
          <w:bottom w:val="single" w:sz="12" w:space="0" w:color="auto"/>
        </w:pBdr>
        <w:rPr>
          <w:rFonts w:ascii="Times New Roman" w:hAnsi="Times New Roman"/>
          <w:i/>
          <w:iCs/>
          <w:color w:val="0000FF"/>
          <w:sz w:val="18"/>
          <w:szCs w:val="18"/>
        </w:rPr>
      </w:pPr>
      <w:r w:rsidRPr="002516FC">
        <w:rPr>
          <w:rFonts w:ascii="Times New Roman" w:hAnsi="Times New Roman"/>
          <w:i/>
          <w:iCs/>
          <w:color w:val="0000FF"/>
          <w:sz w:val="18"/>
          <w:szCs w:val="18"/>
        </w:rPr>
        <w:t xml:space="preserve">                                      /ime in priimek, naslov stal</w:t>
      </w:r>
      <w:r>
        <w:rPr>
          <w:rFonts w:ascii="Times New Roman" w:hAnsi="Times New Roman"/>
          <w:i/>
          <w:iCs/>
          <w:color w:val="0000FF"/>
          <w:sz w:val="18"/>
          <w:szCs w:val="18"/>
        </w:rPr>
        <w:t xml:space="preserve">nega bivališča, </w:t>
      </w:r>
      <w:r w:rsidRPr="002516FC">
        <w:rPr>
          <w:rFonts w:ascii="Times New Roman" w:hAnsi="Times New Roman"/>
          <w:i/>
          <w:iCs/>
          <w:color w:val="0000FF"/>
          <w:sz w:val="18"/>
          <w:szCs w:val="18"/>
        </w:rPr>
        <w:t xml:space="preserve"> EMŠO/</w:t>
      </w:r>
    </w:p>
    <w:p w:rsidR="00D377BD" w:rsidRPr="00995E7C" w:rsidRDefault="00D377BD" w:rsidP="00D377BD">
      <w:pPr>
        <w:pBdr>
          <w:bottom w:val="single" w:sz="12" w:space="0" w:color="auto"/>
        </w:pBdr>
        <w:rPr>
          <w:rFonts w:ascii="Times New Roman" w:hAnsi="Times New Roman"/>
          <w:i/>
          <w:iCs/>
        </w:rPr>
      </w:pPr>
    </w:p>
    <w:p w:rsidR="00D377BD" w:rsidRPr="00995E7C" w:rsidRDefault="00D377BD" w:rsidP="00D377BD">
      <w:pPr>
        <w:rPr>
          <w:rFonts w:ascii="Times New Roman" w:hAnsi="Times New Roman"/>
        </w:rPr>
      </w:pPr>
    </w:p>
    <w:p w:rsidR="00D377BD" w:rsidRDefault="00D377BD" w:rsidP="00D377BD">
      <w:pPr>
        <w:rPr>
          <w:rFonts w:ascii="Times New Roman" w:hAnsi="Times New Roman"/>
          <w:b/>
          <w:bCs/>
        </w:rPr>
      </w:pPr>
      <w:r w:rsidRPr="00995E7C">
        <w:rPr>
          <w:rFonts w:ascii="Times New Roman" w:hAnsi="Times New Roman"/>
          <w:b/>
          <w:bCs/>
        </w:rPr>
        <w:t>To pooblastilo je sestavni del in priloga ponudbe, s katero se prijavljamo na javni razpis.</w:t>
      </w:r>
    </w:p>
    <w:p w:rsidR="00D377BD" w:rsidRDefault="00D377BD" w:rsidP="00D377BD">
      <w:pPr>
        <w:rPr>
          <w:rFonts w:ascii="Times New Roman" w:hAnsi="Times New Roman"/>
          <w:b/>
          <w:bCs/>
        </w:rPr>
      </w:pPr>
    </w:p>
    <w:p w:rsidR="00D377BD" w:rsidRPr="00995E7C" w:rsidRDefault="00D377BD" w:rsidP="00D377BD">
      <w:pPr>
        <w:rPr>
          <w:rFonts w:ascii="Times New Roman" w:hAnsi="Times New Roman"/>
          <w:b/>
          <w:bCs/>
        </w:rPr>
      </w:pPr>
    </w:p>
    <w:p w:rsidR="00F73AD4" w:rsidRDefault="00F73AD4" w:rsidP="00F73AD4">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F73AD4" w:rsidRDefault="00F73AD4" w:rsidP="00F73AD4">
      <w:pPr>
        <w:autoSpaceDE w:val="0"/>
        <w:autoSpaceDN w:val="0"/>
        <w:adjustRightInd w:val="0"/>
        <w:jc w:val="both"/>
        <w:rPr>
          <w:rFonts w:ascii="Times New Roman" w:hAnsi="Times New Roman"/>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D377BD" w:rsidRDefault="00D377BD" w:rsidP="00D377BD">
      <w:pPr>
        <w:rPr>
          <w:rFonts w:ascii="Times New Roman" w:hAnsi="Times New Roman"/>
        </w:rPr>
      </w:pPr>
    </w:p>
    <w:p w:rsidR="00D377BD" w:rsidRDefault="00D377BD" w:rsidP="00D377BD">
      <w:pPr>
        <w:rPr>
          <w:rFonts w:ascii="Times New Roman" w:hAnsi="Times New Roman"/>
        </w:rPr>
      </w:pPr>
    </w:p>
    <w:p w:rsidR="00FB17D4" w:rsidRDefault="00FB17D4" w:rsidP="00D377BD">
      <w:pPr>
        <w:rPr>
          <w:rFonts w:ascii="Times New Roman" w:hAnsi="Times New Roman"/>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00B41AEF">
        <w:rPr>
          <w:rFonts w:ascii="Times New Roman" w:hAnsi="Times New Roman"/>
          <w:szCs w:val="20"/>
        </w:rPr>
        <w:t>6</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D377BD" w:rsidRPr="00E609E0" w:rsidRDefault="00D377BD" w:rsidP="00D377BD">
      <w:pPr>
        <w:jc w:val="both"/>
        <w:rPr>
          <w:rFonts w:ascii="Times New Roman" w:hAnsi="Times New Roman"/>
          <w:b/>
          <w:szCs w:val="20"/>
        </w:rPr>
      </w:pPr>
      <w:r>
        <w:rPr>
          <w:rFonts w:ascii="Times New Roman" w:hAnsi="Times New Roman"/>
          <w:b/>
          <w:szCs w:val="20"/>
        </w:rPr>
        <w:t xml:space="preserve">Štev. : </w:t>
      </w:r>
      <w:r w:rsidR="00B502FF">
        <w:rPr>
          <w:rFonts w:ascii="Times New Roman" w:hAnsi="Times New Roman"/>
          <w:b/>
          <w:szCs w:val="20"/>
        </w:rPr>
        <w:t>JN14/2020</w:t>
      </w:r>
    </w:p>
    <w:p w:rsidR="00261E08" w:rsidRDefault="00261E08" w:rsidP="00261E08">
      <w:pPr>
        <w:jc w:val="both"/>
        <w:rPr>
          <w:rFonts w:ascii="Times New Roman" w:hAnsi="Times New Roman"/>
          <w:b/>
          <w:szCs w:val="20"/>
        </w:rPr>
      </w:pPr>
      <w:r w:rsidRPr="00261E08">
        <w:rPr>
          <w:rFonts w:ascii="Times New Roman" w:hAnsi="Times New Roman"/>
          <w:b/>
          <w:szCs w:val="20"/>
        </w:rPr>
        <w:t xml:space="preserve">Datum </w:t>
      </w:r>
      <w:r w:rsidRPr="00DA4D27">
        <w:rPr>
          <w:rFonts w:ascii="Times New Roman" w:hAnsi="Times New Roman"/>
          <w:b/>
          <w:szCs w:val="20"/>
        </w:rPr>
        <w:t>:  april 2020</w:t>
      </w:r>
    </w:p>
    <w:p w:rsidR="00E94856" w:rsidRPr="009D3E7D" w:rsidRDefault="00E94856" w:rsidP="00E94856">
      <w:pPr>
        <w:jc w:val="both"/>
        <w:rPr>
          <w:rFonts w:ascii="Calibri" w:hAnsi="Calibri" w:cs="Calibri"/>
          <w:bCs/>
        </w:rPr>
      </w:pPr>
    </w:p>
    <w:p w:rsidR="001F4A34" w:rsidRPr="00CE3225" w:rsidRDefault="00CE3225" w:rsidP="00CE3225">
      <w:pPr>
        <w:jc w:val="both"/>
        <w:rPr>
          <w:rFonts w:ascii="Times New Roman" w:hAnsi="Times New Roman"/>
          <w:i/>
          <w:u w:val="single"/>
        </w:rPr>
      </w:pPr>
      <w:r>
        <w:rPr>
          <w:rFonts w:ascii="Times New Roman" w:hAnsi="Times New Roman"/>
          <w:b/>
        </w:rPr>
        <w:t xml:space="preserve">                                                                </w:t>
      </w:r>
      <w:r w:rsidR="001F4A34" w:rsidRPr="001D4E7E">
        <w:rPr>
          <w:rFonts w:ascii="Times New Roman" w:hAnsi="Times New Roman"/>
          <w:b/>
        </w:rPr>
        <w:t>POGODBA</w:t>
      </w:r>
      <w:r>
        <w:rPr>
          <w:rFonts w:ascii="Times New Roman" w:hAnsi="Times New Roman"/>
          <w:b/>
        </w:rPr>
        <w:t xml:space="preserve">                                              </w:t>
      </w:r>
      <w:r w:rsidRPr="00E9516B">
        <w:rPr>
          <w:rFonts w:ascii="Times New Roman" w:hAnsi="Times New Roman"/>
          <w:b/>
          <w:i/>
        </w:rPr>
        <w:t>Vzorec</w:t>
      </w:r>
    </w:p>
    <w:p w:rsidR="001F4A34" w:rsidRDefault="001F4A34" w:rsidP="001F4A34">
      <w:pPr>
        <w:jc w:val="center"/>
        <w:rPr>
          <w:rFonts w:ascii="Times New Roman" w:hAnsi="Times New Roman"/>
          <w:b/>
        </w:rPr>
      </w:pPr>
    </w:p>
    <w:p w:rsidR="001F4A34" w:rsidRPr="001D4E7E" w:rsidRDefault="00CE3225" w:rsidP="001F4A34">
      <w:pPr>
        <w:jc w:val="center"/>
        <w:rPr>
          <w:rFonts w:ascii="Times New Roman" w:hAnsi="Times New Roman"/>
        </w:rPr>
      </w:pPr>
      <w:r w:rsidRPr="003940A2">
        <w:rPr>
          <w:rFonts w:ascii="Times New Roman" w:hAnsi="Times New Roman"/>
          <w:b/>
          <w:bCs/>
        </w:rPr>
        <w:t>»</w:t>
      </w:r>
      <w:r w:rsidR="00DD335E">
        <w:rPr>
          <w:rFonts w:ascii="Times New Roman" w:hAnsi="Times New Roman"/>
          <w:b/>
          <w:bCs/>
        </w:rPr>
        <w:t>V</w:t>
      </w:r>
      <w:r w:rsidR="00347E38">
        <w:rPr>
          <w:rFonts w:ascii="Times New Roman" w:hAnsi="Times New Roman"/>
          <w:b/>
        </w:rPr>
        <w:t>zdrževanje medicinske opreme</w:t>
      </w:r>
      <w:r>
        <w:rPr>
          <w:rFonts w:ascii="Times New Roman" w:hAnsi="Times New Roman"/>
          <w:b/>
          <w:bCs/>
        </w:rPr>
        <w:t>«</w:t>
      </w:r>
    </w:p>
    <w:p w:rsidR="001F4A34" w:rsidRPr="001D4E7E" w:rsidRDefault="001F4A34" w:rsidP="001F4A34">
      <w:pPr>
        <w:jc w:val="both"/>
        <w:rPr>
          <w:rFonts w:ascii="Times New Roman" w:hAnsi="Times New Roman"/>
        </w:rPr>
      </w:pPr>
    </w:p>
    <w:p w:rsidR="008B3308" w:rsidRPr="001D4E7E" w:rsidRDefault="008B3308" w:rsidP="008B3308">
      <w:pPr>
        <w:rPr>
          <w:rFonts w:ascii="Times New Roman" w:hAnsi="Times New Roman"/>
        </w:rPr>
      </w:pPr>
      <w:r w:rsidRPr="001D4E7E">
        <w:rPr>
          <w:rFonts w:ascii="Times New Roman" w:hAnsi="Times New Roman"/>
        </w:rPr>
        <w:t>Sklenjena med:</w:t>
      </w:r>
    </w:p>
    <w:p w:rsidR="008B3308" w:rsidRPr="001D4E7E" w:rsidRDefault="008B3308" w:rsidP="008B3308">
      <w:pPr>
        <w:jc w:val="both"/>
        <w:rPr>
          <w:rFonts w:ascii="Times New Roman" w:hAnsi="Times New Roman"/>
        </w:rPr>
      </w:pPr>
    </w:p>
    <w:p w:rsidR="008B3308" w:rsidRPr="00B438A7" w:rsidRDefault="008B3308" w:rsidP="008B3308">
      <w:pPr>
        <w:rPr>
          <w:rFonts w:ascii="Times New Roman" w:hAnsi="Times New Roman"/>
          <w:b/>
          <w:bCs/>
        </w:rPr>
      </w:pPr>
      <w:r w:rsidRPr="00B438A7">
        <w:rPr>
          <w:rFonts w:ascii="Times New Roman" w:hAnsi="Times New Roman"/>
          <w:b/>
          <w:bCs/>
        </w:rPr>
        <w:t>POGODBENI STRANKI :</w:t>
      </w:r>
    </w:p>
    <w:p w:rsidR="008B3308" w:rsidRPr="00B438A7" w:rsidRDefault="008B3308" w:rsidP="008B3308">
      <w:pPr>
        <w:rPr>
          <w:rFonts w:ascii="Times New Roman" w:hAnsi="Times New Roman"/>
        </w:rPr>
      </w:pPr>
    </w:p>
    <w:p w:rsidR="008B3308" w:rsidRPr="00A71AB9" w:rsidRDefault="009074BE" w:rsidP="008B3308">
      <w:pPr>
        <w:rPr>
          <w:rFonts w:ascii="Times New Roman" w:hAnsi="Times New Roman"/>
        </w:rPr>
      </w:pPr>
      <w:r>
        <w:rPr>
          <w:rFonts w:ascii="Times New Roman" w:hAnsi="Times New Roman"/>
        </w:rPr>
        <w:t>N</w:t>
      </w:r>
      <w:r w:rsidR="00347E38">
        <w:rPr>
          <w:rFonts w:ascii="Times New Roman" w:hAnsi="Times New Roman"/>
        </w:rPr>
        <w:t>AROČNIK</w:t>
      </w:r>
      <w:r w:rsidR="008B3308" w:rsidRPr="00B438A7">
        <w:rPr>
          <w:rFonts w:ascii="Times New Roman" w:hAnsi="Times New Roman"/>
        </w:rPr>
        <w:t xml:space="preserve">: </w:t>
      </w:r>
      <w:r w:rsidR="008B3308" w:rsidRPr="00B438A7">
        <w:rPr>
          <w:rFonts w:ascii="Times New Roman" w:hAnsi="Times New Roman"/>
          <w:b/>
          <w:bCs/>
        </w:rPr>
        <w:t xml:space="preserve">SPLOŠNA BOLNIŠNICA Slovenj Gradec, Gosposvetska 1, 2380 Slovenj </w:t>
      </w:r>
      <w:r w:rsidR="008B3308" w:rsidRPr="00A71AB9">
        <w:rPr>
          <w:rFonts w:ascii="Times New Roman" w:hAnsi="Times New Roman"/>
          <w:bCs/>
        </w:rPr>
        <w:t>Gradec,</w:t>
      </w:r>
      <w:r w:rsidR="008B3308" w:rsidRPr="00A71AB9">
        <w:rPr>
          <w:rFonts w:ascii="Times New Roman" w:hAnsi="Times New Roman"/>
        </w:rPr>
        <w:t xml:space="preserve"> ki jo zastopa </w:t>
      </w:r>
      <w:r w:rsidR="00DA105A">
        <w:rPr>
          <w:rFonts w:ascii="Times New Roman" w:hAnsi="Times New Roman"/>
        </w:rPr>
        <w:t xml:space="preserve">v. d. </w:t>
      </w:r>
      <w:r w:rsidR="008B3308" w:rsidRPr="00A71AB9">
        <w:rPr>
          <w:rFonts w:ascii="Times New Roman" w:hAnsi="Times New Roman"/>
        </w:rPr>
        <w:t>direktor</w:t>
      </w:r>
      <w:r w:rsidR="00DA105A">
        <w:rPr>
          <w:rFonts w:ascii="Times New Roman" w:hAnsi="Times New Roman"/>
        </w:rPr>
        <w:t>ja</w:t>
      </w:r>
      <w:r w:rsidR="008B3308" w:rsidRPr="00A71AB9">
        <w:rPr>
          <w:rFonts w:ascii="Times New Roman" w:hAnsi="Times New Roman"/>
        </w:rPr>
        <w:t xml:space="preserve">  </w:t>
      </w:r>
      <w:r w:rsidR="00DA105A" w:rsidRPr="00DA105A">
        <w:rPr>
          <w:rFonts w:ascii="Times New Roman" w:hAnsi="Times New Roman"/>
        </w:rPr>
        <w:t>Alenka Jezernik Skudnik, univ. dipl. prav.</w:t>
      </w:r>
      <w:r w:rsidR="008B3308" w:rsidRPr="00A71AB9">
        <w:rPr>
          <w:rFonts w:ascii="Times New Roman" w:hAnsi="Times New Roman"/>
        </w:rPr>
        <w:t xml:space="preserve">  (v nadaljevanju: n</w:t>
      </w:r>
      <w:r w:rsidR="00CC1B58" w:rsidRPr="00A71AB9">
        <w:rPr>
          <w:rFonts w:ascii="Times New Roman" w:hAnsi="Times New Roman"/>
        </w:rPr>
        <w:t>a</w:t>
      </w:r>
      <w:r w:rsidR="00347E38" w:rsidRPr="00A71AB9">
        <w:rPr>
          <w:rFonts w:ascii="Times New Roman" w:hAnsi="Times New Roman"/>
        </w:rPr>
        <w:t>ročnik</w:t>
      </w:r>
      <w:r w:rsidR="008B3308" w:rsidRPr="00A71AB9">
        <w:rPr>
          <w:rFonts w:ascii="Times New Roman" w:hAnsi="Times New Roman"/>
        </w:rPr>
        <w:t>)</w:t>
      </w:r>
    </w:p>
    <w:p w:rsidR="008B3308" w:rsidRPr="00B438A7" w:rsidRDefault="008B3308" w:rsidP="008B3308">
      <w:pPr>
        <w:rPr>
          <w:rFonts w:ascii="Times New Roman" w:hAnsi="Times New Roman"/>
        </w:rPr>
      </w:pPr>
      <w:r w:rsidRPr="00B438A7">
        <w:rPr>
          <w:rFonts w:ascii="Times New Roman" w:hAnsi="Times New Roman"/>
        </w:rPr>
        <w:t>Davčna številka:  SI34697390</w:t>
      </w:r>
    </w:p>
    <w:p w:rsidR="008B3308" w:rsidRPr="00B438A7" w:rsidRDefault="008B3308" w:rsidP="008B3308">
      <w:pPr>
        <w:rPr>
          <w:rFonts w:ascii="Times New Roman" w:hAnsi="Times New Roman"/>
        </w:rPr>
      </w:pPr>
      <w:r w:rsidRPr="00B438A7">
        <w:rPr>
          <w:rFonts w:ascii="Times New Roman" w:hAnsi="Times New Roman"/>
        </w:rPr>
        <w:t>Matična številka:  5054958</w:t>
      </w:r>
    </w:p>
    <w:p w:rsidR="008B3308" w:rsidRPr="00B438A7" w:rsidRDefault="008B3308" w:rsidP="008B3308">
      <w:pPr>
        <w:rPr>
          <w:rFonts w:ascii="Times New Roman" w:hAnsi="Times New Roman"/>
          <w:b/>
          <w:bCs/>
        </w:rPr>
      </w:pPr>
    </w:p>
    <w:p w:rsidR="008B3308" w:rsidRPr="00B438A7" w:rsidRDefault="008B3308" w:rsidP="008B3308">
      <w:pPr>
        <w:rPr>
          <w:rFonts w:ascii="Times New Roman" w:hAnsi="Times New Roman"/>
        </w:rPr>
      </w:pPr>
      <w:r w:rsidRPr="00B438A7">
        <w:rPr>
          <w:rFonts w:ascii="Times New Roman" w:hAnsi="Times New Roman"/>
        </w:rPr>
        <w:t>in</w:t>
      </w:r>
    </w:p>
    <w:p w:rsidR="008B3308" w:rsidRPr="00B438A7" w:rsidRDefault="008B3308" w:rsidP="008B3308">
      <w:pPr>
        <w:rPr>
          <w:rFonts w:ascii="Times New Roman" w:hAnsi="Times New Roman"/>
        </w:rPr>
      </w:pPr>
      <w:r w:rsidRPr="00B438A7">
        <w:rPr>
          <w:rFonts w:ascii="Times New Roman" w:hAnsi="Times New Roman"/>
        </w:rPr>
        <w:t xml:space="preserve">                                                                                                                                     </w:t>
      </w:r>
    </w:p>
    <w:p w:rsidR="008B3308" w:rsidRPr="00B438A7" w:rsidRDefault="004924D4" w:rsidP="008B3308">
      <w:pPr>
        <w:rPr>
          <w:rFonts w:ascii="Times New Roman" w:hAnsi="Times New Roman"/>
        </w:rPr>
      </w:pPr>
      <w:r>
        <w:rPr>
          <w:rFonts w:ascii="Times New Roman" w:hAnsi="Times New Roman"/>
        </w:rPr>
        <w:t>IZVAJALEC</w:t>
      </w:r>
      <w:r w:rsidR="008B3308" w:rsidRPr="00B438A7">
        <w:rPr>
          <w:rFonts w:ascii="Times New Roman" w:hAnsi="Times New Roman"/>
        </w:rPr>
        <w:t xml:space="preserve">:……………………………………………………, ki ga zastopa ……………………………………..          (v nadaljevanju: </w:t>
      </w:r>
      <w:r w:rsidR="00347E38">
        <w:rPr>
          <w:rFonts w:ascii="Times New Roman" w:hAnsi="Times New Roman"/>
        </w:rPr>
        <w:t>izvajalec</w:t>
      </w:r>
      <w:r w:rsidR="008B3308" w:rsidRPr="00B438A7">
        <w:rPr>
          <w:rFonts w:ascii="Times New Roman" w:hAnsi="Times New Roman"/>
        </w:rPr>
        <w:t>)</w:t>
      </w:r>
    </w:p>
    <w:p w:rsidR="008B3308" w:rsidRPr="00B438A7" w:rsidRDefault="008B3308" w:rsidP="008B3308">
      <w:pPr>
        <w:rPr>
          <w:rFonts w:ascii="Times New Roman" w:hAnsi="Times New Roman"/>
        </w:rPr>
      </w:pPr>
      <w:r w:rsidRPr="00B438A7">
        <w:rPr>
          <w:rFonts w:ascii="Times New Roman" w:hAnsi="Times New Roman"/>
        </w:rPr>
        <w:t>Davčna številka:  SI …………</w:t>
      </w:r>
    </w:p>
    <w:p w:rsidR="008B3308" w:rsidRPr="00B438A7" w:rsidRDefault="008B3308" w:rsidP="008B3308">
      <w:pPr>
        <w:rPr>
          <w:rFonts w:ascii="Times New Roman" w:hAnsi="Times New Roman"/>
        </w:rPr>
      </w:pPr>
      <w:r w:rsidRPr="00B438A7">
        <w:rPr>
          <w:rFonts w:ascii="Times New Roman" w:hAnsi="Times New Roman"/>
        </w:rPr>
        <w:t>Matična številka:  …………..</w:t>
      </w:r>
    </w:p>
    <w:p w:rsidR="008B3308" w:rsidRPr="00B438A7" w:rsidRDefault="008B3308" w:rsidP="008B3308">
      <w:pPr>
        <w:rPr>
          <w:rFonts w:ascii="Times New Roman" w:hAnsi="Times New Roman"/>
        </w:rPr>
      </w:pPr>
    </w:p>
    <w:p w:rsidR="008B3308" w:rsidRPr="00B438A7" w:rsidRDefault="008B3308" w:rsidP="008B3308">
      <w:pPr>
        <w:rPr>
          <w:rFonts w:ascii="Times New Roman" w:hAnsi="Times New Roman"/>
        </w:rPr>
      </w:pPr>
    </w:p>
    <w:p w:rsidR="008B3308" w:rsidRPr="00B438A7" w:rsidRDefault="008B3308" w:rsidP="008B3308">
      <w:pPr>
        <w:pStyle w:val="Seznam"/>
        <w:spacing w:after="0"/>
        <w:jc w:val="center"/>
        <w:rPr>
          <w:b/>
          <w:bCs/>
          <w:szCs w:val="24"/>
        </w:rPr>
      </w:pPr>
      <w:r w:rsidRPr="00B438A7">
        <w:rPr>
          <w:b/>
          <w:bCs/>
          <w:szCs w:val="24"/>
        </w:rPr>
        <w:t>PREDMET POGODBE</w:t>
      </w:r>
    </w:p>
    <w:p w:rsidR="008B3308" w:rsidRPr="00B438A7" w:rsidRDefault="008B3308" w:rsidP="008B3308">
      <w:pPr>
        <w:jc w:val="center"/>
        <w:rPr>
          <w:rFonts w:ascii="Times New Roman" w:hAnsi="Times New Roman"/>
        </w:rPr>
      </w:pPr>
    </w:p>
    <w:p w:rsidR="008B3308" w:rsidRPr="00B438A7" w:rsidRDefault="008B3308" w:rsidP="00CA577C">
      <w:pPr>
        <w:numPr>
          <w:ilvl w:val="0"/>
          <w:numId w:val="22"/>
        </w:numPr>
        <w:jc w:val="center"/>
        <w:rPr>
          <w:rFonts w:ascii="Times New Roman" w:hAnsi="Times New Roman"/>
        </w:rPr>
      </w:pPr>
      <w:r w:rsidRPr="00B438A7">
        <w:rPr>
          <w:rFonts w:ascii="Times New Roman" w:hAnsi="Times New Roman"/>
        </w:rPr>
        <w:t>člen</w:t>
      </w:r>
    </w:p>
    <w:p w:rsidR="008B3308" w:rsidRPr="005D379D" w:rsidRDefault="008B3308" w:rsidP="008B3308">
      <w:pPr>
        <w:pStyle w:val="Blokbesedila"/>
        <w:ind w:left="0" w:right="-32"/>
      </w:pPr>
      <w:r w:rsidRPr="00DA4D27">
        <w:rPr>
          <w:b w:val="0"/>
        </w:rPr>
        <w:t xml:space="preserve">Pogodbeni stranki ugotavljata, da je naročnik v skladu z Zakonom o javnem naročanju (ZJN-3) </w:t>
      </w:r>
      <w:r w:rsidR="00261E08" w:rsidRPr="00DA4D27">
        <w:rPr>
          <w:b w:val="0"/>
        </w:rPr>
        <w:t>v UL EU (TED)</w:t>
      </w:r>
      <w:r w:rsidR="00587C66" w:rsidRPr="00DA4D27">
        <w:rPr>
          <w:b w:val="0"/>
        </w:rPr>
        <w:t xml:space="preserve"> dne……………, številka…………..</w:t>
      </w:r>
      <w:r w:rsidR="00261E08" w:rsidRPr="00DA4D27">
        <w:rPr>
          <w:b w:val="0"/>
        </w:rPr>
        <w:t>…… in</w:t>
      </w:r>
      <w:r w:rsidR="00261E08" w:rsidRPr="00DA4D27">
        <w:t xml:space="preserve"> </w:t>
      </w:r>
      <w:r w:rsidRPr="00DA4D27">
        <w:rPr>
          <w:b w:val="0"/>
        </w:rPr>
        <w:t xml:space="preserve">na </w:t>
      </w:r>
      <w:r w:rsidRPr="005D379D">
        <w:rPr>
          <w:b w:val="0"/>
        </w:rPr>
        <w:t>Portalu javnih naročil dne ……………, številka objave ………………..</w:t>
      </w:r>
      <w:r w:rsidRPr="00D912E3">
        <w:t xml:space="preserve"> </w:t>
      </w:r>
      <w:r w:rsidR="00587C66">
        <w:rPr>
          <w:b w:val="0"/>
        </w:rPr>
        <w:t>objavil naročilo po odprtem postopku</w:t>
      </w:r>
      <w:r w:rsidRPr="00D912E3">
        <w:t xml:space="preserve"> </w:t>
      </w:r>
      <w:r w:rsidR="00587C66">
        <w:t>»</w:t>
      </w:r>
      <w:r w:rsidR="00DD335E">
        <w:t>V</w:t>
      </w:r>
      <w:r w:rsidR="00347E38">
        <w:t>zdrževanje medicinske opreme</w:t>
      </w:r>
      <w:r w:rsidR="00587C66">
        <w:t>«</w:t>
      </w:r>
      <w:r w:rsidRPr="00F32BCF">
        <w:t xml:space="preserve"> </w:t>
      </w:r>
      <w:r>
        <w:t xml:space="preserve">– za obdobje </w:t>
      </w:r>
      <w:r w:rsidR="004E6FA3">
        <w:t>petih</w:t>
      </w:r>
      <w:r>
        <w:t xml:space="preserve"> (</w:t>
      </w:r>
      <w:r w:rsidR="004E6FA3">
        <w:t>5</w:t>
      </w:r>
      <w:r>
        <w:t>) let</w:t>
      </w:r>
      <w:r w:rsidRPr="00F32BCF">
        <w:rPr>
          <w:b w:val="0"/>
          <w:bCs w:val="0"/>
        </w:rPr>
        <w:t>.</w:t>
      </w:r>
    </w:p>
    <w:p w:rsidR="008B3308" w:rsidRDefault="008B3308" w:rsidP="008B3308">
      <w:pPr>
        <w:jc w:val="both"/>
        <w:rPr>
          <w:rFonts w:ascii="Times New Roman" w:hAnsi="Times New Roman"/>
        </w:rPr>
      </w:pPr>
    </w:p>
    <w:p w:rsidR="008B3308" w:rsidRPr="00DA4D27" w:rsidRDefault="008B3308" w:rsidP="00DA4D27">
      <w:pPr>
        <w:numPr>
          <w:ilvl w:val="0"/>
          <w:numId w:val="22"/>
        </w:numPr>
        <w:jc w:val="center"/>
        <w:rPr>
          <w:rFonts w:ascii="Times New Roman" w:hAnsi="Times New Roman"/>
        </w:rPr>
      </w:pPr>
      <w:r>
        <w:rPr>
          <w:rFonts w:ascii="Times New Roman" w:hAnsi="Times New Roman"/>
        </w:rPr>
        <w:t>člen</w:t>
      </w:r>
    </w:p>
    <w:p w:rsidR="00F236EE" w:rsidRPr="00F236EE" w:rsidRDefault="00CA577C" w:rsidP="004E6FA3">
      <w:pPr>
        <w:jc w:val="both"/>
        <w:rPr>
          <w:rFonts w:ascii="Times New Roman" w:hAnsi="Times New Roman"/>
          <w:sz w:val="20"/>
          <w:szCs w:val="20"/>
        </w:rPr>
      </w:pPr>
      <w:r>
        <w:rPr>
          <w:rFonts w:ascii="Times New Roman" w:hAnsi="Times New Roman"/>
        </w:rPr>
        <w:t>Predmet pogodbe</w:t>
      </w:r>
      <w:r w:rsidR="00347E38">
        <w:rPr>
          <w:rFonts w:ascii="Times New Roman" w:hAnsi="Times New Roman"/>
        </w:rPr>
        <w:t xml:space="preserve"> je</w:t>
      </w:r>
      <w:r>
        <w:rPr>
          <w:rFonts w:ascii="Times New Roman" w:hAnsi="Times New Roman"/>
        </w:rPr>
        <w:t xml:space="preserve"> </w:t>
      </w:r>
      <w:r w:rsidR="00347E38">
        <w:rPr>
          <w:rFonts w:ascii="Times New Roman" w:hAnsi="Times New Roman"/>
        </w:rPr>
        <w:t>vzdrževanje medicinske opreme</w:t>
      </w:r>
      <w:r w:rsidR="004E6FA3">
        <w:rPr>
          <w:rFonts w:ascii="Times New Roman" w:hAnsi="Times New Roman"/>
        </w:rPr>
        <w:t xml:space="preserve"> Splošne bolnišnice Slovenj </w:t>
      </w:r>
      <w:r w:rsidR="004E6FA3" w:rsidRPr="00587C66">
        <w:rPr>
          <w:rFonts w:ascii="Times New Roman" w:hAnsi="Times New Roman"/>
        </w:rPr>
        <w:t>Gradec za obdobje petih (5) let</w:t>
      </w:r>
      <w:r w:rsidR="00347E38" w:rsidRPr="00587C66">
        <w:rPr>
          <w:rFonts w:ascii="Times New Roman" w:hAnsi="Times New Roman"/>
        </w:rPr>
        <w:t xml:space="preserve"> po posameznih sklopih</w:t>
      </w:r>
      <w:r w:rsidR="004E6FA3" w:rsidRPr="00587C66">
        <w:rPr>
          <w:rFonts w:ascii="Times New Roman" w:hAnsi="Times New Roman"/>
        </w:rPr>
        <w:t>.</w:t>
      </w:r>
    </w:p>
    <w:p w:rsidR="00CA577C" w:rsidRDefault="00CA577C" w:rsidP="008B3308">
      <w:pPr>
        <w:rPr>
          <w:rFonts w:ascii="Times New Roman" w:hAnsi="Times New Roman"/>
        </w:rPr>
      </w:pPr>
    </w:p>
    <w:p w:rsidR="008B3308" w:rsidRPr="00B438A7" w:rsidRDefault="008B3308" w:rsidP="00A71AB9">
      <w:pPr>
        <w:pStyle w:val="Naslov3"/>
        <w:spacing w:before="0" w:after="0"/>
        <w:jc w:val="center"/>
        <w:rPr>
          <w:rFonts w:ascii="Times New Roman" w:hAnsi="Times New Roman"/>
          <w:sz w:val="24"/>
          <w:szCs w:val="24"/>
        </w:rPr>
      </w:pPr>
      <w:r w:rsidRPr="00B438A7">
        <w:rPr>
          <w:rFonts w:ascii="Times New Roman" w:hAnsi="Times New Roman"/>
          <w:sz w:val="24"/>
          <w:szCs w:val="24"/>
        </w:rPr>
        <w:t>POGODBENA CENA</w:t>
      </w:r>
    </w:p>
    <w:p w:rsidR="008B3308" w:rsidRPr="00B438A7" w:rsidRDefault="008B3308" w:rsidP="008B3308">
      <w:pPr>
        <w:rPr>
          <w:rFonts w:ascii="Times New Roman" w:hAnsi="Times New Roman"/>
        </w:rPr>
      </w:pPr>
    </w:p>
    <w:p w:rsidR="008B3308" w:rsidRPr="00B438A7" w:rsidRDefault="008B3308" w:rsidP="00CA577C">
      <w:pPr>
        <w:numPr>
          <w:ilvl w:val="0"/>
          <w:numId w:val="22"/>
        </w:numPr>
        <w:jc w:val="center"/>
        <w:rPr>
          <w:rFonts w:ascii="Times New Roman" w:hAnsi="Times New Roman"/>
        </w:rPr>
      </w:pPr>
      <w:r w:rsidRPr="00B438A7">
        <w:rPr>
          <w:rFonts w:ascii="Times New Roman" w:hAnsi="Times New Roman"/>
        </w:rPr>
        <w:t>člen</w:t>
      </w:r>
    </w:p>
    <w:p w:rsidR="00FB17D4" w:rsidRPr="00B502FF" w:rsidRDefault="00FB17D4" w:rsidP="00B502FF">
      <w:pPr>
        <w:jc w:val="both"/>
        <w:rPr>
          <w:rFonts w:ascii="Times New Roman" w:hAnsi="Times New Roman"/>
        </w:rPr>
      </w:pPr>
      <w:r w:rsidRPr="00B502FF">
        <w:rPr>
          <w:rFonts w:ascii="Times New Roman" w:hAnsi="Times New Roman"/>
        </w:rPr>
        <w:t>Pogodbeni stranki soglašata, da je cena  za izvedbo storitev iz 1. člena te pogodbe opredeljena v ponudbi št : …………, z dne …………...</w:t>
      </w:r>
    </w:p>
    <w:p w:rsidR="00FB17D4" w:rsidRDefault="00FB17D4" w:rsidP="00B502FF">
      <w:pPr>
        <w:jc w:val="both"/>
        <w:rPr>
          <w:rFonts w:ascii="Times New Roman" w:hAnsi="Times New Roman"/>
        </w:rPr>
      </w:pPr>
      <w:r w:rsidRPr="00B502FF">
        <w:rPr>
          <w:rFonts w:ascii="Times New Roman" w:hAnsi="Times New Roman"/>
        </w:rPr>
        <w:t xml:space="preserve">Pogodbena vrednost za 12 mesecev </w:t>
      </w:r>
      <w:r w:rsidR="00B502FF">
        <w:rPr>
          <w:rFonts w:ascii="Times New Roman" w:hAnsi="Times New Roman"/>
        </w:rPr>
        <w:t>za sklop št. ……………….</w:t>
      </w:r>
      <w:r w:rsidRPr="00B502FF">
        <w:rPr>
          <w:rFonts w:ascii="Times New Roman" w:hAnsi="Times New Roman"/>
        </w:rPr>
        <w:t>je …………........... EUR brez DD</w:t>
      </w:r>
      <w:r w:rsidR="00B502FF" w:rsidRPr="00B502FF">
        <w:rPr>
          <w:rFonts w:ascii="Times New Roman" w:hAnsi="Times New Roman"/>
        </w:rPr>
        <w:t>V oz. …………........... EUR z DDV.</w:t>
      </w:r>
    </w:p>
    <w:p w:rsidR="00B502FF" w:rsidRPr="00B502FF" w:rsidRDefault="00B502FF" w:rsidP="00B502FF">
      <w:pPr>
        <w:jc w:val="both"/>
        <w:rPr>
          <w:rFonts w:ascii="Times New Roman" w:hAnsi="Times New Roman"/>
          <w:strike/>
        </w:rPr>
      </w:pPr>
      <w:r w:rsidRPr="00B502FF">
        <w:rPr>
          <w:rFonts w:ascii="Times New Roman" w:hAnsi="Times New Roman"/>
        </w:rPr>
        <w:t xml:space="preserve">Pogodbena vrednost za 12 mesecev </w:t>
      </w:r>
      <w:r>
        <w:rPr>
          <w:rFonts w:ascii="Times New Roman" w:hAnsi="Times New Roman"/>
        </w:rPr>
        <w:t>za sklop št. ……………….</w:t>
      </w:r>
      <w:r w:rsidRPr="00B502FF">
        <w:rPr>
          <w:rFonts w:ascii="Times New Roman" w:hAnsi="Times New Roman"/>
        </w:rPr>
        <w:t>je …………........... EUR brez DDV oz. …………........... EUR z DDV.</w:t>
      </w:r>
    </w:p>
    <w:p w:rsidR="00B502FF" w:rsidRPr="00B502FF" w:rsidRDefault="00B502FF" w:rsidP="00B502FF">
      <w:pPr>
        <w:jc w:val="both"/>
        <w:rPr>
          <w:rFonts w:ascii="Times New Roman" w:hAnsi="Times New Roman"/>
          <w:strike/>
        </w:rPr>
      </w:pPr>
      <w:r w:rsidRPr="00B502FF">
        <w:rPr>
          <w:rFonts w:ascii="Times New Roman" w:hAnsi="Times New Roman"/>
        </w:rPr>
        <w:t xml:space="preserve">Pogodbena vrednost za 12 mesecev </w:t>
      </w:r>
      <w:r>
        <w:rPr>
          <w:rFonts w:ascii="Times New Roman" w:hAnsi="Times New Roman"/>
        </w:rPr>
        <w:t>za sklop št. ……………….</w:t>
      </w:r>
      <w:r w:rsidRPr="00B502FF">
        <w:rPr>
          <w:rFonts w:ascii="Times New Roman" w:hAnsi="Times New Roman"/>
        </w:rPr>
        <w:t>je …………........... EUR brez DDV oz. …………........... EUR z DDV</w:t>
      </w:r>
      <w:r w:rsidR="006C5F77">
        <w:rPr>
          <w:rFonts w:ascii="Times New Roman" w:hAnsi="Times New Roman"/>
        </w:rPr>
        <w:t>…</w:t>
      </w:r>
    </w:p>
    <w:p w:rsidR="00B502FF" w:rsidRPr="00B502FF" w:rsidRDefault="00B502FF" w:rsidP="00B502FF">
      <w:pPr>
        <w:jc w:val="both"/>
        <w:rPr>
          <w:rFonts w:ascii="Times New Roman" w:hAnsi="Times New Roman"/>
          <w:strike/>
        </w:rPr>
      </w:pPr>
    </w:p>
    <w:p w:rsidR="00A71AB9" w:rsidRPr="00B502FF" w:rsidRDefault="003C7219" w:rsidP="00A71AB9">
      <w:pPr>
        <w:jc w:val="both"/>
        <w:rPr>
          <w:rFonts w:ascii="Times New Roman" w:hAnsi="Times New Roman"/>
        </w:rPr>
      </w:pPr>
      <w:r w:rsidRPr="00B502FF">
        <w:rPr>
          <w:rFonts w:ascii="Times New Roman" w:hAnsi="Times New Roman"/>
        </w:rPr>
        <w:t>Obračun se izvede po vsakokratni dejanski</w:t>
      </w:r>
      <w:r w:rsidR="00A71AB9" w:rsidRPr="00B502FF">
        <w:rPr>
          <w:rFonts w:ascii="Times New Roman" w:hAnsi="Times New Roman"/>
        </w:rPr>
        <w:t xml:space="preserve"> izvedbi storitve.</w:t>
      </w:r>
    </w:p>
    <w:p w:rsidR="00FB17D4" w:rsidRPr="001C0DCD" w:rsidRDefault="00FB17D4" w:rsidP="00A71AB9">
      <w:pPr>
        <w:rPr>
          <w:rFonts w:ascii="Times New Roman" w:hAnsi="Times New Roman"/>
          <w:highlight w:val="yellow"/>
        </w:rPr>
      </w:pPr>
    </w:p>
    <w:p w:rsidR="00FB17D4" w:rsidRPr="001C0DCD" w:rsidRDefault="00FB17D4" w:rsidP="00A71AB9">
      <w:pPr>
        <w:rPr>
          <w:rFonts w:ascii="Times New Roman" w:hAnsi="Times New Roman"/>
          <w:highlight w:val="yellow"/>
        </w:rPr>
      </w:pPr>
    </w:p>
    <w:p w:rsidR="00B502FF" w:rsidRPr="00CC1776" w:rsidRDefault="00B502FF" w:rsidP="00B502FF">
      <w:pPr>
        <w:jc w:val="both"/>
        <w:rPr>
          <w:rFonts w:ascii="Times New Roman" w:hAnsi="Times New Roman"/>
        </w:rPr>
      </w:pPr>
      <w:r w:rsidRPr="00CC1776">
        <w:rPr>
          <w:rFonts w:ascii="Times New Roman" w:hAnsi="Times New Roman"/>
          <w:u w:val="single"/>
        </w:rPr>
        <w:lastRenderedPageBreak/>
        <w:t>Cena storitev po ponudbi je fiksna in nespremenljiva za prvih dvanajst (12) mesecev izvajanja naročila po sklenitvi pogodbe, v naslednjih štirih (4) letih se cena valorizira po potrebi in na podlagi obrazložitve.</w:t>
      </w:r>
    </w:p>
    <w:p w:rsidR="00B502FF" w:rsidRPr="00CC1776" w:rsidRDefault="00B502FF" w:rsidP="00B502FF">
      <w:pPr>
        <w:jc w:val="both"/>
        <w:rPr>
          <w:rFonts w:ascii="Times New Roman" w:hAnsi="Times New Roman"/>
          <w:b/>
          <w:bCs/>
          <w:color w:val="0070C0"/>
        </w:rPr>
      </w:pPr>
    </w:p>
    <w:p w:rsidR="00B502FF" w:rsidRDefault="00B502FF" w:rsidP="00B502FF">
      <w:pPr>
        <w:jc w:val="both"/>
        <w:rPr>
          <w:rFonts w:ascii="Times New Roman" w:hAnsi="Times New Roman"/>
        </w:rPr>
      </w:pPr>
      <w:r w:rsidRPr="00CC1776">
        <w:rPr>
          <w:rFonts w:ascii="Times New Roman" w:hAnsi="Times New Roman"/>
        </w:rPr>
        <w:t>Način valorizacije in indeksacije poteka skladno s Pravilnikom o načinih valorizacije denarnih obveznosti, ki jih v več letnih pogodbah dogovarjajo pravne osebe javnega sektorja (</w:t>
      </w:r>
      <w:r w:rsidRPr="00CC1776">
        <w:rPr>
          <w:rFonts w:ascii="Times New Roman" w:hAnsi="Times New Roman"/>
          <w:i/>
        </w:rPr>
        <w:t xml:space="preserve">Uradni list RS, št. </w:t>
      </w:r>
      <w:hyperlink r:id="rId21" w:tooltip="Pravilnik o načinih valorizacije denarnih obveznosti, ki jih v večletnih pogodbah dogovarjajo pravne osebe javnega sektorja (Uradni list RS, št. 1-11/2004)" w:history="1">
        <w:r w:rsidRPr="00CC1776">
          <w:rPr>
            <w:rStyle w:val="Hiperpovezava"/>
            <w:rFonts w:ascii="Times New Roman" w:hAnsi="Times New Roman"/>
            <w:i/>
            <w:color w:val="auto"/>
            <w:u w:val="none"/>
          </w:rPr>
          <w:t>1/2004</w:t>
        </w:r>
      </w:hyperlink>
      <w:r w:rsidRPr="00CC1776">
        <w:rPr>
          <w:rFonts w:ascii="Times New Roman" w:hAnsi="Times New Roman"/>
        </w:rPr>
        <w:t>). Pri tem se bo upošteval indeks rasti cen življenjskih potrebščin EU-28. Nove cene veljajo zgolj s sklenitvijo aneksa k pogodbi.</w:t>
      </w:r>
    </w:p>
    <w:p w:rsidR="00B502FF" w:rsidRPr="00D62B8C" w:rsidRDefault="00B502FF" w:rsidP="00B502FF">
      <w:pPr>
        <w:widowControl w:val="0"/>
        <w:rPr>
          <w:rFonts w:ascii="Times New Roman" w:hAnsi="Times New Roman"/>
        </w:rPr>
      </w:pPr>
    </w:p>
    <w:p w:rsidR="008B3308" w:rsidRPr="00B438A7" w:rsidRDefault="008B3308" w:rsidP="00A71AB9">
      <w:pPr>
        <w:pStyle w:val="Naslov3"/>
        <w:spacing w:before="0" w:after="0"/>
        <w:jc w:val="center"/>
        <w:rPr>
          <w:rFonts w:ascii="Times New Roman" w:hAnsi="Times New Roman"/>
          <w:color w:val="FF0000"/>
          <w:sz w:val="24"/>
          <w:szCs w:val="24"/>
        </w:rPr>
      </w:pPr>
      <w:r w:rsidRPr="00B438A7">
        <w:rPr>
          <w:rFonts w:ascii="Times New Roman" w:hAnsi="Times New Roman"/>
          <w:sz w:val="24"/>
          <w:szCs w:val="24"/>
        </w:rPr>
        <w:t xml:space="preserve">NAČIN PLAČILA   </w:t>
      </w:r>
    </w:p>
    <w:p w:rsidR="008B3308" w:rsidRPr="00B438A7" w:rsidRDefault="008B3308" w:rsidP="008B3308">
      <w:pPr>
        <w:rPr>
          <w:rFonts w:ascii="Times New Roman" w:hAnsi="Times New Roman"/>
        </w:rPr>
      </w:pPr>
    </w:p>
    <w:p w:rsidR="008B3308" w:rsidRPr="00B438A7" w:rsidRDefault="008B3308" w:rsidP="00CA577C">
      <w:pPr>
        <w:numPr>
          <w:ilvl w:val="0"/>
          <w:numId w:val="22"/>
        </w:numPr>
        <w:jc w:val="center"/>
        <w:rPr>
          <w:rFonts w:ascii="Times New Roman" w:hAnsi="Times New Roman"/>
        </w:rPr>
      </w:pPr>
      <w:r w:rsidRPr="00B438A7">
        <w:rPr>
          <w:rFonts w:ascii="Times New Roman" w:hAnsi="Times New Roman"/>
        </w:rPr>
        <w:t>člen</w:t>
      </w:r>
    </w:p>
    <w:p w:rsidR="008B3308" w:rsidRPr="00B438A7" w:rsidRDefault="008B3308" w:rsidP="008B3308">
      <w:pPr>
        <w:jc w:val="both"/>
        <w:rPr>
          <w:rFonts w:ascii="Times New Roman" w:hAnsi="Times New Roman"/>
        </w:rPr>
      </w:pPr>
      <w:r w:rsidRPr="00B438A7">
        <w:rPr>
          <w:rFonts w:ascii="Times New Roman" w:hAnsi="Times New Roman"/>
        </w:rPr>
        <w:t>Naročni</w:t>
      </w:r>
      <w:r>
        <w:rPr>
          <w:rFonts w:ascii="Times New Roman" w:hAnsi="Times New Roman"/>
        </w:rPr>
        <w:t>k je dolžan plačati račun, po</w:t>
      </w:r>
      <w:r w:rsidRPr="00B438A7">
        <w:rPr>
          <w:rFonts w:ascii="Times New Roman" w:hAnsi="Times New Roman"/>
        </w:rPr>
        <w:t xml:space="preserve"> pred</w:t>
      </w:r>
      <w:r>
        <w:rPr>
          <w:rFonts w:ascii="Times New Roman" w:hAnsi="Times New Roman"/>
        </w:rPr>
        <w:t>hodni potrditvi  količin s strani predstavnika naročnika, v 60-ih dneh od prejema pravilno izstavljenega računa.</w:t>
      </w:r>
    </w:p>
    <w:p w:rsidR="008B3308" w:rsidRDefault="008B3308" w:rsidP="008B3308">
      <w:pPr>
        <w:jc w:val="both"/>
        <w:rPr>
          <w:rFonts w:ascii="Times New Roman" w:hAnsi="Times New Roman"/>
        </w:rPr>
      </w:pPr>
      <w:r w:rsidRPr="00B438A7">
        <w:rPr>
          <w:rFonts w:ascii="Times New Roman" w:hAnsi="Times New Roman"/>
        </w:rPr>
        <w:t>Plačilo se izvrši na TR izvajalca št. : ………………………………..…, odprtega pri ……………………. Banki.</w:t>
      </w:r>
    </w:p>
    <w:p w:rsidR="00261E08" w:rsidRPr="00DA4D27" w:rsidRDefault="00261E08" w:rsidP="00261E08">
      <w:pPr>
        <w:jc w:val="both"/>
        <w:rPr>
          <w:rFonts w:ascii="Times New Roman" w:hAnsi="Times New Roman"/>
        </w:rPr>
      </w:pPr>
      <w:r w:rsidRPr="00DA4D27">
        <w:rPr>
          <w:rFonts w:ascii="Times New Roman" w:hAnsi="Times New Roman"/>
        </w:rPr>
        <w:t>E-računu mora biti priloženo servisno poročilo, podpisano s strani pooblaščenega zastopnika naročnika.</w:t>
      </w:r>
    </w:p>
    <w:p w:rsidR="00261E08" w:rsidRPr="00B438A7" w:rsidRDefault="00261E08" w:rsidP="008B3308">
      <w:pPr>
        <w:jc w:val="both"/>
        <w:rPr>
          <w:rFonts w:ascii="Times New Roman" w:hAnsi="Times New Roman"/>
        </w:rPr>
      </w:pPr>
    </w:p>
    <w:p w:rsidR="008B3308" w:rsidRPr="00B438A7" w:rsidRDefault="008B3308" w:rsidP="008B3308">
      <w:pPr>
        <w:jc w:val="both"/>
        <w:rPr>
          <w:rFonts w:ascii="Times New Roman" w:hAnsi="Times New Roman"/>
        </w:rPr>
      </w:pPr>
      <w:r w:rsidRPr="00B438A7">
        <w:rPr>
          <w:rFonts w:ascii="Times New Roman" w:hAnsi="Times New Roman"/>
        </w:rPr>
        <w:t xml:space="preserve">V kolikor gre za reklamacijo, je treba poravnati nesporni del, reklamacijo pa rešiti v 7. </w:t>
      </w:r>
      <w:r>
        <w:rPr>
          <w:rFonts w:ascii="Times New Roman" w:hAnsi="Times New Roman"/>
        </w:rPr>
        <w:t>–</w:t>
      </w:r>
      <w:r w:rsidRPr="00B438A7">
        <w:rPr>
          <w:rFonts w:ascii="Times New Roman" w:hAnsi="Times New Roman"/>
        </w:rPr>
        <w:t xml:space="preserve"> ih dneh, za kolikor se podaljša tudi plačilni rok. </w:t>
      </w:r>
    </w:p>
    <w:p w:rsidR="008B3308" w:rsidRDefault="008B3308" w:rsidP="008B3308">
      <w:pPr>
        <w:jc w:val="both"/>
        <w:rPr>
          <w:rFonts w:ascii="Times New Roman" w:hAnsi="Times New Roman"/>
        </w:rPr>
      </w:pPr>
      <w:r w:rsidRPr="00B438A7">
        <w:rPr>
          <w:rFonts w:ascii="Times New Roman" w:hAnsi="Times New Roman"/>
        </w:rPr>
        <w:t>V primeru zamude plačila računa se obračunavajo zakonite obresti.</w:t>
      </w:r>
    </w:p>
    <w:p w:rsidR="001F4A34" w:rsidRPr="00B438A7" w:rsidRDefault="001F4A34" w:rsidP="001F4A34">
      <w:pPr>
        <w:jc w:val="both"/>
        <w:rPr>
          <w:rFonts w:ascii="Times New Roman" w:hAnsi="Times New Roman"/>
        </w:rPr>
      </w:pPr>
    </w:p>
    <w:p w:rsidR="008B3308" w:rsidRPr="00B438A7" w:rsidRDefault="008B3308" w:rsidP="00A71AB9">
      <w:pPr>
        <w:pStyle w:val="Naslov3"/>
        <w:spacing w:before="0" w:after="0"/>
        <w:jc w:val="center"/>
        <w:rPr>
          <w:rFonts w:ascii="Times New Roman" w:hAnsi="Times New Roman"/>
          <w:sz w:val="24"/>
          <w:szCs w:val="24"/>
        </w:rPr>
      </w:pPr>
      <w:r w:rsidRPr="00B438A7">
        <w:rPr>
          <w:rFonts w:ascii="Times New Roman" w:hAnsi="Times New Roman"/>
          <w:sz w:val="24"/>
          <w:szCs w:val="24"/>
        </w:rPr>
        <w:t xml:space="preserve">SPLOŠNO – GARANCIJSKI ROK </w:t>
      </w:r>
      <w:r>
        <w:rPr>
          <w:rFonts w:ascii="Times New Roman" w:hAnsi="Times New Roman"/>
          <w:sz w:val="24"/>
          <w:szCs w:val="24"/>
        </w:rPr>
        <w:t>–</w:t>
      </w:r>
      <w:r w:rsidRPr="00B438A7">
        <w:rPr>
          <w:rFonts w:ascii="Times New Roman" w:hAnsi="Times New Roman"/>
          <w:sz w:val="24"/>
          <w:szCs w:val="24"/>
        </w:rPr>
        <w:t xml:space="preserve"> KVALITETA DEL</w:t>
      </w:r>
    </w:p>
    <w:p w:rsidR="008B3308" w:rsidRPr="00B438A7" w:rsidRDefault="008B3308" w:rsidP="008B3308">
      <w:pPr>
        <w:jc w:val="center"/>
        <w:rPr>
          <w:rFonts w:ascii="Times New Roman" w:hAnsi="Times New Roman"/>
        </w:rPr>
      </w:pPr>
    </w:p>
    <w:p w:rsidR="008B3308" w:rsidRPr="00B438A7" w:rsidRDefault="008B3308" w:rsidP="00CA577C">
      <w:pPr>
        <w:numPr>
          <w:ilvl w:val="0"/>
          <w:numId w:val="22"/>
        </w:numPr>
        <w:jc w:val="center"/>
        <w:rPr>
          <w:rFonts w:ascii="Times New Roman" w:hAnsi="Times New Roman"/>
        </w:rPr>
      </w:pPr>
      <w:r w:rsidRPr="00B438A7">
        <w:rPr>
          <w:rFonts w:ascii="Times New Roman" w:hAnsi="Times New Roman"/>
        </w:rPr>
        <w:t>člen</w:t>
      </w:r>
    </w:p>
    <w:p w:rsidR="008B3308" w:rsidRPr="00B438A7" w:rsidRDefault="008B3308" w:rsidP="008B3308">
      <w:pPr>
        <w:jc w:val="both"/>
        <w:rPr>
          <w:rFonts w:ascii="Times New Roman" w:hAnsi="Times New Roman"/>
          <w:b/>
          <w:bCs/>
        </w:rPr>
      </w:pPr>
      <w:r>
        <w:rPr>
          <w:rFonts w:ascii="Times New Roman" w:hAnsi="Times New Roman"/>
        </w:rPr>
        <w:t>Ob pogodbi</w:t>
      </w:r>
      <w:r w:rsidRPr="00B438A7">
        <w:rPr>
          <w:rFonts w:ascii="Times New Roman" w:hAnsi="Times New Roman"/>
        </w:rPr>
        <w:t xml:space="preserve"> predloži izvajalec naročniku  </w:t>
      </w:r>
      <w:r>
        <w:rPr>
          <w:rFonts w:ascii="Times New Roman" w:hAnsi="Times New Roman"/>
        </w:rPr>
        <w:t>bianco menico</w:t>
      </w:r>
      <w:r w:rsidRPr="00B438A7">
        <w:rPr>
          <w:rFonts w:ascii="Times New Roman" w:hAnsi="Times New Roman"/>
        </w:rPr>
        <w:t xml:space="preserve"> v višini </w:t>
      </w:r>
      <w:r w:rsidR="00F236EE">
        <w:rPr>
          <w:rFonts w:ascii="Times New Roman" w:hAnsi="Times New Roman"/>
        </w:rPr>
        <w:t>10% pogodbene vrednosti v</w:t>
      </w:r>
      <w:r>
        <w:rPr>
          <w:rFonts w:ascii="Times New Roman" w:hAnsi="Times New Roman"/>
        </w:rPr>
        <w:t xml:space="preserve"> EUR</w:t>
      </w:r>
      <w:r w:rsidR="00F236EE">
        <w:rPr>
          <w:rFonts w:ascii="Times New Roman" w:hAnsi="Times New Roman"/>
        </w:rPr>
        <w:t xml:space="preserve"> z DDV</w:t>
      </w:r>
      <w:r w:rsidRPr="00B438A7">
        <w:rPr>
          <w:rFonts w:ascii="Times New Roman" w:hAnsi="Times New Roman"/>
        </w:rPr>
        <w:t xml:space="preserve"> kot finančno zavarovanje za dobro izvedbo pogodbenih obveznosti</w:t>
      </w:r>
      <w:r>
        <w:rPr>
          <w:rFonts w:ascii="Times New Roman" w:hAnsi="Times New Roman"/>
        </w:rPr>
        <w:t>.</w:t>
      </w:r>
      <w:r w:rsidRPr="00B438A7">
        <w:rPr>
          <w:rFonts w:ascii="Times New Roman" w:hAnsi="Times New Roman"/>
        </w:rPr>
        <w:t xml:space="preserve">          </w:t>
      </w:r>
    </w:p>
    <w:p w:rsidR="008B3308" w:rsidRDefault="008B3308" w:rsidP="008B3308">
      <w:pPr>
        <w:jc w:val="both"/>
        <w:rPr>
          <w:rFonts w:ascii="Times New Roman" w:hAnsi="Times New Roman"/>
        </w:rPr>
      </w:pPr>
    </w:p>
    <w:p w:rsidR="008B3308" w:rsidRPr="008B3308" w:rsidRDefault="008B3308" w:rsidP="00CA577C">
      <w:pPr>
        <w:numPr>
          <w:ilvl w:val="0"/>
          <w:numId w:val="22"/>
        </w:numPr>
        <w:jc w:val="center"/>
        <w:rPr>
          <w:rFonts w:ascii="Times New Roman" w:hAnsi="Times New Roman"/>
        </w:rPr>
      </w:pPr>
      <w:r w:rsidRPr="00B438A7">
        <w:rPr>
          <w:rFonts w:ascii="Times New Roman" w:hAnsi="Times New Roman"/>
        </w:rPr>
        <w:t>člen</w:t>
      </w:r>
    </w:p>
    <w:p w:rsidR="008B3308" w:rsidRDefault="008B3308" w:rsidP="008B3308">
      <w:pPr>
        <w:jc w:val="both"/>
        <w:rPr>
          <w:rFonts w:ascii="Times New Roman" w:hAnsi="Times New Roman"/>
        </w:rPr>
      </w:pPr>
      <w:r>
        <w:rPr>
          <w:rFonts w:ascii="Times New Roman" w:hAnsi="Times New Roman"/>
        </w:rPr>
        <w:t>Izvajalec se obvezuje, da bo pogodbena dela izvedena kvalitetno, sodobno in skladno z veljavnimi predpisi in normativi.</w:t>
      </w:r>
    </w:p>
    <w:p w:rsidR="008B3308" w:rsidRDefault="008B3308" w:rsidP="008B3308">
      <w:pPr>
        <w:jc w:val="both"/>
        <w:rPr>
          <w:rFonts w:ascii="Times New Roman" w:hAnsi="Times New Roman"/>
        </w:rPr>
      </w:pPr>
    </w:p>
    <w:p w:rsidR="00914CB6" w:rsidRPr="00DA4D27" w:rsidRDefault="00587C66" w:rsidP="00587C66">
      <w:pPr>
        <w:pStyle w:val="Odstavekseznama"/>
        <w:numPr>
          <w:ilvl w:val="0"/>
          <w:numId w:val="22"/>
        </w:numPr>
        <w:jc w:val="center"/>
        <w:rPr>
          <w:rFonts w:ascii="Times New Roman" w:hAnsi="Times New Roman"/>
        </w:rPr>
      </w:pPr>
      <w:r w:rsidRPr="00DA4D27">
        <w:rPr>
          <w:rFonts w:ascii="Times New Roman" w:hAnsi="Times New Roman"/>
        </w:rPr>
        <w:t>člen</w:t>
      </w:r>
    </w:p>
    <w:p w:rsidR="00914CB6" w:rsidRPr="00DA4D27" w:rsidRDefault="00914CB6" w:rsidP="00914CB6">
      <w:pPr>
        <w:jc w:val="both"/>
        <w:rPr>
          <w:rFonts w:ascii="Times New Roman" w:hAnsi="Times New Roman"/>
        </w:rPr>
      </w:pPr>
      <w:r w:rsidRPr="00DA4D27">
        <w:rPr>
          <w:rFonts w:ascii="Times New Roman" w:hAnsi="Times New Roman"/>
        </w:rPr>
        <w:t>Naročnik bo pri izbranem izvajalcu v pogodbenem obdobju naročal tudi servisna popravila opreme v primeru okvar.</w:t>
      </w:r>
    </w:p>
    <w:p w:rsidR="00914CB6" w:rsidRPr="00DA4D27" w:rsidRDefault="00914CB6" w:rsidP="00914CB6">
      <w:pPr>
        <w:jc w:val="both"/>
        <w:rPr>
          <w:rFonts w:ascii="Times New Roman" w:hAnsi="Times New Roman"/>
        </w:rPr>
      </w:pPr>
      <w:r w:rsidRPr="00DA4D27">
        <w:rPr>
          <w:rFonts w:ascii="Times New Roman" w:hAnsi="Times New Roman"/>
        </w:rPr>
        <w:t>V teh primerih bo izvajalec predhodno pripravil ponudbo za potrebno popravilo in jo posredoval naročniku v potrditev.</w:t>
      </w:r>
    </w:p>
    <w:p w:rsidR="00914CB6" w:rsidRPr="00DA4D27" w:rsidRDefault="00914CB6" w:rsidP="00914CB6">
      <w:pPr>
        <w:jc w:val="both"/>
        <w:rPr>
          <w:rFonts w:ascii="Times New Roman" w:hAnsi="Times New Roman"/>
        </w:rPr>
      </w:pPr>
      <w:r w:rsidRPr="00DA4D27">
        <w:rPr>
          <w:rFonts w:ascii="Times New Roman" w:hAnsi="Times New Roman"/>
        </w:rPr>
        <w:t>V izjemnih primerih bo izvajalec naročniku za čas popravila zagotovil primerljivo nadomestno oprem</w:t>
      </w:r>
      <w:r w:rsidR="00DA4D27" w:rsidRPr="00DA4D27">
        <w:rPr>
          <w:rFonts w:ascii="Times New Roman" w:hAnsi="Times New Roman"/>
        </w:rPr>
        <w:t>o.</w:t>
      </w:r>
    </w:p>
    <w:p w:rsidR="00914CB6" w:rsidRPr="00DA4D27" w:rsidRDefault="00914CB6" w:rsidP="00914CB6">
      <w:pPr>
        <w:jc w:val="both"/>
        <w:rPr>
          <w:rFonts w:ascii="Times New Roman" w:hAnsi="Times New Roman"/>
          <w:i/>
          <w:sz w:val="20"/>
          <w:szCs w:val="20"/>
        </w:rPr>
      </w:pPr>
      <w:r w:rsidRPr="00DA4D27">
        <w:rPr>
          <w:rFonts w:ascii="Times New Roman" w:hAnsi="Times New Roman"/>
        </w:rPr>
        <w:t>Ponudnik nadomestni aparat dostavi naročniku ob prevzemu pokvarjenega aparata v popravilo oz. po dogovoru.</w:t>
      </w:r>
    </w:p>
    <w:p w:rsidR="008B3308" w:rsidRPr="00B438A7" w:rsidRDefault="008B3308" w:rsidP="008B3308">
      <w:pPr>
        <w:rPr>
          <w:rFonts w:ascii="Times New Roman" w:hAnsi="Times New Roman"/>
        </w:rPr>
      </w:pPr>
    </w:p>
    <w:p w:rsidR="008B3308" w:rsidRPr="001D4E7E" w:rsidRDefault="008B3308" w:rsidP="008B3308">
      <w:pPr>
        <w:keepNext/>
        <w:overflowPunct w:val="0"/>
        <w:autoSpaceDE w:val="0"/>
        <w:autoSpaceDN w:val="0"/>
        <w:adjustRightInd w:val="0"/>
        <w:jc w:val="center"/>
        <w:textAlignment w:val="baseline"/>
        <w:outlineLvl w:val="0"/>
        <w:rPr>
          <w:rFonts w:ascii="Times New Roman" w:hAnsi="Times New Roman"/>
          <w:b/>
          <w:lang w:val="de-DE"/>
        </w:rPr>
      </w:pPr>
      <w:bookmarkStart w:id="97" w:name="_Toc515428811"/>
      <w:r w:rsidRPr="001D4E7E">
        <w:rPr>
          <w:rFonts w:ascii="Times New Roman" w:hAnsi="Times New Roman"/>
          <w:b/>
          <w:lang w:val="de-DE"/>
        </w:rPr>
        <w:t>NASTOPANJE S PODIZVAJALCI</w:t>
      </w:r>
      <w:bookmarkEnd w:id="97"/>
    </w:p>
    <w:p w:rsidR="008B3308" w:rsidRPr="001D4E7E" w:rsidRDefault="008B3308" w:rsidP="008B3308">
      <w:pPr>
        <w:rPr>
          <w:rFonts w:ascii="Times New Roman" w:hAnsi="Times New Roman"/>
          <w:lang w:val="de-DE"/>
        </w:rPr>
      </w:pPr>
    </w:p>
    <w:p w:rsidR="008B3308" w:rsidRPr="006C037D" w:rsidRDefault="008B3308" w:rsidP="00CA577C">
      <w:pPr>
        <w:numPr>
          <w:ilvl w:val="0"/>
          <w:numId w:val="22"/>
        </w:numPr>
        <w:jc w:val="center"/>
        <w:rPr>
          <w:rFonts w:ascii="Times New Roman" w:hAnsi="Times New Roman"/>
        </w:rPr>
      </w:pPr>
      <w:r w:rsidRPr="006C037D">
        <w:rPr>
          <w:rFonts w:ascii="Times New Roman" w:hAnsi="Times New Roman"/>
        </w:rPr>
        <w:t>člen</w:t>
      </w:r>
    </w:p>
    <w:p w:rsidR="008B3308" w:rsidRPr="00101993" w:rsidRDefault="004924D4" w:rsidP="008B3308">
      <w:pPr>
        <w:rPr>
          <w:rFonts w:ascii="Times New Roman" w:hAnsi="Times New Roman"/>
        </w:rPr>
      </w:pPr>
      <w:r>
        <w:rPr>
          <w:rFonts w:ascii="Times New Roman" w:hAnsi="Times New Roman"/>
        </w:rPr>
        <w:t>Izvajalec</w:t>
      </w:r>
      <w:r w:rsidR="008B3308" w:rsidRPr="00101993">
        <w:rPr>
          <w:rFonts w:ascii="Times New Roman" w:hAnsi="Times New Roman"/>
        </w:rPr>
        <w:t xml:space="preserve"> bo izvedel dela, prevzeta s to pogodbo, brez podizvajalcev. </w:t>
      </w:r>
    </w:p>
    <w:p w:rsidR="008B3308" w:rsidRPr="00CF336E" w:rsidRDefault="008B3308" w:rsidP="008B3308">
      <w:pPr>
        <w:rPr>
          <w:rFonts w:ascii="Times New Roman" w:hAnsi="Times New Roman"/>
          <w:i/>
          <w:color w:val="0000CC"/>
        </w:rPr>
      </w:pPr>
      <w:r w:rsidRPr="00101993">
        <w:rPr>
          <w:rFonts w:ascii="Times New Roman" w:hAnsi="Times New Roman"/>
        </w:rPr>
        <w:t xml:space="preserve">                        </w:t>
      </w:r>
      <w:r w:rsidRPr="00CF336E">
        <w:rPr>
          <w:rFonts w:ascii="Times New Roman" w:hAnsi="Times New Roman"/>
          <w:i/>
          <w:color w:val="0000CC"/>
        </w:rPr>
        <w:t>ALI</w:t>
      </w:r>
    </w:p>
    <w:p w:rsidR="008B3308" w:rsidRPr="001D4E7E" w:rsidRDefault="004924D4" w:rsidP="008B3308">
      <w:pPr>
        <w:rPr>
          <w:rFonts w:ascii="Times New Roman" w:hAnsi="Times New Roman"/>
        </w:rPr>
      </w:pPr>
      <w:r>
        <w:rPr>
          <w:rFonts w:ascii="Times New Roman" w:hAnsi="Times New Roman"/>
        </w:rPr>
        <w:t>Izvajalec</w:t>
      </w:r>
      <w:r w:rsidR="008B3308" w:rsidRPr="001D4E7E">
        <w:rPr>
          <w:rFonts w:ascii="Times New Roman" w:hAnsi="Times New Roman"/>
        </w:rPr>
        <w:t xml:space="preserve"> pri izvajanju te pogodbe nastopa s podizvajalci:</w:t>
      </w:r>
    </w:p>
    <w:p w:rsidR="008B3308" w:rsidRPr="001D4E7E" w:rsidRDefault="008B3308" w:rsidP="008B3308">
      <w:pPr>
        <w:rPr>
          <w:rFonts w:ascii="Times New Roman" w:hAnsi="Times New Roman"/>
        </w:rPr>
      </w:pPr>
      <w:r w:rsidRPr="001D4E7E">
        <w:rPr>
          <w:rFonts w:ascii="Times New Roman" w:hAnsi="Times New Roman"/>
        </w:rPr>
        <w:t>____________________________________________________________________</w:t>
      </w:r>
      <w:r>
        <w:rPr>
          <w:rFonts w:ascii="Times New Roman" w:hAnsi="Times New Roman"/>
        </w:rPr>
        <w:t>_____</w:t>
      </w:r>
      <w:r w:rsidRPr="001D4E7E">
        <w:rPr>
          <w:rFonts w:ascii="Times New Roman" w:hAnsi="Times New Roman"/>
        </w:rPr>
        <w:t>____</w:t>
      </w:r>
    </w:p>
    <w:p w:rsidR="008B3308" w:rsidRPr="00A54055" w:rsidRDefault="008B3308" w:rsidP="008B3308">
      <w:pPr>
        <w:jc w:val="center"/>
        <w:rPr>
          <w:rFonts w:ascii="Times New Roman" w:hAnsi="Times New Roman"/>
          <w:color w:val="0000CC"/>
          <w:sz w:val="16"/>
          <w:szCs w:val="16"/>
        </w:rPr>
      </w:pPr>
      <w:r w:rsidRPr="00A54055">
        <w:rPr>
          <w:rFonts w:ascii="Times New Roman" w:hAnsi="Times New Roman"/>
          <w:i/>
          <w:iCs/>
          <w:color w:val="0000CC"/>
          <w:sz w:val="16"/>
          <w:szCs w:val="16"/>
        </w:rPr>
        <w:t>/navesti naziv, polni naslov, matično številko, identifikacijsko številko za DDV in račun/</w:t>
      </w:r>
    </w:p>
    <w:p w:rsidR="008B3308" w:rsidRPr="001D4E7E" w:rsidRDefault="008B3308" w:rsidP="008B3308">
      <w:pPr>
        <w:rPr>
          <w:rFonts w:ascii="Times New Roman" w:hAnsi="Times New Roman"/>
        </w:rPr>
      </w:pPr>
      <w:r w:rsidRPr="001D4E7E">
        <w:rPr>
          <w:rFonts w:ascii="Times New Roman" w:hAnsi="Times New Roman"/>
        </w:rPr>
        <w:t xml:space="preserve">in sicer bo navedeni podizvajalec izvajal </w:t>
      </w:r>
    </w:p>
    <w:p w:rsidR="008B3308" w:rsidRPr="00A54055" w:rsidRDefault="008B3308" w:rsidP="008B3308">
      <w:pPr>
        <w:jc w:val="center"/>
        <w:rPr>
          <w:rFonts w:ascii="Times New Roman" w:hAnsi="Times New Roman"/>
          <w:i/>
          <w:iCs/>
          <w:color w:val="0000CC"/>
          <w:sz w:val="16"/>
          <w:szCs w:val="16"/>
        </w:rPr>
      </w:pPr>
      <w:r w:rsidRPr="001D4E7E">
        <w:rPr>
          <w:rFonts w:ascii="Times New Roman" w:hAnsi="Times New Roman"/>
        </w:rPr>
        <w:t xml:space="preserve">___________________________________________________________________________ </w:t>
      </w:r>
      <w:r>
        <w:rPr>
          <w:rFonts w:ascii="Times New Roman" w:hAnsi="Times New Roman"/>
        </w:rPr>
        <w:t xml:space="preserve">                                 </w:t>
      </w:r>
      <w:r w:rsidRPr="00A54055">
        <w:rPr>
          <w:rFonts w:ascii="Times New Roman" w:hAnsi="Times New Roman"/>
          <w:i/>
          <w:iCs/>
          <w:color w:val="0000CC"/>
          <w:sz w:val="16"/>
          <w:szCs w:val="16"/>
        </w:rPr>
        <w:t>/navesti podatke o delu izvedbe, ki ga bo izvajal podizvajalec: predmet, količina, vrednost, kraj in rok izvedbe teh del/</w:t>
      </w:r>
    </w:p>
    <w:p w:rsidR="008B3308" w:rsidRDefault="008B3308" w:rsidP="008B3308">
      <w:pPr>
        <w:jc w:val="both"/>
        <w:rPr>
          <w:rFonts w:ascii="Times New Roman" w:hAnsi="Times New Roman"/>
        </w:rPr>
      </w:pPr>
    </w:p>
    <w:p w:rsidR="008B3308" w:rsidRPr="00B438A7" w:rsidRDefault="008B3308" w:rsidP="00A71AB9">
      <w:pPr>
        <w:pStyle w:val="Naslov3"/>
        <w:spacing w:before="0" w:after="0"/>
        <w:jc w:val="center"/>
        <w:rPr>
          <w:rFonts w:ascii="Times New Roman" w:hAnsi="Times New Roman"/>
          <w:sz w:val="24"/>
          <w:szCs w:val="24"/>
        </w:rPr>
      </w:pPr>
      <w:r w:rsidRPr="00B438A7">
        <w:rPr>
          <w:rFonts w:ascii="Times New Roman" w:hAnsi="Times New Roman"/>
          <w:sz w:val="24"/>
          <w:szCs w:val="24"/>
        </w:rPr>
        <w:lastRenderedPageBreak/>
        <w:t>ZASTOPNIKI POGODBENIH STRANK</w:t>
      </w:r>
    </w:p>
    <w:p w:rsidR="008B3308" w:rsidRPr="00B438A7" w:rsidRDefault="008B3308" w:rsidP="008B3308">
      <w:pPr>
        <w:rPr>
          <w:rFonts w:ascii="Times New Roman" w:hAnsi="Times New Roman"/>
          <w:b/>
          <w:bCs/>
          <w:u w:val="single"/>
        </w:rPr>
      </w:pPr>
    </w:p>
    <w:p w:rsidR="008B3308" w:rsidRPr="00B438A7" w:rsidRDefault="008B3308" w:rsidP="00E40EE2">
      <w:pPr>
        <w:numPr>
          <w:ilvl w:val="0"/>
          <w:numId w:val="22"/>
        </w:numPr>
        <w:jc w:val="center"/>
        <w:rPr>
          <w:rFonts w:ascii="Times New Roman" w:hAnsi="Times New Roman"/>
        </w:rPr>
      </w:pPr>
      <w:r w:rsidRPr="00B438A7">
        <w:rPr>
          <w:rFonts w:ascii="Times New Roman" w:hAnsi="Times New Roman"/>
        </w:rPr>
        <w:t>člen</w:t>
      </w:r>
    </w:p>
    <w:p w:rsidR="008B3308" w:rsidRPr="00B438A7" w:rsidRDefault="008B3308" w:rsidP="008B3308">
      <w:pPr>
        <w:rPr>
          <w:rFonts w:ascii="Times New Roman" w:hAnsi="Times New Roman"/>
        </w:rPr>
      </w:pPr>
      <w:r>
        <w:rPr>
          <w:rFonts w:ascii="Times New Roman" w:hAnsi="Times New Roman"/>
        </w:rPr>
        <w:t>Za nadzorstvo nad izvajanjem storitev</w:t>
      </w:r>
      <w:r w:rsidRPr="00B438A7">
        <w:rPr>
          <w:rFonts w:ascii="Times New Roman" w:hAnsi="Times New Roman"/>
        </w:rPr>
        <w:t xml:space="preserve"> ter urejevanjem medsebojnih odnosov se kot predstavniki določijo :</w:t>
      </w:r>
    </w:p>
    <w:p w:rsidR="008B3308" w:rsidRPr="00B438A7" w:rsidRDefault="008B3308" w:rsidP="008B3308">
      <w:pPr>
        <w:rPr>
          <w:rFonts w:ascii="Times New Roman" w:hAnsi="Times New Roman"/>
        </w:rPr>
      </w:pPr>
      <w:r w:rsidRPr="00B438A7">
        <w:rPr>
          <w:rFonts w:ascii="Times New Roman" w:hAnsi="Times New Roman"/>
        </w:rPr>
        <w:t xml:space="preserve">Pooblaščen zastopnik naročnika: </w:t>
      </w:r>
      <w:r>
        <w:rPr>
          <w:rFonts w:ascii="Times New Roman" w:hAnsi="Times New Roman"/>
        </w:rPr>
        <w:t>……………………………………….</w:t>
      </w:r>
    </w:p>
    <w:p w:rsidR="008B3308" w:rsidRDefault="008B3308" w:rsidP="008B3308">
      <w:pPr>
        <w:rPr>
          <w:rFonts w:ascii="Times New Roman" w:hAnsi="Times New Roman"/>
        </w:rPr>
      </w:pPr>
      <w:r>
        <w:rPr>
          <w:rFonts w:ascii="Times New Roman" w:hAnsi="Times New Roman"/>
        </w:rPr>
        <w:t xml:space="preserve">Pooblaščen zastopnik </w:t>
      </w:r>
      <w:r w:rsidR="00587C66" w:rsidRPr="00DA4D27">
        <w:rPr>
          <w:rFonts w:ascii="Times New Roman" w:hAnsi="Times New Roman"/>
        </w:rPr>
        <w:t>izvajalca</w:t>
      </w:r>
      <w:r w:rsidRPr="00B438A7">
        <w:rPr>
          <w:rFonts w:ascii="Times New Roman" w:hAnsi="Times New Roman"/>
        </w:rPr>
        <w:t>: ………………………………………</w:t>
      </w:r>
    </w:p>
    <w:p w:rsidR="008B3308" w:rsidRPr="00B438A7" w:rsidRDefault="008B3308" w:rsidP="008B3308">
      <w:pPr>
        <w:rPr>
          <w:rFonts w:ascii="Times New Roman" w:hAnsi="Times New Roman"/>
        </w:rPr>
      </w:pPr>
    </w:p>
    <w:p w:rsidR="001F4A34" w:rsidRPr="000A36A5" w:rsidRDefault="001F4A34" w:rsidP="00A71AB9">
      <w:pPr>
        <w:pStyle w:val="Naslov1"/>
        <w:spacing w:after="0"/>
        <w:jc w:val="center"/>
        <w:rPr>
          <w:sz w:val="24"/>
          <w:szCs w:val="24"/>
        </w:rPr>
      </w:pPr>
      <w:r w:rsidRPr="000A36A5">
        <w:rPr>
          <w:sz w:val="24"/>
          <w:szCs w:val="24"/>
        </w:rPr>
        <w:t>SPLOŠNA DOLOČILA</w:t>
      </w:r>
    </w:p>
    <w:p w:rsidR="001F4A34" w:rsidRPr="00B438A7" w:rsidRDefault="001F4A34" w:rsidP="001F4A34">
      <w:pPr>
        <w:rPr>
          <w:rFonts w:ascii="Times New Roman" w:hAnsi="Times New Roman"/>
        </w:rPr>
      </w:pPr>
    </w:p>
    <w:p w:rsidR="001F4A34" w:rsidRPr="00B438A7" w:rsidRDefault="001F4A34" w:rsidP="00CC1B58">
      <w:pPr>
        <w:numPr>
          <w:ilvl w:val="0"/>
          <w:numId w:val="22"/>
        </w:numPr>
        <w:jc w:val="center"/>
        <w:rPr>
          <w:rFonts w:ascii="Times New Roman" w:hAnsi="Times New Roman"/>
        </w:rPr>
      </w:pPr>
      <w:r w:rsidRPr="00B438A7">
        <w:rPr>
          <w:rFonts w:ascii="Times New Roman" w:hAnsi="Times New Roman"/>
        </w:rPr>
        <w:t>člen</w:t>
      </w:r>
    </w:p>
    <w:p w:rsidR="001F4A34" w:rsidRDefault="001F4A34" w:rsidP="001F4A34">
      <w:pPr>
        <w:jc w:val="both"/>
        <w:rPr>
          <w:rFonts w:ascii="Times New Roman" w:hAnsi="Times New Roman"/>
        </w:rPr>
      </w:pPr>
      <w:r w:rsidRPr="00B438A7">
        <w:rPr>
          <w:rFonts w:ascii="Times New Roman" w:hAnsi="Times New Roman"/>
        </w:rPr>
        <w:t xml:space="preserve">Pogodbeni stranki soglašata, da za varstvo delavcev pri delu, ki izvajajo dela po tej pogodbi odgovarja izvajalec del po določbah Zakona o varnosti in zdravju pri delu </w:t>
      </w:r>
      <w:r w:rsidR="000A36A5">
        <w:rPr>
          <w:rFonts w:ascii="Times New Roman" w:hAnsi="Times New Roman"/>
        </w:rPr>
        <w:t>.</w:t>
      </w:r>
    </w:p>
    <w:p w:rsidR="004C77F2" w:rsidRDefault="004C77F2" w:rsidP="001F4A34">
      <w:pPr>
        <w:jc w:val="both"/>
        <w:rPr>
          <w:rFonts w:ascii="Times New Roman" w:hAnsi="Times New Roman"/>
        </w:rPr>
      </w:pPr>
    </w:p>
    <w:p w:rsidR="000A36A5" w:rsidRPr="001D4E7E" w:rsidRDefault="000A36A5" w:rsidP="000A36A5">
      <w:pPr>
        <w:keepNext/>
        <w:overflowPunct w:val="0"/>
        <w:autoSpaceDE w:val="0"/>
        <w:autoSpaceDN w:val="0"/>
        <w:adjustRightInd w:val="0"/>
        <w:jc w:val="center"/>
        <w:textAlignment w:val="baseline"/>
        <w:outlineLvl w:val="0"/>
        <w:rPr>
          <w:rFonts w:ascii="Times New Roman" w:hAnsi="Times New Roman"/>
          <w:b/>
          <w:lang w:val="de-DE"/>
        </w:rPr>
      </w:pPr>
      <w:bookmarkStart w:id="98" w:name="_Toc515428812"/>
      <w:r w:rsidRPr="001D4E7E">
        <w:rPr>
          <w:rFonts w:ascii="Times New Roman" w:hAnsi="Times New Roman"/>
          <w:b/>
          <w:lang w:val="de-DE"/>
        </w:rPr>
        <w:t>PROTIKORUPCIJSKO DOLOČILO</w:t>
      </w:r>
      <w:bookmarkEnd w:id="98"/>
    </w:p>
    <w:p w:rsidR="000A36A5" w:rsidRPr="001D4E7E" w:rsidRDefault="000A36A5" w:rsidP="000A36A5">
      <w:pPr>
        <w:jc w:val="center"/>
        <w:rPr>
          <w:rFonts w:ascii="Times New Roman" w:hAnsi="Times New Roman"/>
          <w:b/>
          <w:bCs/>
        </w:rPr>
      </w:pPr>
    </w:p>
    <w:p w:rsidR="000A36A5" w:rsidRPr="006C037D" w:rsidRDefault="000A36A5" w:rsidP="00CC1B58">
      <w:pPr>
        <w:numPr>
          <w:ilvl w:val="0"/>
          <w:numId w:val="22"/>
        </w:numPr>
        <w:jc w:val="center"/>
        <w:rPr>
          <w:rFonts w:ascii="Times New Roman" w:hAnsi="Times New Roman"/>
        </w:rPr>
      </w:pPr>
      <w:r w:rsidRPr="006C037D">
        <w:rPr>
          <w:rFonts w:ascii="Times New Roman" w:hAnsi="Times New Roman"/>
        </w:rPr>
        <w:t>člen</w:t>
      </w:r>
    </w:p>
    <w:p w:rsidR="000A36A5" w:rsidRPr="001D4E7E" w:rsidRDefault="004924D4" w:rsidP="000A36A5">
      <w:pPr>
        <w:jc w:val="both"/>
        <w:rPr>
          <w:rFonts w:ascii="Times New Roman" w:hAnsi="Times New Roman"/>
        </w:rPr>
      </w:pPr>
      <w:r>
        <w:rPr>
          <w:rFonts w:ascii="Times New Roman" w:hAnsi="Times New Roman"/>
        </w:rPr>
        <w:t>Izvajalec</w:t>
      </w:r>
      <w:r w:rsidR="000A36A5" w:rsidRPr="00101993">
        <w:rPr>
          <w:rFonts w:ascii="Times New Roman" w:hAnsi="Times New Roman"/>
        </w:rPr>
        <w:t xml:space="preserve"> </w:t>
      </w:r>
      <w:r w:rsidR="000A36A5" w:rsidRPr="001D4E7E">
        <w:rPr>
          <w:rFonts w:ascii="Times New Roman" w:hAnsi="Times New Roman"/>
        </w:rPr>
        <w:t>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FE140C" w:rsidRDefault="00FE140C" w:rsidP="000A36A5">
      <w:pPr>
        <w:jc w:val="both"/>
        <w:rPr>
          <w:rFonts w:ascii="Times New Roman" w:hAnsi="Times New Roman"/>
        </w:rPr>
      </w:pPr>
    </w:p>
    <w:p w:rsidR="009332EE" w:rsidRDefault="009332EE" w:rsidP="009332EE">
      <w:pPr>
        <w:jc w:val="center"/>
        <w:rPr>
          <w:rFonts w:ascii="Times New Roman" w:hAnsi="Times New Roman"/>
          <w:b/>
          <w:bCs/>
        </w:rPr>
      </w:pPr>
      <w:r>
        <w:rPr>
          <w:rFonts w:ascii="Times New Roman" w:hAnsi="Times New Roman"/>
          <w:b/>
          <w:bCs/>
        </w:rPr>
        <w:t>RAZVEZNI POGOJ</w:t>
      </w:r>
    </w:p>
    <w:p w:rsidR="009332EE" w:rsidRDefault="009332EE" w:rsidP="009332EE">
      <w:pPr>
        <w:jc w:val="center"/>
        <w:rPr>
          <w:rFonts w:ascii="Times New Roman" w:hAnsi="Times New Roman"/>
          <w:b/>
          <w:bCs/>
          <w:color w:val="000000"/>
        </w:rPr>
      </w:pPr>
    </w:p>
    <w:p w:rsidR="009332EE" w:rsidRDefault="009332EE" w:rsidP="00CC1B58">
      <w:pPr>
        <w:numPr>
          <w:ilvl w:val="0"/>
          <w:numId w:val="22"/>
        </w:numPr>
        <w:jc w:val="center"/>
        <w:rPr>
          <w:rFonts w:ascii="Times New Roman" w:hAnsi="Times New Roman"/>
        </w:rPr>
      </w:pPr>
      <w:r>
        <w:rPr>
          <w:rFonts w:ascii="Times New Roman" w:hAnsi="Times New Roman"/>
        </w:rPr>
        <w:t>člen</w:t>
      </w:r>
    </w:p>
    <w:p w:rsidR="009332EE" w:rsidRDefault="009332EE" w:rsidP="009332EE">
      <w:pPr>
        <w:jc w:val="both"/>
        <w:rPr>
          <w:rFonts w:ascii="Times New Roman" w:eastAsiaTheme="minorHAnsi" w:hAnsi="Times New Roman"/>
          <w:color w:val="000000"/>
        </w:rPr>
      </w:pPr>
      <w:r>
        <w:rPr>
          <w:rFonts w:ascii="Times New Roman" w:hAnsi="Times New Roman"/>
          <w:color w:val="000000"/>
        </w:rPr>
        <w:t>Ta pogodba je sklenjena pod razveznim pogojem, ki se uresniči v primeru izpolnitve ene od naslednjih okoliščin:</w:t>
      </w:r>
    </w:p>
    <w:p w:rsidR="009332EE" w:rsidRDefault="009332EE" w:rsidP="009332EE">
      <w:pPr>
        <w:jc w:val="both"/>
        <w:rPr>
          <w:rFonts w:ascii="Times New Roman" w:hAnsi="Times New Roman"/>
          <w:color w:val="000000"/>
        </w:rPr>
      </w:pPr>
      <w:r>
        <w:rPr>
          <w:rFonts w:ascii="Times New Roman" w:hAnsi="Times New Roman"/>
          <w:color w:val="000000"/>
        </w:rPr>
        <w:t xml:space="preserve">-           če bo naročnik seznanjen, da je sodišče s pravnomočno odločitvijo ugotovilo kršitev obveznosti delovne, </w:t>
      </w:r>
      <w:proofErr w:type="spellStart"/>
      <w:r>
        <w:rPr>
          <w:rFonts w:ascii="Times New Roman" w:hAnsi="Times New Roman"/>
          <w:color w:val="000000"/>
        </w:rPr>
        <w:t>okoljske</w:t>
      </w:r>
      <w:proofErr w:type="spellEnd"/>
      <w:r>
        <w:rPr>
          <w:rFonts w:ascii="Times New Roman" w:hAnsi="Times New Roman"/>
          <w:color w:val="000000"/>
        </w:rPr>
        <w:t xml:space="preserve"> ali socialne zakonodaje s strani izvajalca/dobavitelja ali podizvajalca ali </w:t>
      </w:r>
    </w:p>
    <w:p w:rsidR="009332EE" w:rsidRDefault="009332EE" w:rsidP="009332EE">
      <w:pPr>
        <w:jc w:val="both"/>
        <w:rPr>
          <w:rFonts w:ascii="Times New Roman" w:hAnsi="Times New Roman"/>
          <w:color w:val="000000"/>
        </w:rPr>
      </w:pPr>
      <w:r>
        <w:rPr>
          <w:rFonts w:ascii="Times New Roman" w:hAnsi="Times New Roman"/>
          <w:color w:val="000000"/>
        </w:rPr>
        <w:t>-           če bo naročnik seznanjen, da je pristojni državni organ pri izvajalcu v času izvajanja pogodbe ugotovil najmanj dve kršitvi v zvezi s:</w:t>
      </w:r>
    </w:p>
    <w:p w:rsidR="009332EE" w:rsidRDefault="009332EE" w:rsidP="009332EE">
      <w:pPr>
        <w:jc w:val="both"/>
        <w:rPr>
          <w:rFonts w:ascii="Times New Roman" w:hAnsi="Times New Roman"/>
          <w:color w:val="000000"/>
        </w:rPr>
      </w:pPr>
      <w:r>
        <w:rPr>
          <w:rFonts w:ascii="Times New Roman" w:hAnsi="Times New Roman"/>
          <w:color w:val="000000"/>
        </w:rPr>
        <w:t xml:space="preserve">o          plačilom za delo, </w:t>
      </w:r>
    </w:p>
    <w:p w:rsidR="009332EE" w:rsidRDefault="009332EE" w:rsidP="009332EE">
      <w:pPr>
        <w:jc w:val="both"/>
        <w:rPr>
          <w:rFonts w:ascii="Times New Roman" w:hAnsi="Times New Roman"/>
          <w:color w:val="000000"/>
        </w:rPr>
      </w:pPr>
      <w:r>
        <w:rPr>
          <w:rFonts w:ascii="Times New Roman" w:hAnsi="Times New Roman"/>
          <w:color w:val="000000"/>
        </w:rPr>
        <w:t xml:space="preserve">o          delovnim časom, </w:t>
      </w:r>
    </w:p>
    <w:p w:rsidR="009332EE" w:rsidRDefault="009332EE" w:rsidP="009332EE">
      <w:pPr>
        <w:jc w:val="both"/>
        <w:rPr>
          <w:rFonts w:ascii="Times New Roman" w:hAnsi="Times New Roman"/>
          <w:color w:val="000000"/>
        </w:rPr>
      </w:pPr>
      <w:r>
        <w:rPr>
          <w:rFonts w:ascii="Times New Roman" w:hAnsi="Times New Roman"/>
          <w:color w:val="000000"/>
        </w:rPr>
        <w:t xml:space="preserve">o          počitki, </w:t>
      </w:r>
    </w:p>
    <w:p w:rsidR="009332EE" w:rsidRDefault="009332EE" w:rsidP="009332EE">
      <w:pPr>
        <w:jc w:val="both"/>
        <w:rPr>
          <w:rFonts w:ascii="Times New Roman" w:hAnsi="Times New Roman"/>
          <w:color w:val="000000"/>
        </w:rPr>
      </w:pPr>
      <w:r>
        <w:rPr>
          <w:rFonts w:ascii="Times New Roman" w:hAnsi="Times New Roman"/>
          <w:color w:val="000000"/>
        </w:rPr>
        <w:t xml:space="preserve">o          opravljanjem dela na podlagi pogodb civilnega prava kljub obstoju elementov delovnega razmerja ali v zvezi z zaposlovanjem na črno </w:t>
      </w:r>
    </w:p>
    <w:p w:rsidR="009332EE" w:rsidRDefault="009332EE" w:rsidP="009332EE">
      <w:pPr>
        <w:jc w:val="both"/>
        <w:rPr>
          <w:rFonts w:ascii="Times New Roman" w:hAnsi="Times New Roman"/>
          <w:color w:val="000000"/>
        </w:rPr>
      </w:pPr>
      <w:r>
        <w:rPr>
          <w:rFonts w:ascii="Times New Roman" w:hAnsi="Times New Roman"/>
          <w:color w:val="00000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9332EE" w:rsidRDefault="009332EE" w:rsidP="009332EE">
      <w:pPr>
        <w:jc w:val="both"/>
        <w:rPr>
          <w:rFonts w:ascii="Times New Roman" w:hAnsi="Times New Roman"/>
          <w:color w:val="000000"/>
        </w:rPr>
      </w:pPr>
      <w:r>
        <w:rPr>
          <w:rFonts w:ascii="Times New Roman" w:hAnsi="Times New Roman"/>
          <w:color w:val="00000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9332EE" w:rsidRDefault="009332EE" w:rsidP="00E9516B">
      <w:pPr>
        <w:jc w:val="both"/>
        <w:rPr>
          <w:rFonts w:ascii="Times New Roman" w:hAnsi="Times New Roman"/>
          <w:color w:val="000000"/>
        </w:rPr>
      </w:pPr>
      <w:r>
        <w:rPr>
          <w:rFonts w:ascii="Times New Roman" w:hAnsi="Times New Roman"/>
          <w:color w:val="000000"/>
        </w:rPr>
        <w:t>Če naročnik v roku 30 dni od seznanitve s kršitvijo ne začne novega postopka javnega naročila, se šteje, da je pogodba (okvirni sporazum) razvezana trideseti dan od seznanitve s kršitvijo.</w:t>
      </w:r>
    </w:p>
    <w:p w:rsidR="007B300D" w:rsidRDefault="007B300D" w:rsidP="00E9516B">
      <w:pPr>
        <w:jc w:val="both"/>
        <w:rPr>
          <w:rFonts w:ascii="Times New Roman" w:hAnsi="Times New Roman"/>
        </w:rPr>
      </w:pPr>
    </w:p>
    <w:p w:rsidR="00DA4D27" w:rsidRDefault="00DA4D27" w:rsidP="00E9516B">
      <w:pPr>
        <w:jc w:val="both"/>
        <w:rPr>
          <w:rFonts w:ascii="Times New Roman" w:hAnsi="Times New Roman"/>
        </w:rPr>
      </w:pPr>
    </w:p>
    <w:p w:rsidR="000A36A5" w:rsidRPr="000A36A5" w:rsidRDefault="000A36A5" w:rsidP="000A36A5">
      <w:pPr>
        <w:jc w:val="center"/>
        <w:rPr>
          <w:rFonts w:ascii="Times New Roman" w:hAnsi="Times New Roman"/>
          <w:b/>
        </w:rPr>
      </w:pPr>
      <w:r w:rsidRPr="000A36A5">
        <w:rPr>
          <w:rFonts w:ascii="Times New Roman" w:hAnsi="Times New Roman"/>
          <w:b/>
        </w:rPr>
        <w:lastRenderedPageBreak/>
        <w:t>VARSTVO OSEBNIH PODATKOV</w:t>
      </w:r>
    </w:p>
    <w:p w:rsidR="000A36A5" w:rsidRPr="000A36A5" w:rsidRDefault="000A36A5" w:rsidP="000A36A5">
      <w:pPr>
        <w:ind w:left="786"/>
        <w:rPr>
          <w:rFonts w:ascii="Times New Roman" w:hAnsi="Times New Roman"/>
        </w:rPr>
      </w:pPr>
    </w:p>
    <w:p w:rsidR="000A36A5" w:rsidRPr="000A36A5" w:rsidRDefault="000A36A5" w:rsidP="00CC1B58">
      <w:pPr>
        <w:numPr>
          <w:ilvl w:val="0"/>
          <w:numId w:val="22"/>
        </w:numPr>
        <w:jc w:val="center"/>
        <w:rPr>
          <w:rFonts w:ascii="Times New Roman" w:hAnsi="Times New Roman"/>
        </w:rPr>
      </w:pPr>
      <w:r w:rsidRPr="000A36A5">
        <w:rPr>
          <w:rFonts w:ascii="Times New Roman" w:hAnsi="Times New Roman"/>
        </w:rPr>
        <w:t>člen</w:t>
      </w:r>
    </w:p>
    <w:p w:rsidR="00DE4AEA" w:rsidRDefault="000A36A5" w:rsidP="00DE4AEA">
      <w:pPr>
        <w:jc w:val="both"/>
        <w:rPr>
          <w:rFonts w:ascii="Times New Roman" w:hAnsi="Times New Roman"/>
          <w:bCs/>
        </w:rPr>
      </w:pPr>
      <w:r w:rsidRPr="000A36A5">
        <w:rPr>
          <w:rFonts w:ascii="Times New Roman" w:hAnsi="Times New Roman"/>
        </w:rPr>
        <w:t>Pogodbeni stranki se zavezujeta, da obdelujeta osebne podatke v skladu z U</w:t>
      </w:r>
      <w:r w:rsidRPr="000A36A5">
        <w:rPr>
          <w:rFonts w:ascii="Times New Roman" w:hAnsi="Times New Roman"/>
          <w:bCs/>
        </w:rPr>
        <w:t>redbo (EU) 2016/679 Evropskega parlamenta in Sveta z dne 27. aprila 2016 o varstvu posameznikov pri obdelavi osebnih podatkov in o prostem pretoku takih podatkov ter o razveljavitvi Direktive 95/46/ES (Splošna u</w:t>
      </w:r>
      <w:r w:rsidR="00DE4AEA">
        <w:rPr>
          <w:rFonts w:ascii="Times New Roman" w:hAnsi="Times New Roman"/>
          <w:bCs/>
        </w:rPr>
        <w:t>redba o varstvu podatkov – GDPR)</w:t>
      </w:r>
    </w:p>
    <w:p w:rsidR="001D655D" w:rsidRDefault="000A36A5" w:rsidP="001D655D">
      <w:pPr>
        <w:jc w:val="both"/>
        <w:rPr>
          <w:rFonts w:ascii="Times New Roman" w:hAnsi="Times New Roman"/>
          <w:bCs/>
        </w:rPr>
      </w:pPr>
      <w:r w:rsidRPr="000A36A5">
        <w:rPr>
          <w:rFonts w:ascii="Times New Roman" w:hAnsi="Times New Roman"/>
          <w:bCs/>
        </w:rPr>
        <w:t>(</w:t>
      </w:r>
      <w:hyperlink r:id="rId22" w:history="1">
        <w:r w:rsidR="001D655D" w:rsidRPr="008A0D8B">
          <w:rPr>
            <w:rStyle w:val="Hiperpovezava"/>
            <w:rFonts w:ascii="Times New Roman" w:hAnsi="Times New Roman"/>
            <w:bCs/>
            <w:i/>
            <w:sz w:val="22"/>
            <w:szCs w:val="22"/>
          </w:rPr>
          <w:t>https://eur-lex.europa.eu/legal-content/SL/TXT/?uri=CELEX%3A32016R0679</w:t>
        </w:r>
      </w:hyperlink>
      <w:r w:rsidRPr="000A36A5">
        <w:rPr>
          <w:rFonts w:ascii="Times New Roman" w:hAnsi="Times New Roman"/>
          <w:bCs/>
        </w:rPr>
        <w:t>).</w:t>
      </w:r>
    </w:p>
    <w:p w:rsidR="001D655D" w:rsidRPr="00DA4D27" w:rsidRDefault="001D655D" w:rsidP="001D655D">
      <w:pPr>
        <w:jc w:val="both"/>
        <w:rPr>
          <w:rFonts w:ascii="Times New Roman" w:hAnsi="Times New Roman"/>
          <w:bCs/>
        </w:rPr>
      </w:pPr>
      <w:r w:rsidRPr="00DA4D27">
        <w:rPr>
          <w:rFonts w:ascii="Times New Roman" w:hAnsi="Times New Roman"/>
          <w:bCs/>
        </w:rPr>
        <w:t>ter v skladu z veljavno zakonodajo, ki ureja varstvo osebnih podatkov.</w:t>
      </w:r>
    </w:p>
    <w:p w:rsidR="00261E08" w:rsidRPr="004924D4" w:rsidRDefault="00261E08" w:rsidP="001D655D">
      <w:pPr>
        <w:jc w:val="both"/>
        <w:rPr>
          <w:rFonts w:cs="Arial"/>
          <w:color w:val="FF0000"/>
          <w:sz w:val="22"/>
          <w:szCs w:val="22"/>
        </w:rPr>
      </w:pPr>
    </w:p>
    <w:p w:rsidR="001F4A34" w:rsidRPr="000A36A5" w:rsidRDefault="001F4A34" w:rsidP="000A36A5">
      <w:pPr>
        <w:jc w:val="center"/>
        <w:rPr>
          <w:rFonts w:ascii="Times New Roman" w:hAnsi="Times New Roman"/>
          <w:b/>
        </w:rPr>
      </w:pPr>
      <w:r w:rsidRPr="000A36A5">
        <w:rPr>
          <w:rFonts w:ascii="Times New Roman" w:hAnsi="Times New Roman"/>
          <w:b/>
        </w:rPr>
        <w:t>KONČNE DOLOČBE</w:t>
      </w:r>
    </w:p>
    <w:p w:rsidR="001F4A34" w:rsidRPr="00B438A7" w:rsidRDefault="001F4A34" w:rsidP="001F4A34">
      <w:pPr>
        <w:jc w:val="center"/>
        <w:rPr>
          <w:rFonts w:ascii="Times New Roman" w:hAnsi="Times New Roman"/>
        </w:rPr>
      </w:pPr>
    </w:p>
    <w:p w:rsidR="001F4A34" w:rsidRPr="00B438A7" w:rsidRDefault="001F4A34" w:rsidP="00CC1B58">
      <w:pPr>
        <w:numPr>
          <w:ilvl w:val="0"/>
          <w:numId w:val="22"/>
        </w:numPr>
        <w:jc w:val="center"/>
        <w:rPr>
          <w:rFonts w:ascii="Times New Roman" w:hAnsi="Times New Roman"/>
        </w:rPr>
      </w:pPr>
      <w:r w:rsidRPr="00B438A7">
        <w:rPr>
          <w:rFonts w:ascii="Times New Roman" w:hAnsi="Times New Roman"/>
        </w:rPr>
        <w:t>člen</w:t>
      </w:r>
    </w:p>
    <w:p w:rsidR="001F4A34" w:rsidRPr="00B438A7" w:rsidRDefault="001F4A34" w:rsidP="001F4A34">
      <w:pPr>
        <w:jc w:val="both"/>
        <w:rPr>
          <w:rFonts w:ascii="Times New Roman" w:hAnsi="Times New Roman"/>
        </w:rPr>
      </w:pPr>
      <w:r w:rsidRPr="00B438A7">
        <w:rPr>
          <w:rFonts w:ascii="Times New Roman" w:hAnsi="Times New Roman"/>
        </w:rPr>
        <w:t>Pogodbeni stranki se dogovorita, da bosta za določila, ki niso navedena v tej pogodbi, uporabljali Obligacijski zakonik</w:t>
      </w:r>
      <w:r w:rsidR="005010A2">
        <w:rPr>
          <w:rFonts w:ascii="Times New Roman" w:hAnsi="Times New Roman"/>
        </w:rPr>
        <w:t>.</w:t>
      </w:r>
    </w:p>
    <w:p w:rsidR="001F4A34" w:rsidRPr="00B438A7" w:rsidRDefault="001F4A34" w:rsidP="001F4A34">
      <w:pPr>
        <w:jc w:val="both"/>
        <w:rPr>
          <w:rFonts w:ascii="Times New Roman" w:hAnsi="Times New Roman"/>
        </w:rPr>
      </w:pPr>
      <w:r w:rsidRPr="00B438A7">
        <w:rPr>
          <w:rFonts w:ascii="Times New Roman" w:hAnsi="Times New Roman"/>
        </w:rPr>
        <w:t>Razpisna dokumentacija naročnika in ponudba izbranega ponudnika sta sestavni del pogodbe.</w:t>
      </w:r>
    </w:p>
    <w:p w:rsidR="001F4A34" w:rsidRPr="00B438A7" w:rsidRDefault="001F4A34" w:rsidP="001F4A34">
      <w:pPr>
        <w:jc w:val="both"/>
        <w:rPr>
          <w:rFonts w:ascii="Times New Roman" w:hAnsi="Times New Roman"/>
          <w:color w:val="FF0000"/>
        </w:rPr>
      </w:pPr>
    </w:p>
    <w:p w:rsidR="001F4A34" w:rsidRDefault="001F4A34" w:rsidP="001F4A34">
      <w:pPr>
        <w:jc w:val="both"/>
        <w:rPr>
          <w:rFonts w:ascii="Times New Roman" w:hAnsi="Times New Roman"/>
        </w:rPr>
      </w:pPr>
      <w:r>
        <w:rPr>
          <w:rFonts w:ascii="Times New Roman" w:hAnsi="Times New Roman"/>
        </w:rPr>
        <w:t xml:space="preserve">Pogodba je sklenjena za obdobje </w:t>
      </w:r>
      <w:r w:rsidR="004E6FA3">
        <w:rPr>
          <w:rFonts w:ascii="Times New Roman" w:hAnsi="Times New Roman"/>
        </w:rPr>
        <w:t>petih</w:t>
      </w:r>
      <w:r>
        <w:rPr>
          <w:rFonts w:ascii="Times New Roman" w:hAnsi="Times New Roman"/>
        </w:rPr>
        <w:t xml:space="preserve"> (</w:t>
      </w:r>
      <w:r w:rsidR="004E6FA3">
        <w:rPr>
          <w:rFonts w:ascii="Times New Roman" w:hAnsi="Times New Roman"/>
        </w:rPr>
        <w:t>5</w:t>
      </w:r>
      <w:r w:rsidR="00DA4D27">
        <w:rPr>
          <w:rFonts w:ascii="Times New Roman" w:hAnsi="Times New Roman"/>
        </w:rPr>
        <w:t xml:space="preserve">) let </w:t>
      </w:r>
      <w:r w:rsidR="00261E08" w:rsidRPr="00DA4D27">
        <w:rPr>
          <w:rFonts w:ascii="Times New Roman" w:hAnsi="Times New Roman"/>
        </w:rPr>
        <w:t>in</w:t>
      </w:r>
      <w:r w:rsidR="00261E08">
        <w:rPr>
          <w:rFonts w:ascii="Times New Roman" w:hAnsi="Times New Roman"/>
          <w:color w:val="00B050"/>
        </w:rPr>
        <w:t xml:space="preserve"> </w:t>
      </w:r>
      <w:r w:rsidRPr="00B438A7">
        <w:rPr>
          <w:rFonts w:ascii="Times New Roman" w:hAnsi="Times New Roman"/>
        </w:rPr>
        <w:t>stopi v veljavo, ko jo podpišeta obe pogodbeni stranki.</w:t>
      </w:r>
    </w:p>
    <w:p w:rsidR="001F4A34" w:rsidRPr="00FF0355" w:rsidRDefault="001F4A34" w:rsidP="001F4A34">
      <w:pPr>
        <w:jc w:val="both"/>
        <w:rPr>
          <w:rFonts w:ascii="Times New Roman" w:hAnsi="Times New Roman"/>
        </w:rPr>
      </w:pPr>
      <w:r w:rsidRPr="00FF0355">
        <w:rPr>
          <w:rFonts w:ascii="Times New Roman" w:hAnsi="Times New Roman"/>
        </w:rPr>
        <w:t>Odpovedni rok za prekinitev pogodbe znaša 30 dni.</w:t>
      </w:r>
    </w:p>
    <w:p w:rsidR="001F4A34" w:rsidRPr="00FF0355" w:rsidRDefault="001F4A34" w:rsidP="001F4A34">
      <w:pPr>
        <w:jc w:val="both"/>
        <w:rPr>
          <w:rFonts w:ascii="Times New Roman" w:hAnsi="Times New Roman"/>
        </w:rPr>
      </w:pPr>
      <w:r w:rsidRPr="00FF0355">
        <w:rPr>
          <w:rFonts w:ascii="Times New Roman" w:hAnsi="Times New Roman"/>
        </w:rPr>
        <w:t> </w:t>
      </w:r>
    </w:p>
    <w:p w:rsidR="001F4A34" w:rsidRPr="00FF0355" w:rsidRDefault="001F4A34" w:rsidP="001F4A34">
      <w:pPr>
        <w:jc w:val="both"/>
        <w:rPr>
          <w:rFonts w:ascii="Times New Roman" w:hAnsi="Times New Roman"/>
        </w:rPr>
      </w:pPr>
      <w:r w:rsidRPr="00FF0355">
        <w:rPr>
          <w:rFonts w:ascii="Times New Roman" w:hAnsi="Times New Roman"/>
        </w:rPr>
        <w:t>Naročnik sme razdreti pogodbo:</w:t>
      </w:r>
    </w:p>
    <w:p w:rsidR="001F4A34" w:rsidRPr="00FF0355" w:rsidRDefault="001F4A34" w:rsidP="001F4A34">
      <w:pPr>
        <w:jc w:val="both"/>
        <w:rPr>
          <w:rFonts w:ascii="Times New Roman" w:hAnsi="Times New Roman"/>
        </w:rPr>
      </w:pPr>
      <w:r>
        <w:rPr>
          <w:rFonts w:ascii="Times New Roman" w:hAnsi="Times New Roman"/>
        </w:rPr>
        <w:t>-</w:t>
      </w:r>
      <w:r w:rsidRPr="00FF0355">
        <w:rPr>
          <w:rFonts w:ascii="Times New Roman" w:hAnsi="Times New Roman"/>
        </w:rPr>
        <w:t>        če izvajalec tudi po pisnem pozivu naročnika in naknadnem 10 dnevnem roku z deli ne začne in jih ob morebitni prekinitvi ne nadaljuje,</w:t>
      </w:r>
    </w:p>
    <w:p w:rsidR="001F4A34" w:rsidRPr="00FF0355" w:rsidRDefault="001F4A34" w:rsidP="001F4A34">
      <w:pPr>
        <w:jc w:val="both"/>
        <w:rPr>
          <w:rFonts w:ascii="Times New Roman" w:hAnsi="Times New Roman"/>
        </w:rPr>
      </w:pPr>
      <w:r>
        <w:rPr>
          <w:rFonts w:ascii="Times New Roman" w:hAnsi="Times New Roman"/>
        </w:rPr>
        <w:t>-</w:t>
      </w:r>
      <w:r w:rsidRPr="00FF0355">
        <w:rPr>
          <w:rFonts w:ascii="Times New Roman" w:hAnsi="Times New Roman"/>
        </w:rPr>
        <w:t>        če ga nadzorni organ tekom izvajanja pogodbenih del opozori, da izvajalec dela nekvalitetno in v nasprotju s pravili stroke, pa izvajalec napak ne odpravi,</w:t>
      </w:r>
    </w:p>
    <w:p w:rsidR="001F4A34" w:rsidRPr="00FF0355" w:rsidRDefault="001F4A34" w:rsidP="001F4A34">
      <w:pPr>
        <w:jc w:val="both"/>
        <w:rPr>
          <w:rFonts w:ascii="Times New Roman" w:hAnsi="Times New Roman"/>
        </w:rPr>
      </w:pPr>
      <w:r>
        <w:rPr>
          <w:rFonts w:ascii="Times New Roman" w:hAnsi="Times New Roman"/>
        </w:rPr>
        <w:t>-</w:t>
      </w:r>
      <w:r w:rsidRPr="00FF0355">
        <w:rPr>
          <w:rFonts w:ascii="Times New Roman" w:hAnsi="Times New Roman"/>
        </w:rPr>
        <w:t>        če izven pogodbeno dogovorjenih pogojev in brez soglasja naročnika prepusti izvedbo vseh ali pretežnega dela del podizvajalcem.</w:t>
      </w:r>
    </w:p>
    <w:p w:rsidR="001F4A34" w:rsidRPr="00FF0355" w:rsidRDefault="001F4A34" w:rsidP="001F4A34">
      <w:pPr>
        <w:jc w:val="both"/>
        <w:rPr>
          <w:rFonts w:ascii="Times New Roman" w:hAnsi="Times New Roman"/>
        </w:rPr>
      </w:pPr>
      <w:r w:rsidRPr="00FF0355">
        <w:rPr>
          <w:rFonts w:ascii="Times New Roman" w:hAnsi="Times New Roman"/>
        </w:rPr>
        <w:t>  </w:t>
      </w:r>
    </w:p>
    <w:p w:rsidR="001F4A34" w:rsidRPr="00FF0355" w:rsidRDefault="001F4A34" w:rsidP="001F4A34">
      <w:pPr>
        <w:jc w:val="both"/>
        <w:rPr>
          <w:rFonts w:ascii="Times New Roman" w:hAnsi="Times New Roman"/>
        </w:rPr>
      </w:pPr>
      <w:r w:rsidRPr="00FF0355">
        <w:rPr>
          <w:rFonts w:ascii="Times New Roman" w:hAnsi="Times New Roman"/>
        </w:rPr>
        <w:t>Pogodba solidarno zavezuje vsakokratne pravne naslednike tudi v primeru organizacijskih oziroma statusno - lastninskih sprememb.</w:t>
      </w:r>
    </w:p>
    <w:p w:rsidR="001F4A34" w:rsidRPr="00B438A7" w:rsidRDefault="001F4A34" w:rsidP="001F4A34">
      <w:pPr>
        <w:jc w:val="both"/>
        <w:rPr>
          <w:rFonts w:ascii="Times New Roman" w:hAnsi="Times New Roman"/>
        </w:rPr>
      </w:pPr>
    </w:p>
    <w:p w:rsidR="001F4A34" w:rsidRPr="00B438A7" w:rsidRDefault="001F4A34" w:rsidP="001F4A34">
      <w:pPr>
        <w:jc w:val="both"/>
        <w:rPr>
          <w:rFonts w:ascii="Times New Roman" w:hAnsi="Times New Roman"/>
        </w:rPr>
      </w:pPr>
      <w:r w:rsidRPr="00B438A7">
        <w:rPr>
          <w:rFonts w:ascii="Times New Roman" w:hAnsi="Times New Roman"/>
        </w:rPr>
        <w:t>Vse morebitne spore, ki bi nastali iz pogodbenega razmerja in jih ne bi bilo mogoče rešiti sporazumno, rešuje pristojno sodišče v Slovenj Gradcu.</w:t>
      </w:r>
    </w:p>
    <w:p w:rsidR="001F4A34" w:rsidRPr="00B438A7" w:rsidRDefault="001F4A34" w:rsidP="009332EE">
      <w:pPr>
        <w:rPr>
          <w:rFonts w:ascii="Times New Roman" w:hAnsi="Times New Roman"/>
        </w:rPr>
      </w:pPr>
    </w:p>
    <w:p w:rsidR="001F4A34" w:rsidRPr="00B438A7" w:rsidRDefault="001F4A34" w:rsidP="00126F57">
      <w:pPr>
        <w:numPr>
          <w:ilvl w:val="0"/>
          <w:numId w:val="22"/>
        </w:numPr>
        <w:jc w:val="center"/>
        <w:rPr>
          <w:rFonts w:ascii="Times New Roman" w:hAnsi="Times New Roman"/>
        </w:rPr>
      </w:pPr>
      <w:r w:rsidRPr="00B438A7">
        <w:rPr>
          <w:rFonts w:ascii="Times New Roman" w:hAnsi="Times New Roman"/>
        </w:rPr>
        <w:t>člen</w:t>
      </w:r>
    </w:p>
    <w:p w:rsidR="001F4A34" w:rsidRPr="00B438A7" w:rsidRDefault="001F4A34" w:rsidP="001F4A34">
      <w:pPr>
        <w:jc w:val="both"/>
        <w:rPr>
          <w:rFonts w:ascii="Times New Roman" w:hAnsi="Times New Roman"/>
        </w:rPr>
      </w:pPr>
      <w:r w:rsidRPr="00B438A7">
        <w:rPr>
          <w:rFonts w:ascii="Times New Roman" w:hAnsi="Times New Roman"/>
        </w:rPr>
        <w:t>Ta pogodba je napisana v 2 (dveh) izvodih v izvirniku. Vsaka pogodbena stranka prejme en podpisan izvod izvirnika.</w:t>
      </w:r>
    </w:p>
    <w:p w:rsidR="001F4A34" w:rsidRDefault="001F4A34" w:rsidP="001F4A34">
      <w:pPr>
        <w:rPr>
          <w:rFonts w:ascii="Times New Roman" w:hAnsi="Times New Roman"/>
        </w:rPr>
      </w:pPr>
    </w:p>
    <w:p w:rsidR="00DD335E" w:rsidRDefault="00DD335E" w:rsidP="001F4A34">
      <w:pPr>
        <w:rPr>
          <w:rFonts w:ascii="Times New Roman" w:hAnsi="Times New Roman"/>
        </w:rPr>
      </w:pPr>
    </w:p>
    <w:p w:rsidR="00DD335E" w:rsidRPr="00B438A7" w:rsidRDefault="00DD335E" w:rsidP="001F4A34">
      <w:pPr>
        <w:rPr>
          <w:rFonts w:ascii="Times New Roman" w:hAnsi="Times New Roman"/>
        </w:rPr>
      </w:pPr>
    </w:p>
    <w:p w:rsidR="001F4A34" w:rsidRPr="00B438A7" w:rsidRDefault="001F4A34" w:rsidP="001F4A34">
      <w:pPr>
        <w:rPr>
          <w:rFonts w:ascii="Times New Roman" w:hAnsi="Times New Roman"/>
        </w:rPr>
      </w:pPr>
      <w:r w:rsidRPr="00B438A7">
        <w:rPr>
          <w:rFonts w:ascii="Times New Roman" w:hAnsi="Times New Roman"/>
        </w:rPr>
        <w:t>Slovenj Gradec, ……………….</w:t>
      </w:r>
      <w:r w:rsidRPr="00B438A7">
        <w:rPr>
          <w:rFonts w:ascii="Times New Roman" w:hAnsi="Times New Roman"/>
        </w:rPr>
        <w:tab/>
      </w:r>
      <w:r w:rsidRPr="00B438A7">
        <w:rPr>
          <w:rFonts w:ascii="Times New Roman" w:hAnsi="Times New Roman"/>
        </w:rPr>
        <w:tab/>
      </w:r>
      <w:r w:rsidRPr="00B438A7">
        <w:rPr>
          <w:rFonts w:ascii="Times New Roman" w:hAnsi="Times New Roman"/>
        </w:rPr>
        <w:tab/>
      </w:r>
      <w:r w:rsidRPr="00B438A7">
        <w:rPr>
          <w:rFonts w:ascii="Times New Roman" w:hAnsi="Times New Roman"/>
        </w:rPr>
        <w:tab/>
        <w:t>.....................,....................</w:t>
      </w:r>
    </w:p>
    <w:p w:rsidR="001F4A34" w:rsidRDefault="001F4A34" w:rsidP="001F4A34">
      <w:pPr>
        <w:rPr>
          <w:rFonts w:ascii="Times New Roman" w:hAnsi="Times New Roman"/>
        </w:rPr>
      </w:pPr>
    </w:p>
    <w:p w:rsidR="001F4A34" w:rsidRPr="00B438A7" w:rsidRDefault="001F4A34" w:rsidP="001F4A34">
      <w:pPr>
        <w:rPr>
          <w:rFonts w:ascii="Times New Roman" w:hAnsi="Times New Roman"/>
        </w:rPr>
      </w:pPr>
    </w:p>
    <w:p w:rsidR="001F4A34" w:rsidRPr="00B438A7" w:rsidRDefault="001F4A34" w:rsidP="001F4A34">
      <w:pPr>
        <w:rPr>
          <w:rFonts w:ascii="Times New Roman" w:hAnsi="Times New Roman"/>
          <w:b/>
          <w:bCs/>
        </w:rPr>
      </w:pPr>
      <w:r w:rsidRPr="00B438A7">
        <w:rPr>
          <w:rFonts w:ascii="Times New Roman" w:hAnsi="Times New Roman"/>
          <w:b/>
          <w:bCs/>
        </w:rPr>
        <w:t xml:space="preserve">NAROČNIK:                                                                   </w:t>
      </w:r>
      <w:r>
        <w:rPr>
          <w:rFonts w:ascii="Times New Roman" w:hAnsi="Times New Roman"/>
          <w:b/>
          <w:bCs/>
        </w:rPr>
        <w:t xml:space="preserve">    </w:t>
      </w:r>
      <w:r w:rsidRPr="00B438A7">
        <w:rPr>
          <w:rFonts w:ascii="Times New Roman" w:hAnsi="Times New Roman"/>
          <w:b/>
          <w:bCs/>
        </w:rPr>
        <w:t>IZVAJALEC:</w:t>
      </w:r>
    </w:p>
    <w:p w:rsidR="001F4A34" w:rsidRPr="00B438A7" w:rsidRDefault="001F4A34" w:rsidP="001F4A34">
      <w:pPr>
        <w:rPr>
          <w:rFonts w:ascii="Times New Roman" w:hAnsi="Times New Roman"/>
          <w:b/>
          <w:bCs/>
        </w:rPr>
      </w:pPr>
      <w:r w:rsidRPr="00B438A7">
        <w:rPr>
          <w:rFonts w:ascii="Times New Roman" w:hAnsi="Times New Roman"/>
          <w:b/>
          <w:bCs/>
        </w:rPr>
        <w:t xml:space="preserve">Splošna bolnišnica                                                       </w:t>
      </w:r>
    </w:p>
    <w:p w:rsidR="001F4A34" w:rsidRPr="00B438A7" w:rsidRDefault="001F4A34" w:rsidP="001F4A34">
      <w:pPr>
        <w:rPr>
          <w:rFonts w:ascii="Times New Roman" w:hAnsi="Times New Roman"/>
          <w:b/>
          <w:bCs/>
        </w:rPr>
      </w:pPr>
      <w:r w:rsidRPr="00B438A7">
        <w:rPr>
          <w:rFonts w:ascii="Times New Roman" w:hAnsi="Times New Roman"/>
          <w:b/>
          <w:bCs/>
        </w:rPr>
        <w:t xml:space="preserve">Slovenj Gradec                                                            </w:t>
      </w:r>
    </w:p>
    <w:p w:rsidR="001F4A34" w:rsidRPr="00B438A7" w:rsidRDefault="00DA105A" w:rsidP="001F4A34">
      <w:pPr>
        <w:rPr>
          <w:rFonts w:ascii="Times New Roman" w:hAnsi="Times New Roman"/>
          <w:b/>
          <w:bCs/>
        </w:rPr>
      </w:pPr>
      <w:r>
        <w:rPr>
          <w:rFonts w:ascii="Times New Roman" w:hAnsi="Times New Roman"/>
          <w:b/>
          <w:bCs/>
        </w:rPr>
        <w:t>v. d. d</w:t>
      </w:r>
      <w:r w:rsidR="001F4A34" w:rsidRPr="00B438A7">
        <w:rPr>
          <w:rFonts w:ascii="Times New Roman" w:hAnsi="Times New Roman"/>
          <w:b/>
          <w:bCs/>
        </w:rPr>
        <w:t>irektor</w:t>
      </w:r>
      <w:r>
        <w:rPr>
          <w:rFonts w:ascii="Times New Roman" w:hAnsi="Times New Roman"/>
          <w:b/>
          <w:bCs/>
        </w:rPr>
        <w:t>ja</w:t>
      </w:r>
      <w:r w:rsidR="001F4A34" w:rsidRPr="00B438A7">
        <w:rPr>
          <w:rFonts w:ascii="Times New Roman" w:hAnsi="Times New Roman"/>
          <w:b/>
          <w:bCs/>
        </w:rPr>
        <w:t xml:space="preserve"> :                                                           </w:t>
      </w:r>
    </w:p>
    <w:p w:rsidR="00DE0997" w:rsidRDefault="00DA105A" w:rsidP="005D420E">
      <w:pPr>
        <w:rPr>
          <w:rFonts w:ascii="Times New Roman" w:hAnsi="Times New Roman"/>
          <w:b/>
          <w:bCs/>
        </w:rPr>
      </w:pPr>
      <w:r w:rsidRPr="00DA105A">
        <w:rPr>
          <w:rFonts w:ascii="Times New Roman" w:hAnsi="Times New Roman"/>
          <w:b/>
          <w:bCs/>
        </w:rPr>
        <w:t xml:space="preserve">Alenka Jezernik Skudnik, univ. dipl. prav.  </w:t>
      </w:r>
    </w:p>
    <w:p w:rsidR="00DA105A" w:rsidRPr="00DA105A" w:rsidRDefault="00DA105A" w:rsidP="005D420E">
      <w:pPr>
        <w:rPr>
          <w:rFonts w:ascii="Times New Roman" w:hAnsi="Times New Roman"/>
          <w:b/>
          <w:bCs/>
        </w:rPr>
      </w:pPr>
      <w:bookmarkStart w:id="99" w:name="_GoBack"/>
      <w:bookmarkEnd w:id="99"/>
    </w:p>
    <w:p w:rsidR="009332EE" w:rsidRDefault="009332EE" w:rsidP="005D420E">
      <w:pPr>
        <w:rPr>
          <w:rFonts w:ascii="Times New Roman" w:hAnsi="Times New Roman"/>
          <w:b/>
        </w:rPr>
      </w:pPr>
    </w:p>
    <w:p w:rsidR="00DA4D27" w:rsidRDefault="00DA4D27" w:rsidP="005D420E">
      <w:pPr>
        <w:rPr>
          <w:rFonts w:ascii="Times New Roman" w:hAnsi="Times New Roman"/>
          <w:b/>
        </w:rPr>
      </w:pPr>
    </w:p>
    <w:p w:rsidR="00DA4D27" w:rsidRDefault="00DA4D27" w:rsidP="005D420E">
      <w:pPr>
        <w:rPr>
          <w:rFonts w:ascii="Times New Roman" w:hAnsi="Times New Roman"/>
          <w:b/>
        </w:rPr>
      </w:pPr>
    </w:p>
    <w:p w:rsidR="00E46D17" w:rsidRDefault="00E46D17" w:rsidP="005D420E">
      <w:pPr>
        <w:rPr>
          <w:rFonts w:ascii="Times New Roman" w:hAnsi="Times New Roman"/>
          <w:b/>
        </w:rPr>
      </w:pPr>
    </w:p>
    <w:p w:rsidR="009C325C" w:rsidRPr="00E609E0" w:rsidRDefault="009C325C" w:rsidP="009C325C">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OBR- 7</w:t>
      </w:r>
    </w:p>
    <w:p w:rsidR="009C325C" w:rsidRPr="00E609E0" w:rsidRDefault="009C325C" w:rsidP="009C325C">
      <w:pPr>
        <w:jc w:val="both"/>
        <w:rPr>
          <w:rFonts w:ascii="Times New Roman" w:hAnsi="Times New Roman"/>
          <w:b/>
          <w:szCs w:val="20"/>
        </w:rPr>
      </w:pPr>
      <w:r w:rsidRPr="00E609E0">
        <w:rPr>
          <w:rFonts w:ascii="Times New Roman" w:hAnsi="Times New Roman"/>
          <w:b/>
          <w:szCs w:val="20"/>
        </w:rPr>
        <w:t>Splošna bolnišnica Slovenj Gradec</w:t>
      </w:r>
    </w:p>
    <w:p w:rsidR="009C325C" w:rsidRPr="00E609E0" w:rsidRDefault="009C325C" w:rsidP="009C325C">
      <w:pPr>
        <w:jc w:val="both"/>
        <w:rPr>
          <w:rFonts w:ascii="Times New Roman" w:hAnsi="Times New Roman"/>
          <w:b/>
          <w:szCs w:val="20"/>
        </w:rPr>
      </w:pPr>
      <w:r>
        <w:rPr>
          <w:rFonts w:ascii="Times New Roman" w:hAnsi="Times New Roman"/>
          <w:b/>
          <w:szCs w:val="20"/>
        </w:rPr>
        <w:t xml:space="preserve">Štev. : </w:t>
      </w:r>
      <w:r w:rsidR="00B502FF">
        <w:rPr>
          <w:rFonts w:ascii="Times New Roman" w:hAnsi="Times New Roman"/>
          <w:b/>
          <w:szCs w:val="20"/>
        </w:rPr>
        <w:t>JN14/2020</w:t>
      </w:r>
    </w:p>
    <w:p w:rsidR="00261E08" w:rsidRPr="00DA4D27" w:rsidRDefault="00261E08" w:rsidP="00261E08">
      <w:pPr>
        <w:jc w:val="both"/>
        <w:rPr>
          <w:rFonts w:ascii="Times New Roman" w:hAnsi="Times New Roman"/>
          <w:b/>
          <w:szCs w:val="20"/>
        </w:rPr>
      </w:pPr>
      <w:r w:rsidRPr="00DA4D27">
        <w:rPr>
          <w:rFonts w:ascii="Times New Roman" w:hAnsi="Times New Roman"/>
          <w:b/>
          <w:szCs w:val="20"/>
        </w:rPr>
        <w:t>Datum :  april 2020</w:t>
      </w:r>
    </w:p>
    <w:p w:rsidR="009C325C" w:rsidRDefault="009C325C" w:rsidP="00B16406">
      <w:pPr>
        <w:pStyle w:val="Telobesedila"/>
        <w:rPr>
          <w:rFonts w:ascii="Calibri" w:hAnsi="Calibri" w:cs="Calibri"/>
          <w:b/>
          <w:i/>
          <w:szCs w:val="24"/>
        </w:rPr>
      </w:pPr>
    </w:p>
    <w:p w:rsidR="009C325C" w:rsidRDefault="009C325C" w:rsidP="00B16406">
      <w:pPr>
        <w:pStyle w:val="Telobesedila"/>
        <w:rPr>
          <w:rFonts w:ascii="Calibri" w:hAnsi="Calibri" w:cs="Calibri"/>
          <w:b/>
          <w:i/>
          <w:szCs w:val="24"/>
        </w:rPr>
      </w:pPr>
    </w:p>
    <w:p w:rsidR="009C325C" w:rsidRPr="00B3667B" w:rsidRDefault="009C325C" w:rsidP="009C325C">
      <w:pPr>
        <w:widowControl w:val="0"/>
        <w:tabs>
          <w:tab w:val="left" w:pos="3960"/>
        </w:tabs>
        <w:jc w:val="center"/>
        <w:rPr>
          <w:rFonts w:ascii="Times New Roman" w:hAnsi="Times New Roman"/>
          <w:b/>
          <w:szCs w:val="20"/>
        </w:rPr>
      </w:pPr>
      <w:r w:rsidRPr="00B3667B">
        <w:rPr>
          <w:rFonts w:ascii="Times New Roman" w:hAnsi="Times New Roman"/>
          <w:b/>
          <w:szCs w:val="20"/>
        </w:rPr>
        <w:t>IZJAVA ZA IZDAJO ZAVAROVANJA ZA DOBRO IZVEDBO POGODBENIH OBVEZNOSTI</w:t>
      </w:r>
      <w:r w:rsidR="00BB7053">
        <w:rPr>
          <w:rFonts w:ascii="Times New Roman" w:hAnsi="Times New Roman"/>
          <w:b/>
          <w:szCs w:val="20"/>
        </w:rPr>
        <w:t xml:space="preserve"> </w:t>
      </w: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tabs>
          <w:tab w:val="left" w:pos="3960"/>
        </w:tabs>
        <w:jc w:val="both"/>
        <w:rPr>
          <w:rFonts w:ascii="Times New Roman" w:hAnsi="Times New Roman"/>
          <w:szCs w:val="20"/>
        </w:rPr>
      </w:pPr>
      <w:r w:rsidRPr="00B3667B">
        <w:rPr>
          <w:rFonts w:ascii="Times New Roman" w:hAnsi="Times New Roman"/>
          <w:szCs w:val="20"/>
        </w:rPr>
        <w:t>Ponudnik: .......................................</w:t>
      </w: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tabs>
          <w:tab w:val="left" w:pos="3960"/>
        </w:tabs>
        <w:jc w:val="both"/>
        <w:rPr>
          <w:rFonts w:ascii="Times New Roman" w:hAnsi="Times New Roman"/>
          <w:szCs w:val="20"/>
        </w:rPr>
      </w:pPr>
      <w:r w:rsidRPr="00B3667B">
        <w:rPr>
          <w:rFonts w:ascii="Times New Roman" w:hAnsi="Times New Roman"/>
          <w:szCs w:val="20"/>
        </w:rPr>
        <w:t xml:space="preserve">                 .......................................</w:t>
      </w: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jc w:val="both"/>
        <w:rPr>
          <w:rFonts w:ascii="Times New Roman" w:hAnsi="Times New Roman"/>
          <w:szCs w:val="20"/>
        </w:rPr>
      </w:pPr>
    </w:p>
    <w:p w:rsidR="009C325C" w:rsidRPr="00B3667B" w:rsidRDefault="009C325C" w:rsidP="009C325C">
      <w:pPr>
        <w:widowControl w:val="0"/>
        <w:jc w:val="both"/>
        <w:rPr>
          <w:rFonts w:ascii="Times New Roman" w:hAnsi="Times New Roman"/>
          <w:szCs w:val="20"/>
        </w:rPr>
      </w:pPr>
      <w:r w:rsidRPr="00B3667B">
        <w:rPr>
          <w:rFonts w:ascii="Times New Roman" w:hAnsi="Times New Roman"/>
          <w:szCs w:val="20"/>
        </w:rPr>
        <w:t xml:space="preserve">V skladu z javnim naročilom </w:t>
      </w:r>
      <w:r w:rsidRPr="00B3667B">
        <w:rPr>
          <w:rFonts w:ascii="Times New Roman" w:hAnsi="Times New Roman"/>
          <w:b/>
          <w:szCs w:val="20"/>
        </w:rPr>
        <w:t>»</w:t>
      </w:r>
      <w:r w:rsidR="00DD335E">
        <w:rPr>
          <w:rFonts w:ascii="Times New Roman" w:hAnsi="Times New Roman"/>
          <w:b/>
        </w:rPr>
        <w:t>V</w:t>
      </w:r>
      <w:r w:rsidR="00347E38">
        <w:rPr>
          <w:rFonts w:ascii="Times New Roman" w:hAnsi="Times New Roman"/>
          <w:b/>
        </w:rPr>
        <w:t>zdrževanje medicinske opreme</w:t>
      </w:r>
      <w:r w:rsidRPr="00B3667B">
        <w:rPr>
          <w:rFonts w:ascii="Times New Roman" w:hAnsi="Times New Roman"/>
          <w:b/>
          <w:szCs w:val="20"/>
        </w:rPr>
        <w:t>«</w:t>
      </w:r>
      <w:r w:rsidRPr="00B3667B">
        <w:rPr>
          <w:rFonts w:ascii="Times New Roman" w:hAnsi="Times New Roman"/>
          <w:szCs w:val="20"/>
        </w:rPr>
        <w:t xml:space="preserve"> objavljenim na Portalu javnih naročil, št. __________ z dne ____________,  </w:t>
      </w:r>
    </w:p>
    <w:p w:rsidR="009C325C" w:rsidRPr="00B3667B" w:rsidRDefault="009C325C" w:rsidP="009C325C">
      <w:pPr>
        <w:widowControl w:val="0"/>
        <w:jc w:val="both"/>
        <w:rPr>
          <w:rFonts w:ascii="Times New Roman" w:hAnsi="Times New Roman"/>
          <w:szCs w:val="20"/>
        </w:rPr>
      </w:pPr>
    </w:p>
    <w:p w:rsidR="009C325C" w:rsidRPr="00B3667B" w:rsidRDefault="009C325C" w:rsidP="009C325C">
      <w:pPr>
        <w:widowControl w:val="0"/>
        <w:jc w:val="both"/>
        <w:rPr>
          <w:rFonts w:ascii="Times New Roman" w:hAnsi="Times New Roman"/>
          <w:szCs w:val="20"/>
        </w:rPr>
      </w:pPr>
      <w:r w:rsidRPr="00B3667B">
        <w:rPr>
          <w:rFonts w:ascii="Times New Roman" w:hAnsi="Times New Roman"/>
          <w:szCs w:val="20"/>
        </w:rPr>
        <w:t xml:space="preserve">nepreklicno potrjujemo, </w:t>
      </w:r>
    </w:p>
    <w:p w:rsidR="009C325C" w:rsidRPr="00B3667B" w:rsidRDefault="009C325C" w:rsidP="009C325C">
      <w:pPr>
        <w:widowControl w:val="0"/>
        <w:jc w:val="both"/>
        <w:rPr>
          <w:rFonts w:ascii="Times New Roman" w:hAnsi="Times New Roman"/>
          <w:szCs w:val="20"/>
        </w:rPr>
      </w:pPr>
    </w:p>
    <w:p w:rsidR="009C325C" w:rsidRPr="00B3667B" w:rsidRDefault="009C325C" w:rsidP="009C325C">
      <w:pPr>
        <w:widowControl w:val="0"/>
        <w:jc w:val="both"/>
        <w:rPr>
          <w:rFonts w:ascii="Times New Roman" w:hAnsi="Times New Roman"/>
          <w:b/>
          <w:szCs w:val="20"/>
        </w:rPr>
      </w:pPr>
      <w:r w:rsidRPr="00B3667B">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rsidR="009C325C" w:rsidRPr="00B3667B" w:rsidRDefault="009C325C" w:rsidP="009C325C">
      <w:pPr>
        <w:widowControl w:val="0"/>
        <w:tabs>
          <w:tab w:val="left" w:pos="3960"/>
        </w:tabs>
        <w:jc w:val="both"/>
        <w:rPr>
          <w:rFonts w:ascii="Times New Roman" w:hAnsi="Times New Roman"/>
          <w:szCs w:val="20"/>
        </w:rPr>
      </w:pPr>
    </w:p>
    <w:p w:rsidR="004304E6" w:rsidRDefault="004304E6" w:rsidP="004304E6">
      <w:pPr>
        <w:widowControl w:val="0"/>
        <w:jc w:val="both"/>
        <w:rPr>
          <w:rFonts w:ascii="Times New Roman" w:hAnsi="Times New Roman" w:cs="Arial"/>
          <w:b/>
          <w:szCs w:val="20"/>
          <w:lang w:val="x-none" w:eastAsia="x-none"/>
        </w:rPr>
      </w:pPr>
      <w:r>
        <w:rPr>
          <w:rFonts w:ascii="Times New Roman" w:hAnsi="Times New Roman" w:cs="Arial"/>
          <w:b/>
          <w:szCs w:val="20"/>
          <w:lang w:val="x-none" w:eastAsia="x-none"/>
        </w:rPr>
        <w:t xml:space="preserve">predložili </w:t>
      </w:r>
      <w:r w:rsidR="00FC4F0D">
        <w:rPr>
          <w:rFonts w:ascii="Times New Roman" w:hAnsi="Times New Roman" w:cs="Arial"/>
          <w:b/>
          <w:szCs w:val="20"/>
          <w:lang w:eastAsia="x-none"/>
        </w:rPr>
        <w:t>finančno zavarovanje - menico</w:t>
      </w:r>
      <w:r>
        <w:rPr>
          <w:rFonts w:ascii="Times New Roman" w:hAnsi="Times New Roman" w:cs="Arial"/>
          <w:b/>
          <w:szCs w:val="20"/>
          <w:lang w:val="x-none" w:eastAsia="x-none"/>
        </w:rPr>
        <w:t xml:space="preserve"> v </w:t>
      </w:r>
      <w:r w:rsidRPr="002638C5">
        <w:rPr>
          <w:rFonts w:ascii="Times New Roman" w:hAnsi="Times New Roman" w:cs="Arial"/>
          <w:b/>
          <w:szCs w:val="20"/>
          <w:lang w:val="x-none" w:eastAsia="x-none"/>
        </w:rPr>
        <w:t xml:space="preserve">višini </w:t>
      </w:r>
      <w:r w:rsidR="00F236EE" w:rsidRPr="004924D4">
        <w:rPr>
          <w:rFonts w:ascii="Times New Roman" w:hAnsi="Times New Roman" w:cs="Arial"/>
          <w:b/>
          <w:szCs w:val="20"/>
          <w:lang w:eastAsia="x-none"/>
        </w:rPr>
        <w:t>10%</w:t>
      </w:r>
      <w:r w:rsidR="00F236EE">
        <w:rPr>
          <w:rFonts w:ascii="Times New Roman" w:hAnsi="Times New Roman" w:cs="Arial"/>
          <w:b/>
          <w:szCs w:val="20"/>
          <w:lang w:eastAsia="x-none"/>
        </w:rPr>
        <w:t xml:space="preserve"> </w:t>
      </w:r>
      <w:r w:rsidR="004924D4">
        <w:rPr>
          <w:rFonts w:ascii="Times New Roman" w:hAnsi="Times New Roman" w:cs="Arial"/>
          <w:b/>
          <w:szCs w:val="20"/>
          <w:lang w:eastAsia="x-none"/>
        </w:rPr>
        <w:t xml:space="preserve">letne </w:t>
      </w:r>
      <w:r w:rsidR="00F236EE">
        <w:rPr>
          <w:rFonts w:ascii="Times New Roman" w:hAnsi="Times New Roman" w:cs="Arial"/>
          <w:b/>
          <w:szCs w:val="20"/>
          <w:lang w:eastAsia="x-none"/>
        </w:rPr>
        <w:t>pogodbene vrednosti v</w:t>
      </w:r>
      <w:r w:rsidR="000A36A5" w:rsidRPr="002638C5">
        <w:rPr>
          <w:rFonts w:ascii="Times New Roman" w:hAnsi="Times New Roman" w:cs="Arial"/>
          <w:b/>
          <w:szCs w:val="20"/>
          <w:lang w:eastAsia="x-none"/>
        </w:rPr>
        <w:t xml:space="preserve"> EUR</w:t>
      </w:r>
      <w:r w:rsidR="00F236EE">
        <w:rPr>
          <w:rFonts w:ascii="Times New Roman" w:hAnsi="Times New Roman" w:cs="Arial"/>
          <w:b/>
          <w:szCs w:val="20"/>
          <w:lang w:eastAsia="x-none"/>
        </w:rPr>
        <w:t xml:space="preserve"> z DDV</w:t>
      </w:r>
      <w:r>
        <w:rPr>
          <w:rFonts w:ascii="Times New Roman" w:hAnsi="Times New Roman" w:cs="Arial"/>
          <w:b/>
          <w:szCs w:val="20"/>
          <w:lang w:val="x-none" w:eastAsia="x-none"/>
        </w:rPr>
        <w:t xml:space="preserve"> za zavarovanje dobre izvedbe pogodbenih obveznosti</w:t>
      </w:r>
      <w:r w:rsidR="00D02AD0">
        <w:rPr>
          <w:rFonts w:ascii="Times New Roman" w:hAnsi="Times New Roman" w:cs="Arial"/>
          <w:b/>
          <w:szCs w:val="20"/>
          <w:lang w:eastAsia="x-none"/>
        </w:rPr>
        <w:t xml:space="preserve"> </w:t>
      </w:r>
      <w:r w:rsidR="00E94856">
        <w:rPr>
          <w:rFonts w:ascii="Times New Roman" w:hAnsi="Times New Roman" w:cs="Arial"/>
          <w:b/>
          <w:szCs w:val="20"/>
          <w:lang w:eastAsia="x-none"/>
        </w:rPr>
        <w:t xml:space="preserve">v skladu z </w:t>
      </w:r>
      <w:r>
        <w:rPr>
          <w:rFonts w:ascii="Times New Roman" w:hAnsi="Times New Roman" w:cs="Arial"/>
          <w:b/>
          <w:szCs w:val="20"/>
          <w:lang w:val="x-none" w:eastAsia="x-none"/>
        </w:rPr>
        <w:t xml:space="preserve"> (OBR-</w:t>
      </w:r>
      <w:r>
        <w:rPr>
          <w:rFonts w:ascii="Times New Roman" w:hAnsi="Times New Roman" w:cs="Arial"/>
          <w:b/>
          <w:szCs w:val="20"/>
          <w:lang w:eastAsia="x-none"/>
        </w:rPr>
        <w:t>8</w:t>
      </w:r>
      <w:r w:rsidR="00FC4F0D">
        <w:rPr>
          <w:rFonts w:ascii="Times New Roman" w:hAnsi="Times New Roman" w:cs="Arial"/>
          <w:b/>
          <w:szCs w:val="20"/>
          <w:lang w:eastAsia="x-none"/>
        </w:rPr>
        <w:t>)</w:t>
      </w:r>
      <w:r w:rsidR="009074BE">
        <w:rPr>
          <w:rFonts w:ascii="Times New Roman" w:hAnsi="Times New Roman" w:cs="Arial"/>
          <w:b/>
          <w:szCs w:val="20"/>
          <w:lang w:eastAsia="x-none"/>
        </w:rPr>
        <w:t xml:space="preserve"> za vsak posamezen sklop ločeno</w:t>
      </w:r>
      <w:r w:rsidR="003F213F">
        <w:rPr>
          <w:rFonts w:ascii="Times New Roman" w:hAnsi="Times New Roman" w:cs="Arial"/>
          <w:b/>
          <w:szCs w:val="20"/>
          <w:lang w:eastAsia="x-none"/>
        </w:rPr>
        <w:t>.</w:t>
      </w:r>
    </w:p>
    <w:p w:rsidR="009C325C" w:rsidRPr="004304E6" w:rsidRDefault="009C325C" w:rsidP="009C325C">
      <w:pPr>
        <w:widowControl w:val="0"/>
        <w:tabs>
          <w:tab w:val="left" w:pos="3960"/>
        </w:tabs>
        <w:jc w:val="both"/>
        <w:rPr>
          <w:rFonts w:ascii="Times New Roman" w:hAnsi="Times New Roman"/>
          <w:strike/>
          <w:szCs w:val="20"/>
          <w:lang w:val="x-none"/>
        </w:rPr>
      </w:pPr>
    </w:p>
    <w:p w:rsidR="009C325C" w:rsidRPr="00B3667B" w:rsidRDefault="009C325C" w:rsidP="009C325C">
      <w:pPr>
        <w:widowControl w:val="0"/>
        <w:tabs>
          <w:tab w:val="left" w:pos="3960"/>
        </w:tabs>
        <w:jc w:val="both"/>
        <w:rPr>
          <w:rFonts w:ascii="Times New Roman" w:hAnsi="Times New Roman"/>
          <w:b/>
          <w:szCs w:val="20"/>
        </w:rPr>
      </w:pPr>
    </w:p>
    <w:p w:rsidR="009C325C" w:rsidRPr="00B3667B" w:rsidRDefault="009C325C" w:rsidP="009C325C">
      <w:pPr>
        <w:jc w:val="both"/>
        <w:rPr>
          <w:rFonts w:ascii="Tahoma" w:hAnsi="Tahoma" w:cs="Tahoma"/>
          <w:sz w:val="20"/>
          <w:szCs w:val="20"/>
        </w:rPr>
      </w:pPr>
    </w:p>
    <w:p w:rsidR="009C325C" w:rsidRPr="00B3667B" w:rsidRDefault="009C325C" w:rsidP="009C325C">
      <w:pPr>
        <w:jc w:val="both"/>
        <w:rPr>
          <w:rFonts w:ascii="Tahoma" w:hAnsi="Tahoma" w:cs="Tahoma"/>
          <w:sz w:val="20"/>
          <w:szCs w:val="20"/>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F73AD4" w:rsidRPr="00E9516B" w:rsidRDefault="00F73AD4" w:rsidP="00F73AD4">
      <w:pPr>
        <w:autoSpaceDE w:val="0"/>
        <w:autoSpaceDN w:val="0"/>
        <w:adjustRightInd w:val="0"/>
        <w:jc w:val="both"/>
        <w:rPr>
          <w:rFonts w:ascii="Times New Roman" w:hAnsi="Times New Roman"/>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E9516B">
        <w:rPr>
          <w:rFonts w:ascii="Times New Roman" w:hAnsi="Times New Roman"/>
          <w:i/>
        </w:rPr>
        <w:t>menični dolžnik</w:t>
      </w:r>
      <w:r w:rsidRPr="00E9516B">
        <w:rPr>
          <w:rFonts w:ascii="Times New Roman" w:hAnsi="Times New Roman"/>
        </w:rPr>
        <w:t xml:space="preserve">/:                                                  </w:t>
      </w: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E9516B" w:rsidRDefault="00E9516B" w:rsidP="004F1AC8">
      <w:pPr>
        <w:pStyle w:val="Telobesedila22"/>
        <w:ind w:left="0"/>
        <w:rPr>
          <w:rFonts w:ascii="Calibri" w:hAnsi="Calibri" w:cs="Calibri"/>
          <w:sz w:val="24"/>
          <w:szCs w:val="24"/>
          <w:lang w:val="sl-SI"/>
        </w:rPr>
      </w:pPr>
    </w:p>
    <w:p w:rsidR="00E9516B" w:rsidRDefault="00E9516B" w:rsidP="004F1AC8">
      <w:pPr>
        <w:pStyle w:val="Telobesedila22"/>
        <w:ind w:left="0"/>
        <w:rPr>
          <w:rFonts w:ascii="Calibri" w:hAnsi="Calibri" w:cs="Calibri"/>
          <w:sz w:val="24"/>
          <w:szCs w:val="24"/>
          <w:lang w:val="sl-SI"/>
        </w:rPr>
      </w:pPr>
    </w:p>
    <w:p w:rsidR="00731E17" w:rsidRDefault="00731E17" w:rsidP="004F1AC8">
      <w:pPr>
        <w:pStyle w:val="Telobesedila22"/>
        <w:ind w:left="0"/>
        <w:rPr>
          <w:rFonts w:ascii="Calibri" w:hAnsi="Calibri" w:cs="Calibri"/>
          <w:sz w:val="24"/>
          <w:szCs w:val="24"/>
          <w:lang w:val="sl-SI"/>
        </w:rPr>
      </w:pPr>
    </w:p>
    <w:p w:rsidR="00FE140C" w:rsidRDefault="00FE140C" w:rsidP="004F1AC8">
      <w:pPr>
        <w:pStyle w:val="Telobesedila22"/>
        <w:ind w:left="0"/>
        <w:rPr>
          <w:rFonts w:ascii="Calibri" w:hAnsi="Calibri" w:cs="Calibri"/>
          <w:sz w:val="24"/>
          <w:szCs w:val="24"/>
          <w:lang w:val="sl-SI"/>
        </w:rPr>
      </w:pPr>
    </w:p>
    <w:p w:rsidR="00FE140C" w:rsidRDefault="00FE140C" w:rsidP="004F1AC8">
      <w:pPr>
        <w:pStyle w:val="Telobesedila22"/>
        <w:ind w:left="0"/>
        <w:rPr>
          <w:rFonts w:ascii="Calibri" w:hAnsi="Calibri" w:cs="Calibri"/>
          <w:sz w:val="24"/>
          <w:szCs w:val="24"/>
          <w:lang w:val="sl-SI"/>
        </w:rPr>
      </w:pPr>
    </w:p>
    <w:p w:rsidR="00FE140C" w:rsidRDefault="00FE140C" w:rsidP="004F1AC8">
      <w:pPr>
        <w:pStyle w:val="Telobesedila22"/>
        <w:ind w:left="0"/>
        <w:rPr>
          <w:rFonts w:ascii="Calibri" w:hAnsi="Calibri" w:cs="Calibri"/>
          <w:sz w:val="24"/>
          <w:szCs w:val="24"/>
          <w:lang w:val="sl-SI"/>
        </w:rPr>
      </w:pPr>
    </w:p>
    <w:p w:rsidR="00FE140C" w:rsidRDefault="00FE140C" w:rsidP="004F1AC8">
      <w:pPr>
        <w:pStyle w:val="Telobesedila22"/>
        <w:ind w:left="0"/>
        <w:rPr>
          <w:rFonts w:ascii="Calibri" w:hAnsi="Calibri" w:cs="Calibri"/>
          <w:sz w:val="24"/>
          <w:szCs w:val="24"/>
          <w:lang w:val="sl-SI"/>
        </w:rPr>
      </w:pPr>
    </w:p>
    <w:p w:rsidR="00A61448" w:rsidRDefault="00A61448" w:rsidP="004F1AC8">
      <w:pPr>
        <w:pStyle w:val="Telobesedila22"/>
        <w:ind w:left="0"/>
        <w:rPr>
          <w:rFonts w:ascii="Calibri" w:hAnsi="Calibri" w:cs="Calibri"/>
          <w:sz w:val="24"/>
          <w:szCs w:val="24"/>
          <w:lang w:val="sl-SI"/>
        </w:rPr>
      </w:pPr>
    </w:p>
    <w:p w:rsidR="001C0DCD" w:rsidRDefault="001C0DCD" w:rsidP="004F1AC8">
      <w:pPr>
        <w:pStyle w:val="Telobesedila22"/>
        <w:ind w:left="0"/>
        <w:rPr>
          <w:rFonts w:ascii="Calibri" w:hAnsi="Calibri" w:cs="Calibri"/>
          <w:sz w:val="24"/>
          <w:szCs w:val="24"/>
          <w:lang w:val="sl-SI"/>
        </w:rPr>
      </w:pPr>
    </w:p>
    <w:p w:rsidR="001C0DCD" w:rsidRDefault="001C0DCD" w:rsidP="004F1AC8">
      <w:pPr>
        <w:pStyle w:val="Telobesedila22"/>
        <w:ind w:left="0"/>
        <w:rPr>
          <w:rFonts w:ascii="Calibri" w:hAnsi="Calibri" w:cs="Calibri"/>
          <w:sz w:val="24"/>
          <w:szCs w:val="24"/>
          <w:lang w:val="sl-SI"/>
        </w:rPr>
      </w:pPr>
    </w:p>
    <w:p w:rsidR="001C0DCD" w:rsidRDefault="001C0DCD" w:rsidP="004F1AC8">
      <w:pPr>
        <w:pStyle w:val="Telobesedila22"/>
        <w:ind w:left="0"/>
        <w:rPr>
          <w:rFonts w:ascii="Calibri" w:hAnsi="Calibri" w:cs="Calibri"/>
          <w:sz w:val="24"/>
          <w:szCs w:val="24"/>
          <w:lang w:val="sl-SI"/>
        </w:rPr>
      </w:pPr>
    </w:p>
    <w:p w:rsidR="001C0DCD" w:rsidRDefault="001C0DCD" w:rsidP="004F1AC8">
      <w:pPr>
        <w:pStyle w:val="Telobesedila22"/>
        <w:ind w:left="0"/>
        <w:rPr>
          <w:rFonts w:ascii="Calibri" w:hAnsi="Calibri" w:cs="Calibri"/>
          <w:sz w:val="24"/>
          <w:szCs w:val="24"/>
          <w:lang w:val="sl-SI"/>
        </w:rPr>
      </w:pPr>
    </w:p>
    <w:p w:rsidR="001C0DCD" w:rsidRDefault="001C0DCD" w:rsidP="004F1AC8">
      <w:pPr>
        <w:pStyle w:val="Telobesedila22"/>
        <w:ind w:left="0"/>
        <w:rPr>
          <w:rFonts w:ascii="Calibri" w:hAnsi="Calibri" w:cs="Calibri"/>
          <w:sz w:val="24"/>
          <w:szCs w:val="24"/>
          <w:lang w:val="sl-SI"/>
        </w:rPr>
      </w:pPr>
    </w:p>
    <w:p w:rsidR="00FC4F0D" w:rsidRPr="00E609E0" w:rsidRDefault="00FC4F0D" w:rsidP="00FC4F0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OBR- 8</w:t>
      </w:r>
    </w:p>
    <w:p w:rsidR="00FC4F0D" w:rsidRPr="00E609E0" w:rsidRDefault="00FC4F0D" w:rsidP="00FC4F0D">
      <w:pPr>
        <w:jc w:val="both"/>
        <w:rPr>
          <w:rFonts w:ascii="Times New Roman" w:hAnsi="Times New Roman"/>
          <w:b/>
          <w:szCs w:val="20"/>
        </w:rPr>
      </w:pPr>
      <w:r w:rsidRPr="00E609E0">
        <w:rPr>
          <w:rFonts w:ascii="Times New Roman" w:hAnsi="Times New Roman"/>
          <w:b/>
          <w:szCs w:val="20"/>
        </w:rPr>
        <w:t>Splošna bolnišnica Slovenj Gradec</w:t>
      </w:r>
    </w:p>
    <w:p w:rsidR="00F94E83" w:rsidRPr="00E609E0" w:rsidRDefault="00F94E83" w:rsidP="00F94E83">
      <w:pPr>
        <w:jc w:val="both"/>
        <w:rPr>
          <w:rFonts w:ascii="Times New Roman" w:hAnsi="Times New Roman"/>
          <w:b/>
          <w:szCs w:val="20"/>
        </w:rPr>
      </w:pPr>
      <w:r>
        <w:rPr>
          <w:rFonts w:ascii="Times New Roman" w:hAnsi="Times New Roman"/>
          <w:b/>
          <w:szCs w:val="20"/>
        </w:rPr>
        <w:t xml:space="preserve">Štev. : </w:t>
      </w:r>
      <w:r w:rsidR="00B502FF">
        <w:rPr>
          <w:rFonts w:ascii="Times New Roman" w:hAnsi="Times New Roman"/>
          <w:b/>
          <w:szCs w:val="20"/>
        </w:rPr>
        <w:t>JN14/2020</w:t>
      </w:r>
    </w:p>
    <w:p w:rsidR="00261E08" w:rsidRDefault="00261E08" w:rsidP="00261E08">
      <w:pPr>
        <w:jc w:val="both"/>
        <w:rPr>
          <w:rFonts w:ascii="Times New Roman" w:hAnsi="Times New Roman"/>
          <w:b/>
          <w:szCs w:val="20"/>
        </w:rPr>
      </w:pPr>
      <w:r w:rsidRPr="00261E08">
        <w:rPr>
          <w:rFonts w:ascii="Times New Roman" w:hAnsi="Times New Roman"/>
          <w:b/>
          <w:szCs w:val="20"/>
        </w:rPr>
        <w:t xml:space="preserve">Datum :  </w:t>
      </w:r>
      <w:r w:rsidRPr="00DA4D27">
        <w:rPr>
          <w:rFonts w:ascii="Times New Roman" w:hAnsi="Times New Roman"/>
          <w:b/>
          <w:szCs w:val="20"/>
        </w:rPr>
        <w:t>april 2020</w:t>
      </w:r>
    </w:p>
    <w:p w:rsidR="00FC4F0D" w:rsidRDefault="00FC4F0D" w:rsidP="00FC4F0D">
      <w:pPr>
        <w:pStyle w:val="Telobesedila22"/>
        <w:ind w:left="0"/>
        <w:rPr>
          <w:rFonts w:ascii="Calibri" w:hAnsi="Calibri" w:cs="Calibri"/>
          <w:sz w:val="24"/>
          <w:szCs w:val="24"/>
          <w:lang w:val="sl-SI"/>
        </w:rPr>
      </w:pPr>
    </w:p>
    <w:p w:rsidR="00FC4F0D" w:rsidRDefault="00FC4F0D" w:rsidP="00FC4F0D">
      <w:pPr>
        <w:pStyle w:val="Telobesedila22"/>
        <w:ind w:left="0"/>
        <w:rPr>
          <w:rFonts w:ascii="Calibri" w:hAnsi="Calibri" w:cs="Calibri"/>
          <w:sz w:val="24"/>
          <w:szCs w:val="24"/>
          <w:lang w:val="sl-SI"/>
        </w:rPr>
      </w:pPr>
    </w:p>
    <w:p w:rsidR="00FC4F0D" w:rsidRPr="00B3667B" w:rsidRDefault="00FC4F0D" w:rsidP="00FC4F0D">
      <w:pPr>
        <w:widowControl w:val="0"/>
        <w:tabs>
          <w:tab w:val="left" w:pos="3960"/>
        </w:tabs>
        <w:jc w:val="both"/>
        <w:rPr>
          <w:rFonts w:ascii="Times New Roman" w:hAnsi="Times New Roman"/>
          <w:b/>
          <w:szCs w:val="20"/>
        </w:rPr>
      </w:pPr>
      <w:r w:rsidRPr="00B3667B">
        <w:rPr>
          <w:rFonts w:ascii="Times New Roman" w:hAnsi="Times New Roman"/>
          <w:b/>
          <w:szCs w:val="20"/>
        </w:rPr>
        <w:t>MENIČNA IZJAVA ZA DOBRO IZVEDBO POGODBENIH OBVEZNOSTI</w:t>
      </w:r>
      <w:r w:rsidR="009971CB">
        <w:rPr>
          <w:rFonts w:ascii="Times New Roman" w:hAnsi="Times New Roman"/>
          <w:b/>
          <w:szCs w:val="20"/>
        </w:rPr>
        <w:t xml:space="preserve"> </w:t>
      </w:r>
    </w:p>
    <w:p w:rsidR="00FC4F0D" w:rsidRPr="00B3667B" w:rsidRDefault="00FC4F0D" w:rsidP="00FC4F0D">
      <w:pPr>
        <w:widowControl w:val="0"/>
        <w:tabs>
          <w:tab w:val="left" w:pos="3960"/>
        </w:tabs>
        <w:jc w:val="both"/>
        <w:rPr>
          <w:rFonts w:ascii="Times New Roman" w:hAnsi="Times New Roman"/>
          <w:i/>
          <w:szCs w:val="20"/>
        </w:rPr>
      </w:pP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sidRPr="00B3667B">
        <w:rPr>
          <w:rFonts w:ascii="Times New Roman" w:hAnsi="Times New Roman"/>
          <w:b/>
          <w:i/>
          <w:color w:val="3366FF"/>
          <w:szCs w:val="20"/>
        </w:rPr>
        <w:t>Vzorec</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b/>
          <w:szCs w:val="20"/>
          <w:lang w:val="x-none" w:eastAsia="x-none"/>
        </w:rPr>
      </w:pPr>
      <w:r w:rsidRPr="00B3667B">
        <w:rPr>
          <w:rFonts w:ascii="Times New Roman" w:hAnsi="Times New Roman"/>
          <w:b/>
          <w:szCs w:val="20"/>
          <w:lang w:val="x-none" w:eastAsia="x-none"/>
        </w:rPr>
        <w:t>PONUDNIK oz. POSLOVODEČI:</w:t>
      </w:r>
    </w:p>
    <w:p w:rsidR="00FC4F0D" w:rsidRPr="00B3667B" w:rsidRDefault="00FC4F0D" w:rsidP="00FC4F0D">
      <w:pPr>
        <w:widowControl w:val="0"/>
        <w:jc w:val="both"/>
        <w:rPr>
          <w:rFonts w:ascii="Times New Roman" w:hAnsi="Times New Roman"/>
          <w:szCs w:val="20"/>
          <w:lang w:val="x-none" w:eastAsia="x-none"/>
        </w:rPr>
      </w:pPr>
      <w:r w:rsidRPr="00B3667B">
        <w:rPr>
          <w:rFonts w:ascii="Times New Roman" w:hAnsi="Times New Roman"/>
          <w:szCs w:val="20"/>
          <w:lang w:val="x-none" w:eastAsia="x-none"/>
        </w:rPr>
        <w:t>____________________________________________________________________</w:t>
      </w:r>
    </w:p>
    <w:p w:rsidR="00FC4F0D" w:rsidRPr="00B3667B" w:rsidRDefault="00FC4F0D" w:rsidP="00FC4F0D">
      <w:pPr>
        <w:widowControl w:val="0"/>
        <w:jc w:val="both"/>
        <w:rPr>
          <w:rFonts w:ascii="Times New Roman" w:hAnsi="Times New Roman"/>
          <w:szCs w:val="20"/>
          <w:lang w:val="x-none" w:eastAsia="x-none"/>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Pr="00B3667B">
        <w:rPr>
          <w:rFonts w:ascii="Times New Roman" w:hAnsi="Times New Roman"/>
          <w:b/>
          <w:sz w:val="22"/>
          <w:szCs w:val="22"/>
        </w:rPr>
        <w:t>»</w:t>
      </w:r>
      <w:r w:rsidR="00DD335E">
        <w:rPr>
          <w:rFonts w:ascii="Times New Roman" w:hAnsi="Times New Roman"/>
          <w:b/>
          <w:sz w:val="22"/>
          <w:szCs w:val="22"/>
        </w:rPr>
        <w:t>V</w:t>
      </w:r>
      <w:r w:rsidR="00347E38">
        <w:rPr>
          <w:rFonts w:ascii="Times New Roman" w:hAnsi="Times New Roman"/>
          <w:b/>
          <w:sz w:val="22"/>
          <w:szCs w:val="22"/>
        </w:rPr>
        <w:t>zdrževanje medicinske opreme</w:t>
      </w:r>
      <w:r w:rsidRPr="00B3667B">
        <w:rPr>
          <w:rFonts w:ascii="Times New Roman" w:hAnsi="Times New Roman"/>
          <w:b/>
          <w:sz w:val="22"/>
          <w:szCs w:val="22"/>
        </w:rPr>
        <w:t xml:space="preserve">« </w:t>
      </w:r>
      <w:r w:rsidRPr="00B3667B">
        <w:rPr>
          <w:rFonts w:ascii="Times New Roman" w:hAnsi="Times New Roman"/>
          <w:sz w:val="22"/>
          <w:szCs w:val="22"/>
        </w:rPr>
        <w:t>v  pogodbeni vrednosti: _________________ EUR brez DDV v roku  ter v količini in kvaliteti, opredeljeni v citirani pogodbi.</w:t>
      </w:r>
    </w:p>
    <w:p w:rsidR="00FC4F0D" w:rsidRPr="00B3667B" w:rsidRDefault="00FC4F0D" w:rsidP="00FC4F0D">
      <w:pPr>
        <w:widowControl w:val="0"/>
        <w:jc w:val="both"/>
        <w:rPr>
          <w:rFonts w:ascii="Times New Roman" w:hAnsi="Times New Roman"/>
          <w:sz w:val="22"/>
          <w:szCs w:val="22"/>
        </w:rPr>
      </w:pPr>
    </w:p>
    <w:p w:rsidR="000A36A5"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Za dobro izvedbo pogodbenih obveznosti prilagamo podpisano in žigosano bianco menico »brez protesta«  v </w:t>
      </w:r>
      <w:r w:rsidRPr="002638C5">
        <w:rPr>
          <w:rFonts w:ascii="Times New Roman" w:hAnsi="Times New Roman"/>
          <w:sz w:val="22"/>
          <w:szCs w:val="22"/>
        </w:rPr>
        <w:t xml:space="preserve">višini </w:t>
      </w:r>
      <w:r w:rsidR="000A36A5" w:rsidRPr="002638C5">
        <w:rPr>
          <w:rFonts w:ascii="Times New Roman" w:hAnsi="Times New Roman"/>
          <w:sz w:val="22"/>
          <w:szCs w:val="22"/>
        </w:rPr>
        <w:t>1</w:t>
      </w:r>
      <w:r w:rsidR="00F236EE">
        <w:rPr>
          <w:rFonts w:ascii="Times New Roman" w:hAnsi="Times New Roman"/>
          <w:sz w:val="22"/>
          <w:szCs w:val="22"/>
        </w:rPr>
        <w:t xml:space="preserve">0% </w:t>
      </w:r>
      <w:r w:rsidR="004924D4">
        <w:rPr>
          <w:rFonts w:ascii="Times New Roman" w:hAnsi="Times New Roman"/>
          <w:sz w:val="22"/>
          <w:szCs w:val="22"/>
        </w:rPr>
        <w:t xml:space="preserve">letne </w:t>
      </w:r>
      <w:r w:rsidR="00F236EE">
        <w:rPr>
          <w:rFonts w:ascii="Times New Roman" w:hAnsi="Times New Roman"/>
          <w:sz w:val="22"/>
          <w:szCs w:val="22"/>
        </w:rPr>
        <w:t xml:space="preserve">pogodbene vrednosti v </w:t>
      </w:r>
      <w:r w:rsidRPr="002638C5">
        <w:rPr>
          <w:rFonts w:ascii="Times New Roman" w:hAnsi="Times New Roman"/>
          <w:sz w:val="22"/>
          <w:szCs w:val="22"/>
        </w:rPr>
        <w:t>EUR</w:t>
      </w:r>
      <w:r w:rsidR="00F236EE">
        <w:rPr>
          <w:rFonts w:ascii="Times New Roman" w:hAnsi="Times New Roman"/>
          <w:sz w:val="22"/>
          <w:szCs w:val="22"/>
        </w:rPr>
        <w:t xml:space="preserve"> z DDV</w:t>
      </w:r>
      <w:r w:rsidR="000A36A5" w:rsidRPr="002638C5">
        <w:rPr>
          <w:rFonts w:ascii="Times New Roman" w:hAnsi="Times New Roman"/>
          <w:sz w:val="22"/>
          <w:szCs w:val="22"/>
        </w:rPr>
        <w:t>.</w:t>
      </w: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Bianco menica je neprenosljiva, unovčljiva na prvi poziv, brez protesta in jo je podpisala pooblaščena oseba ponudnika:</w:t>
      </w: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__________________________, kot___________________, podpis ___________________</w:t>
      </w:r>
    </w:p>
    <w:p w:rsidR="00FC4F0D" w:rsidRPr="00B3667B" w:rsidRDefault="00FC4F0D" w:rsidP="00FC4F0D">
      <w:pPr>
        <w:widowControl w:val="0"/>
        <w:jc w:val="both"/>
        <w:rPr>
          <w:rFonts w:ascii="Times New Roman" w:hAnsi="Times New Roman"/>
          <w:i/>
          <w:sz w:val="18"/>
          <w:szCs w:val="18"/>
        </w:rPr>
      </w:pPr>
      <w:r w:rsidRPr="00B3667B">
        <w:rPr>
          <w:rFonts w:ascii="Times New Roman" w:hAnsi="Times New Roman"/>
          <w:b/>
          <w:i/>
          <w:sz w:val="18"/>
          <w:szCs w:val="18"/>
        </w:rPr>
        <w:t xml:space="preserve">            </w:t>
      </w:r>
      <w:r w:rsidRPr="00B3667B">
        <w:rPr>
          <w:rFonts w:ascii="Times New Roman" w:hAnsi="Times New Roman"/>
          <w:i/>
          <w:sz w:val="18"/>
          <w:szCs w:val="18"/>
        </w:rPr>
        <w:t>/ime in priimek</w:t>
      </w:r>
      <w:r w:rsidRPr="00B3667B">
        <w:rPr>
          <w:rFonts w:ascii="Times New Roman" w:hAnsi="Times New Roman"/>
          <w:b/>
          <w:i/>
          <w:sz w:val="18"/>
          <w:szCs w:val="18"/>
        </w:rPr>
        <w:t>/                                                 /</w:t>
      </w:r>
      <w:r w:rsidRPr="00B3667B">
        <w:rPr>
          <w:rFonts w:ascii="Times New Roman" w:hAnsi="Times New Roman"/>
          <w:i/>
          <w:sz w:val="18"/>
          <w:szCs w:val="18"/>
        </w:rPr>
        <w:t>funkcija/</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Nepreklicno in brezpogojno pooblaščamo Splošno bolnišnico Slovenj Gradec, da izpolni priloženo bianco menico v  navedeni višini ……………….  EUR, kot garancijo za dobro izvedbo pogodbenih obveznosti, ki bo unovčena  v naslednjih primerih:</w:t>
      </w:r>
    </w:p>
    <w:p w:rsidR="00FC4F0D" w:rsidRPr="00B3667B" w:rsidRDefault="00FC4F0D" w:rsidP="00CA577C">
      <w:pPr>
        <w:widowControl w:val="0"/>
        <w:numPr>
          <w:ilvl w:val="0"/>
          <w:numId w:val="20"/>
        </w:numPr>
        <w:jc w:val="both"/>
        <w:rPr>
          <w:rFonts w:ascii="Times New Roman" w:hAnsi="Times New Roman"/>
          <w:sz w:val="22"/>
          <w:szCs w:val="22"/>
        </w:rPr>
      </w:pPr>
      <w:r w:rsidRPr="00B3667B">
        <w:rPr>
          <w:rFonts w:ascii="Times New Roman" w:hAnsi="Times New Roman"/>
          <w:sz w:val="22"/>
          <w:szCs w:val="22"/>
        </w:rPr>
        <w:t>če svoje pogodbene obveznosti ne bomo izpolnili v dogovorjeni kvaliteti, količini in rokih, opredeljeni v zgoraj citirani pogodbi    ALI</w:t>
      </w:r>
    </w:p>
    <w:p w:rsidR="00FC4F0D" w:rsidRDefault="00FC4F0D" w:rsidP="00CA577C">
      <w:pPr>
        <w:widowControl w:val="0"/>
        <w:numPr>
          <w:ilvl w:val="0"/>
          <w:numId w:val="20"/>
        </w:numPr>
        <w:jc w:val="both"/>
        <w:rPr>
          <w:rFonts w:ascii="Times New Roman" w:hAnsi="Times New Roman"/>
          <w:sz w:val="22"/>
          <w:szCs w:val="22"/>
        </w:rPr>
      </w:pPr>
      <w:r w:rsidRPr="00B3667B">
        <w:rPr>
          <w:rFonts w:ascii="Times New Roman" w:hAnsi="Times New Roman"/>
          <w:sz w:val="22"/>
          <w:szCs w:val="22"/>
        </w:rPr>
        <w:t xml:space="preserve">v primeru delne izpolnitve pogodbene obveznosti, če </w:t>
      </w:r>
      <w:r w:rsidR="000A36A5">
        <w:rPr>
          <w:rFonts w:ascii="Times New Roman" w:hAnsi="Times New Roman"/>
          <w:sz w:val="22"/>
          <w:szCs w:val="22"/>
        </w:rPr>
        <w:t>opravljena storitev</w:t>
      </w:r>
      <w:r w:rsidRPr="00B3667B">
        <w:rPr>
          <w:rFonts w:ascii="Times New Roman" w:hAnsi="Times New Roman"/>
          <w:sz w:val="22"/>
          <w:szCs w:val="22"/>
        </w:rPr>
        <w:t xml:space="preserve"> tudi delno ne zad</w:t>
      </w:r>
      <w:r w:rsidR="000A36A5">
        <w:rPr>
          <w:rFonts w:ascii="Times New Roman" w:hAnsi="Times New Roman"/>
          <w:sz w:val="22"/>
          <w:szCs w:val="22"/>
        </w:rPr>
        <w:t xml:space="preserve">ostuje pogodbenim zahtevam   </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Menica je unovčljiva pri __________________________ </w:t>
      </w:r>
      <w:r w:rsidRPr="00B3667B">
        <w:rPr>
          <w:rFonts w:ascii="Times New Roman" w:hAnsi="Times New Roman"/>
          <w:sz w:val="18"/>
          <w:szCs w:val="18"/>
        </w:rPr>
        <w:t>/</w:t>
      </w:r>
      <w:r w:rsidRPr="00B3667B">
        <w:rPr>
          <w:rFonts w:ascii="Times New Roman" w:hAnsi="Times New Roman"/>
          <w:i/>
          <w:sz w:val="18"/>
          <w:szCs w:val="18"/>
        </w:rPr>
        <w:t>banka</w:t>
      </w:r>
      <w:r w:rsidRPr="00B3667B">
        <w:rPr>
          <w:rFonts w:ascii="Times New Roman" w:hAnsi="Times New Roman"/>
          <w:sz w:val="18"/>
          <w:szCs w:val="18"/>
        </w:rPr>
        <w:t>/</w:t>
      </w:r>
      <w:r w:rsidRPr="00B3667B">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V primeru menično pravnega uveljavljanja menice proti nam se v naprej odrekamo vsem ugovorom proti meničnim plačilnim nalogom.</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Menični izjavi je priložena bianco menica in nalog za plačilo.</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Menica z menično izjavo in nalogom za plačilo je veljavna do konca pogodbenega roka. V kolikor ni bila </w:t>
      </w:r>
      <w:r>
        <w:rPr>
          <w:rFonts w:ascii="Times New Roman" w:hAnsi="Times New Roman"/>
          <w:sz w:val="22"/>
          <w:szCs w:val="22"/>
        </w:rPr>
        <w:t>unovčena, se nam vrne po izteku pogodbenega roka</w:t>
      </w:r>
      <w:r w:rsidRPr="00B3667B">
        <w:rPr>
          <w:rFonts w:ascii="Times New Roman" w:hAnsi="Times New Roman"/>
          <w:sz w:val="22"/>
          <w:szCs w:val="22"/>
        </w:rPr>
        <w:t>.</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Za vse spore iz te menične izjave je pristojno sodišče v Slovenj Gradcu.</w:t>
      </w:r>
    </w:p>
    <w:p w:rsidR="00FC4F0D" w:rsidRDefault="00FC4F0D" w:rsidP="00FC4F0D">
      <w:pPr>
        <w:widowControl w:val="0"/>
        <w:jc w:val="center"/>
        <w:rPr>
          <w:rFonts w:ascii="Times New Roman" w:hAnsi="Times New Roman"/>
          <w:sz w:val="22"/>
          <w:szCs w:val="22"/>
        </w:rPr>
      </w:pPr>
    </w:p>
    <w:p w:rsidR="00FC4F0D" w:rsidRPr="00B3667B" w:rsidRDefault="00FC4F0D" w:rsidP="00FC4F0D">
      <w:pPr>
        <w:widowControl w:val="0"/>
        <w:jc w:val="center"/>
        <w:rPr>
          <w:rFonts w:ascii="Times New Roman" w:hAnsi="Times New Roman"/>
          <w:sz w:val="22"/>
          <w:szCs w:val="22"/>
        </w:rPr>
      </w:pPr>
    </w:p>
    <w:p w:rsidR="00FC4F0D" w:rsidRDefault="00FC4F0D" w:rsidP="00FC4F0D">
      <w:pPr>
        <w:widowControl w:val="0"/>
        <w:jc w:val="both"/>
        <w:rPr>
          <w:rFonts w:ascii="Times New Roman" w:hAnsi="Times New Roman"/>
          <w:i/>
          <w:color w:val="3366FF"/>
          <w:sz w:val="22"/>
          <w:szCs w:val="22"/>
          <w:u w:val="single"/>
        </w:rPr>
      </w:pPr>
    </w:p>
    <w:p w:rsidR="00FC4F0D" w:rsidRPr="00E9516B" w:rsidRDefault="00FC4F0D" w:rsidP="00FC4F0D">
      <w:pPr>
        <w:pStyle w:val="Telobesedila22"/>
        <w:ind w:left="0"/>
        <w:rPr>
          <w:rFonts w:ascii="Calibri" w:hAnsi="Calibri" w:cs="Calibri"/>
          <w:sz w:val="24"/>
          <w:szCs w:val="24"/>
          <w:lang w:val="sl-SI"/>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F73AD4" w:rsidRPr="00E9516B" w:rsidRDefault="00F73AD4" w:rsidP="00F73AD4">
      <w:pPr>
        <w:autoSpaceDE w:val="0"/>
        <w:autoSpaceDN w:val="0"/>
        <w:adjustRightInd w:val="0"/>
        <w:jc w:val="both"/>
        <w:rPr>
          <w:rFonts w:ascii="Times New Roman" w:hAnsi="Times New Roman"/>
        </w:rPr>
      </w:pPr>
    </w:p>
    <w:p w:rsidR="00E9516B" w:rsidRDefault="00F73AD4" w:rsidP="00F73AD4">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E9516B">
        <w:rPr>
          <w:rFonts w:ascii="Times New Roman" w:hAnsi="Times New Roman"/>
          <w:i/>
        </w:rPr>
        <w:t>menični dolžnik</w:t>
      </w:r>
      <w:r w:rsidRPr="00E9516B">
        <w:rPr>
          <w:rFonts w:ascii="Times New Roman" w:hAnsi="Times New Roman"/>
        </w:rPr>
        <w:t xml:space="preserve">/:         </w:t>
      </w:r>
    </w:p>
    <w:p w:rsidR="00E9516B" w:rsidRDefault="00E9516B" w:rsidP="00F73AD4">
      <w:pPr>
        <w:autoSpaceDE w:val="0"/>
        <w:autoSpaceDN w:val="0"/>
        <w:adjustRightInd w:val="0"/>
        <w:jc w:val="both"/>
        <w:rPr>
          <w:rFonts w:ascii="Times New Roman" w:hAnsi="Times New Roman"/>
        </w:rPr>
      </w:pPr>
    </w:p>
    <w:p w:rsidR="00E9516B" w:rsidRDefault="00E9516B" w:rsidP="00F73AD4">
      <w:pPr>
        <w:autoSpaceDE w:val="0"/>
        <w:autoSpaceDN w:val="0"/>
        <w:adjustRightInd w:val="0"/>
        <w:jc w:val="both"/>
        <w:rPr>
          <w:rFonts w:ascii="Times New Roman" w:hAnsi="Times New Roman"/>
        </w:rPr>
      </w:pPr>
    </w:p>
    <w:p w:rsidR="00172F48" w:rsidRDefault="00172F48" w:rsidP="00F73AD4">
      <w:pPr>
        <w:autoSpaceDE w:val="0"/>
        <w:autoSpaceDN w:val="0"/>
        <w:adjustRightInd w:val="0"/>
        <w:jc w:val="both"/>
        <w:rPr>
          <w:rFonts w:ascii="Times New Roman" w:hAnsi="Times New Roman"/>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                                         </w:t>
      </w:r>
    </w:p>
    <w:p w:rsidR="00FC4F0D" w:rsidRPr="00E609E0" w:rsidRDefault="00FC4F0D" w:rsidP="00FC4F0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OBR- 9</w:t>
      </w:r>
    </w:p>
    <w:p w:rsidR="00FC4F0D" w:rsidRPr="00E609E0" w:rsidRDefault="00FC4F0D" w:rsidP="00FC4F0D">
      <w:pPr>
        <w:jc w:val="both"/>
        <w:rPr>
          <w:rFonts w:ascii="Times New Roman" w:hAnsi="Times New Roman"/>
          <w:b/>
          <w:szCs w:val="20"/>
        </w:rPr>
      </w:pPr>
      <w:r w:rsidRPr="00E609E0">
        <w:rPr>
          <w:rFonts w:ascii="Times New Roman" w:hAnsi="Times New Roman"/>
          <w:b/>
          <w:szCs w:val="20"/>
        </w:rPr>
        <w:t>Splošna bolnišnica Slovenj Gradec</w:t>
      </w:r>
    </w:p>
    <w:p w:rsidR="00F94E83" w:rsidRPr="00E609E0" w:rsidRDefault="00F94E83" w:rsidP="00F94E83">
      <w:pPr>
        <w:jc w:val="both"/>
        <w:rPr>
          <w:rFonts w:ascii="Times New Roman" w:hAnsi="Times New Roman"/>
          <w:b/>
          <w:szCs w:val="20"/>
        </w:rPr>
      </w:pPr>
      <w:r>
        <w:rPr>
          <w:rFonts w:ascii="Times New Roman" w:hAnsi="Times New Roman"/>
          <w:b/>
          <w:szCs w:val="20"/>
        </w:rPr>
        <w:t xml:space="preserve">Štev. : </w:t>
      </w:r>
      <w:r w:rsidR="00B502FF">
        <w:rPr>
          <w:rFonts w:ascii="Times New Roman" w:hAnsi="Times New Roman"/>
          <w:b/>
          <w:szCs w:val="20"/>
        </w:rPr>
        <w:t>JN14/2020</w:t>
      </w:r>
    </w:p>
    <w:p w:rsidR="00261E08" w:rsidRPr="00DA4D27" w:rsidRDefault="00261E08" w:rsidP="00261E08">
      <w:pPr>
        <w:jc w:val="both"/>
        <w:rPr>
          <w:rFonts w:ascii="Times New Roman" w:hAnsi="Times New Roman"/>
          <w:b/>
          <w:szCs w:val="20"/>
        </w:rPr>
      </w:pPr>
      <w:r w:rsidRPr="00DA4D27">
        <w:rPr>
          <w:rFonts w:ascii="Times New Roman" w:hAnsi="Times New Roman"/>
          <w:b/>
          <w:szCs w:val="20"/>
        </w:rPr>
        <w:t>Datum :  april 2020</w:t>
      </w:r>
    </w:p>
    <w:p w:rsidR="00FC4F0D" w:rsidRDefault="00FC4F0D" w:rsidP="00FC4F0D">
      <w:pPr>
        <w:pStyle w:val="Telobesedila22"/>
        <w:ind w:left="0"/>
        <w:rPr>
          <w:rFonts w:ascii="Calibri" w:hAnsi="Calibri" w:cs="Calibri"/>
          <w:sz w:val="24"/>
          <w:szCs w:val="24"/>
          <w:lang w:val="sl-SI"/>
        </w:rPr>
      </w:pPr>
    </w:p>
    <w:p w:rsidR="00FC4F0D" w:rsidRDefault="00FC4F0D" w:rsidP="00FC4F0D">
      <w:pPr>
        <w:widowControl w:val="0"/>
        <w:jc w:val="both"/>
        <w:rPr>
          <w:rFonts w:ascii="Times New Roman" w:hAnsi="Times New Roman" w:cs="Arial"/>
          <w:b/>
          <w:szCs w:val="20"/>
        </w:rPr>
      </w:pPr>
    </w:p>
    <w:p w:rsidR="00FC4F0D" w:rsidRDefault="00FC4F0D" w:rsidP="00F94E83">
      <w:pPr>
        <w:widowControl w:val="0"/>
        <w:jc w:val="center"/>
        <w:rPr>
          <w:rFonts w:ascii="Times New Roman" w:hAnsi="Times New Roman" w:cs="Arial"/>
          <w:b/>
          <w:szCs w:val="20"/>
        </w:rPr>
      </w:pPr>
    </w:p>
    <w:p w:rsidR="00FC4F0D" w:rsidRPr="00B86FFC" w:rsidRDefault="00FC4F0D" w:rsidP="00F94E83">
      <w:pPr>
        <w:widowControl w:val="0"/>
        <w:jc w:val="center"/>
        <w:rPr>
          <w:rFonts w:ascii="Times New Roman" w:hAnsi="Times New Roman" w:cs="Arial"/>
          <w:b/>
          <w:szCs w:val="20"/>
        </w:rPr>
      </w:pPr>
      <w:r w:rsidRPr="00B86FFC">
        <w:rPr>
          <w:rFonts w:ascii="Times New Roman" w:hAnsi="Times New Roman" w:cs="Arial"/>
          <w:b/>
          <w:szCs w:val="20"/>
        </w:rPr>
        <w:t>NALOG ZA PLAČILO</w:t>
      </w:r>
    </w:p>
    <w:p w:rsidR="00FC4F0D" w:rsidRPr="00B86FFC" w:rsidRDefault="00FC4F0D" w:rsidP="00FC4F0D">
      <w:pPr>
        <w:widowControl w:val="0"/>
        <w:jc w:val="both"/>
        <w:rPr>
          <w:rFonts w:ascii="Times New Roman" w:hAnsi="Times New Roman" w:cs="Arial"/>
          <w:b/>
          <w:szCs w:val="20"/>
        </w:rPr>
      </w:pPr>
    </w:p>
    <w:p w:rsidR="00FC4F0D" w:rsidRPr="00B86FFC" w:rsidRDefault="00F94E83" w:rsidP="00F94E83">
      <w:pPr>
        <w:widowControl w:val="0"/>
        <w:jc w:val="center"/>
        <w:rPr>
          <w:rFonts w:ascii="Times New Roman" w:hAnsi="Times New Roman" w:cs="Arial"/>
          <w:b/>
          <w:szCs w:val="20"/>
        </w:rPr>
      </w:pPr>
      <w:r>
        <w:rPr>
          <w:rFonts w:ascii="Times New Roman" w:hAnsi="Times New Roman" w:cs="Arial"/>
          <w:b/>
          <w:szCs w:val="20"/>
        </w:rPr>
        <w:t>»</w:t>
      </w:r>
      <w:r w:rsidR="00DD335E">
        <w:rPr>
          <w:rFonts w:ascii="Times New Roman" w:hAnsi="Times New Roman"/>
          <w:b/>
        </w:rPr>
        <w:t>V</w:t>
      </w:r>
      <w:r w:rsidR="00347E38">
        <w:rPr>
          <w:rFonts w:ascii="Times New Roman" w:hAnsi="Times New Roman"/>
          <w:b/>
        </w:rPr>
        <w:t>zdrževanje medicinske opreme</w:t>
      </w:r>
      <w:r>
        <w:rPr>
          <w:rFonts w:ascii="Times New Roman" w:hAnsi="Times New Roman" w:cs="Arial"/>
          <w:b/>
          <w:szCs w:val="20"/>
        </w:rPr>
        <w:t>«</w:t>
      </w:r>
    </w:p>
    <w:p w:rsidR="00FC4F0D" w:rsidRPr="00B86FFC" w:rsidRDefault="00FC4F0D" w:rsidP="00FC4F0D">
      <w:pPr>
        <w:widowControl w:val="0"/>
        <w:jc w:val="both"/>
        <w:rPr>
          <w:rFonts w:ascii="Times New Roman" w:hAnsi="Times New Roman" w:cs="Arial"/>
          <w:b/>
          <w:szCs w:val="20"/>
        </w:rPr>
      </w:pPr>
    </w:p>
    <w:p w:rsidR="00FC4F0D" w:rsidRPr="00B86FFC" w:rsidRDefault="00FC4F0D" w:rsidP="00FC4F0D">
      <w:pPr>
        <w:widowControl w:val="0"/>
        <w:jc w:val="both"/>
        <w:rPr>
          <w:rFonts w:ascii="Times New Roman" w:hAnsi="Times New Roman" w:cs="Arial"/>
          <w:b/>
          <w:szCs w:val="20"/>
        </w:rPr>
      </w:pPr>
    </w:p>
    <w:p w:rsidR="00FC4F0D" w:rsidRPr="00B86FFC" w:rsidRDefault="00FC4F0D" w:rsidP="00FC4F0D">
      <w:pPr>
        <w:widowControl w:val="0"/>
        <w:jc w:val="both"/>
        <w:rPr>
          <w:rFonts w:ascii="Times New Roman" w:hAnsi="Times New Roman" w:cs="Arial"/>
          <w:b/>
          <w:szCs w:val="20"/>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Po menici izdani v ________________________, dne ________________</w:t>
      </w:r>
    </w:p>
    <w:p w:rsidR="00FC4F0D" w:rsidRPr="00B86FFC" w:rsidRDefault="00FC4F0D" w:rsidP="00FC4F0D">
      <w:pPr>
        <w:widowControl w:val="0"/>
        <w:jc w:val="both"/>
        <w:rPr>
          <w:rFonts w:ascii="Times New Roman" w:hAnsi="Times New Roman" w:cs="Arial"/>
          <w:i/>
          <w:sz w:val="18"/>
          <w:szCs w:val="18"/>
        </w:rPr>
      </w:pPr>
      <w:r w:rsidRPr="00B86FFC">
        <w:rPr>
          <w:rFonts w:ascii="Times New Roman" w:hAnsi="Times New Roman" w:cs="Arial"/>
          <w:szCs w:val="20"/>
        </w:rPr>
        <w:t xml:space="preserve">                                        </w:t>
      </w:r>
      <w:r w:rsidRPr="00B86FFC">
        <w:rPr>
          <w:rFonts w:ascii="Times New Roman" w:hAnsi="Times New Roman" w:cs="Arial"/>
          <w:i/>
          <w:sz w:val="18"/>
          <w:szCs w:val="18"/>
        </w:rPr>
        <w:t>/kraj izdaje/</w:t>
      </w: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na dan dospetja menice (</w:t>
      </w:r>
      <w:r w:rsidRPr="00B86FFC">
        <w:rPr>
          <w:rFonts w:ascii="Times New Roman" w:hAnsi="Times New Roman" w:cs="Arial"/>
          <w:i/>
          <w:sz w:val="20"/>
          <w:szCs w:val="20"/>
        </w:rPr>
        <w:t>izpolni naročnik</w:t>
      </w:r>
      <w:r w:rsidRPr="00B86FFC">
        <w:rPr>
          <w:rFonts w:ascii="Times New Roman" w:hAnsi="Times New Roman" w:cs="Arial"/>
          <w:sz w:val="20"/>
          <w:szCs w:val="20"/>
        </w:rPr>
        <w:t>)</w:t>
      </w:r>
      <w:r w:rsidRPr="00B86FFC">
        <w:rPr>
          <w:rFonts w:ascii="Times New Roman" w:hAnsi="Times New Roman" w:cs="Arial"/>
          <w:szCs w:val="20"/>
        </w:rPr>
        <w:t xml:space="preserve"> ____________________________</w:t>
      </w: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plačljive pri __________________________________________________</w:t>
      </w:r>
    </w:p>
    <w:p w:rsidR="00FC4F0D" w:rsidRPr="00B86FFC" w:rsidRDefault="00FC4F0D" w:rsidP="00FC4F0D">
      <w:pPr>
        <w:widowControl w:val="0"/>
        <w:jc w:val="both"/>
        <w:rPr>
          <w:rFonts w:ascii="Times New Roman" w:hAnsi="Times New Roman" w:cs="Arial"/>
          <w:sz w:val="18"/>
          <w:szCs w:val="18"/>
        </w:rPr>
      </w:pPr>
      <w:r w:rsidRPr="00B86FFC">
        <w:rPr>
          <w:rFonts w:ascii="Times New Roman" w:hAnsi="Times New Roman" w:cs="Arial"/>
          <w:szCs w:val="20"/>
        </w:rPr>
        <w:t xml:space="preserve">                                      </w:t>
      </w:r>
      <w:r w:rsidRPr="00B86FFC">
        <w:rPr>
          <w:rFonts w:ascii="Times New Roman" w:hAnsi="Times New Roman" w:cs="Arial"/>
          <w:sz w:val="18"/>
          <w:szCs w:val="18"/>
        </w:rPr>
        <w:t>/banka meničnega dolžnika/</w:t>
      </w:r>
    </w:p>
    <w:p w:rsidR="00FC4F0D" w:rsidRPr="00B86FFC" w:rsidRDefault="00FC4F0D" w:rsidP="00FC4F0D">
      <w:pPr>
        <w:widowControl w:val="0"/>
        <w:jc w:val="both"/>
        <w:rPr>
          <w:rFonts w:ascii="Times New Roman" w:hAnsi="Times New Roman" w:cs="Arial"/>
          <w:sz w:val="18"/>
          <w:szCs w:val="18"/>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bremenite naš transakcijski račun št. ______________________________</w:t>
      </w: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 xml:space="preserve">za znesek </w:t>
      </w:r>
      <w:r w:rsidR="00853FF5">
        <w:rPr>
          <w:rFonts w:ascii="Times New Roman" w:hAnsi="Times New Roman" w:cs="Arial"/>
          <w:szCs w:val="20"/>
        </w:rPr>
        <w:t>__________</w:t>
      </w:r>
      <w:r w:rsidR="000A36A5">
        <w:rPr>
          <w:rFonts w:ascii="Times New Roman" w:hAnsi="Times New Roman" w:cs="Arial"/>
          <w:szCs w:val="20"/>
        </w:rPr>
        <w:t xml:space="preserve"> </w:t>
      </w:r>
      <w:r w:rsidRPr="00B86FFC">
        <w:rPr>
          <w:rFonts w:ascii="Times New Roman" w:hAnsi="Times New Roman" w:cs="Arial"/>
          <w:szCs w:val="20"/>
        </w:rPr>
        <w:t>EUR ter ta znesek nakažite v dobro računa</w:t>
      </w:r>
    </w:p>
    <w:p w:rsidR="00FC4F0D" w:rsidRPr="00B86FFC" w:rsidRDefault="00FC4F0D" w:rsidP="00FC4F0D">
      <w:pPr>
        <w:widowControl w:val="0"/>
        <w:jc w:val="both"/>
        <w:rPr>
          <w:rFonts w:ascii="Times New Roman" w:hAnsi="Times New Roman" w:cs="Arial"/>
          <w:szCs w:val="20"/>
        </w:rPr>
      </w:pPr>
    </w:p>
    <w:p w:rsidR="00FC4F0D" w:rsidRDefault="00FC4F0D" w:rsidP="00FC4F0D">
      <w:pPr>
        <w:widowControl w:val="0"/>
        <w:jc w:val="both"/>
        <w:rPr>
          <w:rFonts w:ascii="Times New Roman" w:hAnsi="Times New Roman" w:cs="Arial"/>
          <w:szCs w:val="20"/>
        </w:rPr>
      </w:pPr>
      <w:r w:rsidRPr="00B86FFC">
        <w:rPr>
          <w:rFonts w:ascii="Times New Roman" w:hAnsi="Times New Roman" w:cs="Arial"/>
          <w:szCs w:val="20"/>
        </w:rPr>
        <w:t xml:space="preserve">SPLOŠNA BOLNIŠNICA SLOVENJ GRADEC, Gosposvetska 1, 2380 Slovenj Gradec, </w:t>
      </w: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št. TRR 01100-6030278961 pri Banki Slovenije, Ljubljana.</w:t>
      </w: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 xml:space="preserve">                                                                        </w:t>
      </w:r>
    </w:p>
    <w:p w:rsidR="00FC4F0D" w:rsidRPr="00B86FFC" w:rsidRDefault="00FC4F0D" w:rsidP="00FC4F0D">
      <w:pPr>
        <w:widowControl w:val="0"/>
        <w:jc w:val="both"/>
        <w:rPr>
          <w:rFonts w:ascii="Times New Roman" w:hAnsi="Times New Roman" w:cs="Arial"/>
          <w:szCs w:val="20"/>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F73AD4" w:rsidRPr="00E9516B" w:rsidRDefault="00F73AD4" w:rsidP="00F73AD4">
      <w:pPr>
        <w:autoSpaceDE w:val="0"/>
        <w:autoSpaceDN w:val="0"/>
        <w:adjustRightInd w:val="0"/>
        <w:jc w:val="both"/>
        <w:rPr>
          <w:rFonts w:ascii="Times New Roman" w:hAnsi="Times New Roman"/>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E9516B">
        <w:rPr>
          <w:rFonts w:ascii="Times New Roman" w:hAnsi="Times New Roman"/>
          <w:i/>
        </w:rPr>
        <w:t>menični dolžnik</w:t>
      </w:r>
      <w:r w:rsidRPr="00E9516B">
        <w:rPr>
          <w:rFonts w:ascii="Times New Roman" w:hAnsi="Times New Roman"/>
        </w:rPr>
        <w:t xml:space="preserve">/:                                                  </w:t>
      </w:r>
    </w:p>
    <w:p w:rsidR="00FC4F0D" w:rsidRPr="00E9516B" w:rsidRDefault="00FC4F0D" w:rsidP="00FC4F0D">
      <w:pPr>
        <w:jc w:val="both"/>
        <w:rPr>
          <w:rFonts w:ascii="Times New Roman" w:hAnsi="Times New Roman"/>
          <w:b/>
          <w:szCs w:val="20"/>
        </w:rPr>
      </w:pPr>
    </w:p>
    <w:p w:rsidR="00EA145F" w:rsidRDefault="00EA145F" w:rsidP="00064945">
      <w:pPr>
        <w:pStyle w:val="BodyText22"/>
        <w:ind w:left="0"/>
        <w:jc w:val="left"/>
        <w:rPr>
          <w:rFonts w:ascii="Times New Roman" w:hAnsi="Times New Roman"/>
          <w:sz w:val="24"/>
          <w:szCs w:val="24"/>
          <w:lang w:val="sl-SI"/>
        </w:rPr>
      </w:pPr>
    </w:p>
    <w:p w:rsidR="00EA145F" w:rsidRDefault="00EA145F" w:rsidP="00064945">
      <w:pPr>
        <w:pStyle w:val="BodyText22"/>
        <w:ind w:left="0"/>
        <w:jc w:val="left"/>
        <w:rPr>
          <w:rFonts w:ascii="Times New Roman" w:hAnsi="Times New Roman"/>
          <w:sz w:val="24"/>
          <w:szCs w:val="24"/>
          <w:lang w:val="sl-SI"/>
        </w:rPr>
      </w:pPr>
    </w:p>
    <w:p w:rsidR="00EA145F" w:rsidRDefault="00EA145F" w:rsidP="00064945">
      <w:pPr>
        <w:pStyle w:val="BodyText22"/>
        <w:ind w:left="0"/>
        <w:jc w:val="left"/>
        <w:rPr>
          <w:rFonts w:ascii="Times New Roman" w:hAnsi="Times New Roman"/>
          <w:sz w:val="24"/>
          <w:szCs w:val="24"/>
          <w:lang w:val="sl-SI"/>
        </w:rPr>
      </w:pPr>
    </w:p>
    <w:p w:rsidR="006D17ED" w:rsidRPr="007113CA" w:rsidRDefault="006D17ED" w:rsidP="00064945">
      <w:pPr>
        <w:rPr>
          <w:rFonts w:ascii="Times New Roman" w:hAnsi="Times New Roman"/>
        </w:rPr>
      </w:pPr>
    </w:p>
    <w:sectPr w:rsidR="006D17ED" w:rsidRPr="007113CA" w:rsidSect="00E3745E">
      <w:headerReference w:type="default" r:id="rId23"/>
      <w:footerReference w:type="default" r:id="rId24"/>
      <w:headerReference w:type="first" r:id="rId25"/>
      <w:footerReference w:type="first" r:id="rId26"/>
      <w:pgSz w:w="11906" w:h="16838" w:code="9"/>
      <w:pgMar w:top="964" w:right="1134" w:bottom="851"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976" w:rsidRDefault="00721976">
      <w:r>
        <w:separator/>
      </w:r>
    </w:p>
  </w:endnote>
  <w:endnote w:type="continuationSeparator" w:id="0">
    <w:p w:rsidR="00721976" w:rsidRDefault="00721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OpenSymbol">
    <w:altName w:val="Times New Roman"/>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MT">
    <w:panose1 w:val="00000000000000000000"/>
    <w:charset w:val="EE"/>
    <w:family w:val="auto"/>
    <w:notTrueType/>
    <w:pitch w:val="default"/>
    <w:sig w:usb0="00000005" w:usb1="00000000" w:usb2="00000000" w:usb3="00000000" w:csb0="00000002" w:csb1="00000000"/>
  </w:font>
  <w:font w:name="Arial,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ECA" w:rsidRDefault="00F57ECA" w:rsidP="005B688F">
    <w:pPr>
      <w:pStyle w:val="Noga"/>
      <w:jc w:val="center"/>
    </w:pPr>
  </w:p>
  <w:p w:rsidR="00F57ECA" w:rsidRDefault="00F57ECA">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ECA" w:rsidRDefault="00F57ECA" w:rsidP="002758FB">
    <w:pPr>
      <w:pStyle w:val="Noga"/>
      <w:ind w:left="-1418" w:right="-1134"/>
      <w:jc w:val="center"/>
    </w:pPr>
    <w:r>
      <w:rPr>
        <w:noProof/>
      </w:rPr>
      <w:drawing>
        <wp:inline distT="0" distB="0" distL="0" distR="0" wp14:anchorId="186EC6C1" wp14:editId="6CCB85DE">
          <wp:extent cx="6605626" cy="555184"/>
          <wp:effectExtent l="0" t="0" r="508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5456" cy="55517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976" w:rsidRDefault="00721976">
      <w:r>
        <w:separator/>
      </w:r>
    </w:p>
  </w:footnote>
  <w:footnote w:type="continuationSeparator" w:id="0">
    <w:p w:rsidR="00721976" w:rsidRDefault="007219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ECA" w:rsidRPr="00DD6C81" w:rsidRDefault="00F57ECA" w:rsidP="005B688F">
    <w:pPr>
      <w:pStyle w:val="Glava"/>
    </w:pPr>
    <w:r>
      <w:rPr>
        <w:noProof/>
      </w:rPr>
      <mc:AlternateContent>
        <mc:Choice Requires="wps">
          <w:drawing>
            <wp:anchor distT="0" distB="0" distL="114300" distR="114300" simplePos="0" relativeHeight="251657728" behindDoc="0" locked="0" layoutInCell="0" allowOverlap="1" wp14:anchorId="493F39A2" wp14:editId="1992E248">
              <wp:simplePos x="0" y="0"/>
              <wp:positionH relativeFrom="page">
                <wp:posOffset>6984365</wp:posOffset>
              </wp:positionH>
              <wp:positionV relativeFrom="page">
                <wp:posOffset>5448935</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F57ECA" w:rsidRDefault="00F57ECA">
                          <w:pPr>
                            <w:pBdr>
                              <w:bottom w:val="single" w:sz="4" w:space="1" w:color="auto"/>
                            </w:pBdr>
                          </w:pPr>
                          <w:r>
                            <w:fldChar w:fldCharType="begin"/>
                          </w:r>
                          <w:r>
                            <w:instrText>PAGE   \* MERGEFORMAT</w:instrText>
                          </w:r>
                          <w:r>
                            <w:fldChar w:fldCharType="separate"/>
                          </w:r>
                          <w:r w:rsidR="00DA105A">
                            <w:rPr>
                              <w:noProof/>
                            </w:rPr>
                            <w:t>27</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493F39A2" id="Pravokotnik 4" o:spid="_x0000_s1026" style="position:absolute;margin-left:549.95pt;margin-top:429.0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" o:allowincell="f" stroked="f">
              <v:textbox>
                <w:txbxContent>
                  <w:p w:rsidR="00F57ECA" w:rsidRDefault="00F57ECA">
                    <w:pPr>
                      <w:pBdr>
                        <w:bottom w:val="single" w:sz="4" w:space="1" w:color="auto"/>
                      </w:pBdr>
                    </w:pPr>
                    <w:r>
                      <w:fldChar w:fldCharType="begin"/>
                    </w:r>
                    <w:r>
                      <w:instrText>PAGE   \* MERGEFORMAT</w:instrText>
                    </w:r>
                    <w:r>
                      <w:fldChar w:fldCharType="separate"/>
                    </w:r>
                    <w:r w:rsidR="00DA105A">
                      <w:rPr>
                        <w:noProof/>
                      </w:rPr>
                      <w:t>27</w:t>
                    </w:r>
                    <w:r>
                      <w:rPr>
                        <w:noProof/>
                      </w:rPr>
                      <w:fldChar w:fldCharType="end"/>
                    </w:r>
                  </w:p>
                </w:txbxContent>
              </v:textbox>
              <w10:wrap anchorx="page" anchory="page"/>
            </v:rect>
          </w:pict>
        </mc:Fallback>
      </mc:AlternateContent>
    </w:r>
    <w:r>
      <w:t xml:space="preserve">                 </w:t>
    </w:r>
  </w:p>
  <w:p w:rsidR="00F57ECA" w:rsidRPr="00CB2C5C" w:rsidRDefault="00F57ECA" w:rsidP="00CB2C5C">
    <w:pPr>
      <w:pStyle w:val="Glava"/>
      <w:jc w:val="right"/>
      <w:rPr>
        <w:i/>
        <w:sz w:val="16"/>
        <w:szCs w:val="16"/>
      </w:rPr>
    </w:pPr>
  </w:p>
  <w:p w:rsidR="00F57ECA" w:rsidRPr="001E36EB" w:rsidRDefault="00F57ECA" w:rsidP="00D24035">
    <w:pPr>
      <w:pStyle w:val="Glava"/>
      <w:jc w:val="right"/>
      <w:rPr>
        <w:i/>
        <w:sz w:val="16"/>
        <w:szCs w:val="16"/>
      </w:rPr>
    </w:pPr>
    <w:r>
      <w:rPr>
        <w:rFonts w:ascii="Times New Roman" w:hAnsi="Times New Roman"/>
        <w:bCs/>
        <w:i/>
        <w:sz w:val="16"/>
        <w:szCs w:val="16"/>
      </w:rPr>
      <w:t>Vzdrževanje medicinske opreme</w:t>
    </w:r>
  </w:p>
  <w:p w:rsidR="00F57ECA" w:rsidRPr="000D467A" w:rsidRDefault="00F57ECA" w:rsidP="000913AB">
    <w:pPr>
      <w:pStyle w:val="Glava"/>
      <w:rPr>
        <w:sz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ECA" w:rsidRDefault="00F57ECA" w:rsidP="002758FB">
    <w:pPr>
      <w:pStyle w:val="Glava"/>
      <w:ind w:left="-1418"/>
    </w:pPr>
    <w:r>
      <w:rPr>
        <w:noProof/>
      </w:rPr>
      <w:drawing>
        <wp:anchor distT="0" distB="0" distL="114300" distR="114300" simplePos="0" relativeHeight="251659776" behindDoc="1" locked="0" layoutInCell="1" allowOverlap="1" wp14:anchorId="615E7DA8" wp14:editId="01078860">
          <wp:simplePos x="0" y="0"/>
          <wp:positionH relativeFrom="column">
            <wp:posOffset>-659028</wp:posOffset>
          </wp:positionH>
          <wp:positionV relativeFrom="paragraph">
            <wp:posOffset>-277979</wp:posOffset>
          </wp:positionV>
          <wp:extent cx="7103059" cy="1075335"/>
          <wp:effectExtent l="0" t="0" r="317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03059" cy="107533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F57ECA" w:rsidRDefault="00F57ECA" w:rsidP="002758FB">
    <w:pPr>
      <w:pStyle w:val="Glava"/>
      <w:ind w:left="-1418"/>
    </w:pPr>
  </w:p>
  <w:p w:rsidR="00F57ECA" w:rsidRDefault="00F57ECA" w:rsidP="002758FB">
    <w:pPr>
      <w:pStyle w:val="Glava"/>
      <w:ind w:left="-1418"/>
    </w:pPr>
  </w:p>
  <w:p w:rsidR="00F57ECA" w:rsidRDefault="00F57ECA" w:rsidP="002758FB">
    <w:pPr>
      <w:pStyle w:val="Glava"/>
      <w:ind w:left="-1418"/>
    </w:pPr>
  </w:p>
  <w:p w:rsidR="00F57ECA" w:rsidRPr="00DD6C81" w:rsidRDefault="00F57ECA" w:rsidP="002758FB">
    <w:pPr>
      <w:pStyle w:val="Glava"/>
      <w:ind w:left="-141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20"/>
    <w:multiLevelType w:val="singleLevel"/>
    <w:tmpl w:val="00000020"/>
    <w:lvl w:ilvl="0">
      <w:numFmt w:val="bullet"/>
      <w:lvlText w:val="-"/>
      <w:lvlJc w:val="left"/>
      <w:pPr>
        <w:tabs>
          <w:tab w:val="num" w:pos="360"/>
        </w:tabs>
        <w:ind w:left="360" w:hanging="360"/>
      </w:pPr>
      <w:rPr>
        <w:rFonts w:ascii="StarSymbol" w:hAnsi="StarSymbol"/>
        <w:sz w:val="16"/>
      </w:rPr>
    </w:lvl>
  </w:abstractNum>
  <w:abstractNum w:abstractNumId="10"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1"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2" w15:restartNumberingAfterBreak="0">
    <w:nsid w:val="12685540"/>
    <w:multiLevelType w:val="hybridMultilevel"/>
    <w:tmpl w:val="E60019B0"/>
    <w:lvl w:ilvl="0" w:tplc="820C77E4">
      <w:start w:val="1"/>
      <w:numFmt w:val="upperRoman"/>
      <w:lvlText w:val="%1."/>
      <w:lvlJc w:val="left"/>
      <w:pPr>
        <w:tabs>
          <w:tab w:val="num" w:pos="1080"/>
        </w:tabs>
        <w:ind w:left="1080" w:hanging="720"/>
      </w:pPr>
      <w:rPr>
        <w:rFonts w:cs="Times New Roman" w:hint="default"/>
      </w:rPr>
    </w:lvl>
    <w:lvl w:ilvl="1" w:tplc="78EA1566">
      <w:start w:val="1"/>
      <w:numFmt w:val="decimal"/>
      <w:lvlText w:val="%2."/>
      <w:lvlJc w:val="left"/>
      <w:pPr>
        <w:tabs>
          <w:tab w:val="num" w:pos="1440"/>
        </w:tabs>
        <w:ind w:left="1440" w:hanging="360"/>
      </w:pPr>
      <w:rPr>
        <w:rFonts w:cs="Times New Roman"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3" w15:restartNumberingAfterBreak="0">
    <w:nsid w:val="13A71A9D"/>
    <w:multiLevelType w:val="hybridMultilevel"/>
    <w:tmpl w:val="A7445038"/>
    <w:lvl w:ilvl="0" w:tplc="04240011">
      <w:start w:val="1"/>
      <w:numFmt w:val="decimal"/>
      <w:lvlText w:val="%1)"/>
      <w:lvlJc w:val="left"/>
      <w:pPr>
        <w:ind w:left="720" w:hanging="360"/>
      </w:pPr>
      <w:rPr>
        <w:rFonts w:hint="default"/>
        <w:b w:val="0"/>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5" w15:restartNumberingAfterBreak="0">
    <w:nsid w:val="1684773F"/>
    <w:multiLevelType w:val="hybridMultilevel"/>
    <w:tmpl w:val="1FA0927E"/>
    <w:lvl w:ilvl="0" w:tplc="523E8B2E">
      <w:start w:val="7"/>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17" w15:restartNumberingAfterBreak="0">
    <w:nsid w:val="1BEA07A6"/>
    <w:multiLevelType w:val="hybridMultilevel"/>
    <w:tmpl w:val="E9FE57BE"/>
    <w:lvl w:ilvl="0" w:tplc="7382E3D0">
      <w:start w:val="1"/>
      <w:numFmt w:val="decimal"/>
      <w:lvlText w:val="%1."/>
      <w:lvlJc w:val="left"/>
      <w:pPr>
        <w:ind w:left="720" w:hanging="360"/>
      </w:pPr>
      <w:rPr>
        <w:rFonts w:hint="default"/>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C2028E0"/>
    <w:multiLevelType w:val="hybridMultilevel"/>
    <w:tmpl w:val="F9420F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EA8455D"/>
    <w:multiLevelType w:val="hybridMultilevel"/>
    <w:tmpl w:val="EC0658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1" w15:restartNumberingAfterBreak="0">
    <w:nsid w:val="2AA2546F"/>
    <w:multiLevelType w:val="hybridMultilevel"/>
    <w:tmpl w:val="7BC237AE"/>
    <w:lvl w:ilvl="0" w:tplc="B2723CE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2D5A0654"/>
    <w:multiLevelType w:val="hybridMultilevel"/>
    <w:tmpl w:val="3CECB88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31276A52"/>
    <w:multiLevelType w:val="hybridMultilevel"/>
    <w:tmpl w:val="1626FF38"/>
    <w:lvl w:ilvl="0" w:tplc="266E9E2E">
      <w:start w:val="3"/>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32D1377"/>
    <w:multiLevelType w:val="hybridMultilevel"/>
    <w:tmpl w:val="705E26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A0C1BF7"/>
    <w:multiLevelType w:val="hybridMultilevel"/>
    <w:tmpl w:val="6AACD7D6"/>
    <w:lvl w:ilvl="0" w:tplc="EE583874">
      <w:start w:val="4"/>
      <w:numFmt w:val="bullet"/>
      <w:lvlText w:val="-"/>
      <w:lvlJc w:val="left"/>
      <w:pPr>
        <w:ind w:left="360" w:hanging="360"/>
      </w:pPr>
      <w:rPr>
        <w:rFonts w:ascii="Times New Roman" w:eastAsia="Times New Roman" w:hAnsi="Times New Roman" w:cs="Times New Roman" w:hint="default"/>
        <w:color w:val="auto"/>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7"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677566"/>
    <w:multiLevelType w:val="hybridMultilevel"/>
    <w:tmpl w:val="424E353C"/>
    <w:lvl w:ilvl="0" w:tplc="28B4F18E">
      <w:numFmt w:val="bullet"/>
      <w:lvlText w:val="-"/>
      <w:lvlJc w:val="left"/>
      <w:pPr>
        <w:ind w:left="1440" w:hanging="360"/>
      </w:pPr>
      <w:rPr>
        <w:rFonts w:ascii="Garamond" w:eastAsia="Times New Roman" w:hAnsi="Garamond" w:hint="default"/>
        <w:strike w:val="0"/>
        <w:color w:val="auto"/>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0" w15:restartNumberingAfterBreak="0">
    <w:nsid w:val="4FFF3AE1"/>
    <w:multiLevelType w:val="hybridMultilevel"/>
    <w:tmpl w:val="210C157E"/>
    <w:lvl w:ilvl="0" w:tplc="2FD8FAC2">
      <w:start w:val="1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32" w15:restartNumberingAfterBreak="0">
    <w:nsid w:val="555731F7"/>
    <w:multiLevelType w:val="hybridMultilevel"/>
    <w:tmpl w:val="1994B54E"/>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F54EC1"/>
    <w:multiLevelType w:val="hybridMultilevel"/>
    <w:tmpl w:val="F926B662"/>
    <w:lvl w:ilvl="0" w:tplc="EA4855AC">
      <w:start w:val="8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E349B2"/>
    <w:multiLevelType w:val="hybridMultilevel"/>
    <w:tmpl w:val="7BC237AE"/>
    <w:lvl w:ilvl="0" w:tplc="B2723CE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5"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991335"/>
    <w:multiLevelType w:val="hybridMultilevel"/>
    <w:tmpl w:val="35045C04"/>
    <w:lvl w:ilvl="0" w:tplc="04240005">
      <w:start w:val="1"/>
      <w:numFmt w:val="bullet"/>
      <w:lvlText w:val=""/>
      <w:lvlJc w:val="left"/>
      <w:pPr>
        <w:tabs>
          <w:tab w:val="num" w:pos="720"/>
        </w:tabs>
        <w:ind w:left="720" w:hanging="360"/>
      </w:pPr>
      <w:rPr>
        <w:rFonts w:ascii="Wingdings" w:hAnsi="Wingdings"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2A7BF1"/>
    <w:multiLevelType w:val="hybridMultilevel"/>
    <w:tmpl w:val="7BC237AE"/>
    <w:lvl w:ilvl="0" w:tplc="B2723CE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8" w15:restartNumberingAfterBreak="0">
    <w:nsid w:val="63AC7D01"/>
    <w:multiLevelType w:val="hybridMultilevel"/>
    <w:tmpl w:val="B7F6FE1C"/>
    <w:lvl w:ilvl="0" w:tplc="0F126E4A">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E82973"/>
    <w:multiLevelType w:val="hybridMultilevel"/>
    <w:tmpl w:val="C832CC94"/>
    <w:lvl w:ilvl="0" w:tplc="86C81954">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5A45343"/>
    <w:multiLevelType w:val="hybridMultilevel"/>
    <w:tmpl w:val="F40C26BA"/>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2629"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8593A87"/>
    <w:multiLevelType w:val="hybridMultilevel"/>
    <w:tmpl w:val="52E6C9F0"/>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4" w15:restartNumberingAfterBreak="0">
    <w:nsid w:val="7CBF7AC1"/>
    <w:multiLevelType w:val="hybridMultilevel"/>
    <w:tmpl w:val="D2407FCE"/>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6"/>
  </w:num>
  <w:num w:numId="2">
    <w:abstractNumId w:val="42"/>
  </w:num>
  <w:num w:numId="3">
    <w:abstractNumId w:val="27"/>
  </w:num>
  <w:num w:numId="4">
    <w:abstractNumId w:val="44"/>
  </w:num>
  <w:num w:numId="5">
    <w:abstractNumId w:val="31"/>
  </w:num>
  <w:num w:numId="6">
    <w:abstractNumId w:val="14"/>
  </w:num>
  <w:num w:numId="7">
    <w:abstractNumId w:val="15"/>
  </w:num>
  <w:num w:numId="8">
    <w:abstractNumId w:val="13"/>
  </w:num>
  <w:num w:numId="9">
    <w:abstractNumId w:val="40"/>
  </w:num>
  <w:num w:numId="10">
    <w:abstractNumId w:val="35"/>
  </w:num>
  <w:num w:numId="11">
    <w:abstractNumId w:val="41"/>
  </w:num>
  <w:num w:numId="12">
    <w:abstractNumId w:val="39"/>
  </w:num>
  <w:num w:numId="13">
    <w:abstractNumId w:val="29"/>
  </w:num>
  <w:num w:numId="14">
    <w:abstractNumId w:val="43"/>
  </w:num>
  <w:num w:numId="15">
    <w:abstractNumId w:val="20"/>
  </w:num>
  <w:num w:numId="16">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7"/>
  </w:num>
  <w:num w:numId="19">
    <w:abstractNumId w:val="28"/>
  </w:num>
  <w:num w:numId="2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1">
    <w:abstractNumId w:val="12"/>
  </w:num>
  <w:num w:numId="22">
    <w:abstractNumId w:val="21"/>
  </w:num>
  <w:num w:numId="23">
    <w:abstractNumId w:val="34"/>
  </w:num>
  <w:num w:numId="24">
    <w:abstractNumId w:val="37"/>
  </w:num>
  <w:num w:numId="25">
    <w:abstractNumId w:val="36"/>
  </w:num>
  <w:num w:numId="26">
    <w:abstractNumId w:val="32"/>
  </w:num>
  <w:num w:numId="27">
    <w:abstractNumId w:val="38"/>
  </w:num>
  <w:num w:numId="28">
    <w:abstractNumId w:val="18"/>
  </w:num>
  <w:num w:numId="29">
    <w:abstractNumId w:val="26"/>
  </w:num>
  <w:num w:numId="30">
    <w:abstractNumId w:val="36"/>
    <w:lvlOverride w:ilvl="0"/>
    <w:lvlOverride w:ilvl="1">
      <w:startOverride w:val="1"/>
    </w:lvlOverride>
    <w:lvlOverride w:ilvl="2"/>
    <w:lvlOverride w:ilvl="3"/>
    <w:lvlOverride w:ilvl="4"/>
    <w:lvlOverride w:ilvl="5"/>
    <w:lvlOverride w:ilvl="6"/>
    <w:lvlOverride w:ilvl="7"/>
    <w:lvlOverride w:ilvl="8"/>
  </w:num>
  <w:num w:numId="31">
    <w:abstractNumId w:val="33"/>
  </w:num>
  <w:num w:numId="32">
    <w:abstractNumId w:val="19"/>
  </w:num>
  <w:num w:numId="33">
    <w:abstractNumId w:val="25"/>
  </w:num>
  <w:num w:numId="34">
    <w:abstractNumId w:val="10"/>
  </w:num>
  <w:num w:numId="35">
    <w:abstractNumId w:val="30"/>
  </w:num>
  <w:num w:numId="36">
    <w:abstractNumId w:val="9"/>
  </w:num>
  <w:num w:numId="37">
    <w:abstractNumId w:val="24"/>
  </w:num>
  <w:num w:numId="38">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4E2"/>
    <w:rsid w:val="00000B00"/>
    <w:rsid w:val="000011FF"/>
    <w:rsid w:val="00001544"/>
    <w:rsid w:val="00001AC1"/>
    <w:rsid w:val="00001FCA"/>
    <w:rsid w:val="000032D0"/>
    <w:rsid w:val="00003802"/>
    <w:rsid w:val="0000498B"/>
    <w:rsid w:val="00005994"/>
    <w:rsid w:val="00005B73"/>
    <w:rsid w:val="00005EF6"/>
    <w:rsid w:val="000071DF"/>
    <w:rsid w:val="00007A79"/>
    <w:rsid w:val="00007CEC"/>
    <w:rsid w:val="00007F0C"/>
    <w:rsid w:val="00010A61"/>
    <w:rsid w:val="00012B44"/>
    <w:rsid w:val="00012F10"/>
    <w:rsid w:val="00013077"/>
    <w:rsid w:val="000136B2"/>
    <w:rsid w:val="0001589A"/>
    <w:rsid w:val="00016675"/>
    <w:rsid w:val="000166F1"/>
    <w:rsid w:val="000170FC"/>
    <w:rsid w:val="00017967"/>
    <w:rsid w:val="00017B5A"/>
    <w:rsid w:val="00020559"/>
    <w:rsid w:val="00020C57"/>
    <w:rsid w:val="00021398"/>
    <w:rsid w:val="000213A7"/>
    <w:rsid w:val="00021A1C"/>
    <w:rsid w:val="000237BC"/>
    <w:rsid w:val="000242D7"/>
    <w:rsid w:val="000252D8"/>
    <w:rsid w:val="00025FF8"/>
    <w:rsid w:val="000268AA"/>
    <w:rsid w:val="00026ADC"/>
    <w:rsid w:val="00027B70"/>
    <w:rsid w:val="00030E62"/>
    <w:rsid w:val="000312EB"/>
    <w:rsid w:val="00031F36"/>
    <w:rsid w:val="00032E68"/>
    <w:rsid w:val="00033898"/>
    <w:rsid w:val="000338BD"/>
    <w:rsid w:val="00034077"/>
    <w:rsid w:val="00034DC4"/>
    <w:rsid w:val="000350F0"/>
    <w:rsid w:val="00035B77"/>
    <w:rsid w:val="00036AAE"/>
    <w:rsid w:val="000370F0"/>
    <w:rsid w:val="000376A8"/>
    <w:rsid w:val="00037B7A"/>
    <w:rsid w:val="0004017D"/>
    <w:rsid w:val="0004032B"/>
    <w:rsid w:val="00040C95"/>
    <w:rsid w:val="0004271D"/>
    <w:rsid w:val="000432F3"/>
    <w:rsid w:val="000447F1"/>
    <w:rsid w:val="00045514"/>
    <w:rsid w:val="00045920"/>
    <w:rsid w:val="000461B7"/>
    <w:rsid w:val="00046399"/>
    <w:rsid w:val="000476EE"/>
    <w:rsid w:val="000503D6"/>
    <w:rsid w:val="00050995"/>
    <w:rsid w:val="00050FFC"/>
    <w:rsid w:val="0005127A"/>
    <w:rsid w:val="00051FA8"/>
    <w:rsid w:val="00052B66"/>
    <w:rsid w:val="00053556"/>
    <w:rsid w:val="00053943"/>
    <w:rsid w:val="00054894"/>
    <w:rsid w:val="00054949"/>
    <w:rsid w:val="000553F6"/>
    <w:rsid w:val="000558C0"/>
    <w:rsid w:val="0005602F"/>
    <w:rsid w:val="00056A2A"/>
    <w:rsid w:val="00056EDE"/>
    <w:rsid w:val="000572B5"/>
    <w:rsid w:val="00057ADB"/>
    <w:rsid w:val="000608A7"/>
    <w:rsid w:val="00060B46"/>
    <w:rsid w:val="00060FEE"/>
    <w:rsid w:val="0006176A"/>
    <w:rsid w:val="00061E28"/>
    <w:rsid w:val="0006370D"/>
    <w:rsid w:val="00063D17"/>
    <w:rsid w:val="0006458A"/>
    <w:rsid w:val="00064945"/>
    <w:rsid w:val="00064D19"/>
    <w:rsid w:val="00065032"/>
    <w:rsid w:val="00065EF7"/>
    <w:rsid w:val="00066373"/>
    <w:rsid w:val="000667EB"/>
    <w:rsid w:val="000669B9"/>
    <w:rsid w:val="00066BB9"/>
    <w:rsid w:val="00070E06"/>
    <w:rsid w:val="00071ABA"/>
    <w:rsid w:val="00072197"/>
    <w:rsid w:val="00072534"/>
    <w:rsid w:val="00072895"/>
    <w:rsid w:val="00073626"/>
    <w:rsid w:val="000751B4"/>
    <w:rsid w:val="000757EF"/>
    <w:rsid w:val="0007657A"/>
    <w:rsid w:val="00077E00"/>
    <w:rsid w:val="00077FD3"/>
    <w:rsid w:val="00082142"/>
    <w:rsid w:val="00082914"/>
    <w:rsid w:val="00083E51"/>
    <w:rsid w:val="0008442A"/>
    <w:rsid w:val="00084929"/>
    <w:rsid w:val="00087555"/>
    <w:rsid w:val="00091220"/>
    <w:rsid w:val="000913AB"/>
    <w:rsid w:val="0009212C"/>
    <w:rsid w:val="000957C7"/>
    <w:rsid w:val="00096101"/>
    <w:rsid w:val="000A0B42"/>
    <w:rsid w:val="000A3436"/>
    <w:rsid w:val="000A35AF"/>
    <w:rsid w:val="000A36A5"/>
    <w:rsid w:val="000A381C"/>
    <w:rsid w:val="000A3CA7"/>
    <w:rsid w:val="000A4682"/>
    <w:rsid w:val="000A6BE1"/>
    <w:rsid w:val="000A6C1C"/>
    <w:rsid w:val="000A6E2A"/>
    <w:rsid w:val="000B0646"/>
    <w:rsid w:val="000B0E7C"/>
    <w:rsid w:val="000B1ADC"/>
    <w:rsid w:val="000B3525"/>
    <w:rsid w:val="000B37E9"/>
    <w:rsid w:val="000B3F0E"/>
    <w:rsid w:val="000B57E7"/>
    <w:rsid w:val="000B5C1F"/>
    <w:rsid w:val="000B60FC"/>
    <w:rsid w:val="000B6936"/>
    <w:rsid w:val="000B7F92"/>
    <w:rsid w:val="000C089A"/>
    <w:rsid w:val="000C247F"/>
    <w:rsid w:val="000C28C2"/>
    <w:rsid w:val="000C2948"/>
    <w:rsid w:val="000C36A0"/>
    <w:rsid w:val="000C3740"/>
    <w:rsid w:val="000C4042"/>
    <w:rsid w:val="000C45C2"/>
    <w:rsid w:val="000C49D0"/>
    <w:rsid w:val="000C4AF2"/>
    <w:rsid w:val="000D09B4"/>
    <w:rsid w:val="000D0E36"/>
    <w:rsid w:val="000D1809"/>
    <w:rsid w:val="000D1935"/>
    <w:rsid w:val="000D1BFC"/>
    <w:rsid w:val="000D1E5D"/>
    <w:rsid w:val="000D1F8F"/>
    <w:rsid w:val="000D23C3"/>
    <w:rsid w:val="000D2B4B"/>
    <w:rsid w:val="000D2DD1"/>
    <w:rsid w:val="000D35E0"/>
    <w:rsid w:val="000D3C3D"/>
    <w:rsid w:val="000D467A"/>
    <w:rsid w:val="000D5E23"/>
    <w:rsid w:val="000D660F"/>
    <w:rsid w:val="000D67BB"/>
    <w:rsid w:val="000E0242"/>
    <w:rsid w:val="000E07A1"/>
    <w:rsid w:val="000E1566"/>
    <w:rsid w:val="000E1A5C"/>
    <w:rsid w:val="000E1BFC"/>
    <w:rsid w:val="000E3F10"/>
    <w:rsid w:val="000E447F"/>
    <w:rsid w:val="000E568D"/>
    <w:rsid w:val="000E74A9"/>
    <w:rsid w:val="000E7819"/>
    <w:rsid w:val="000E7C20"/>
    <w:rsid w:val="000F1155"/>
    <w:rsid w:val="000F3B88"/>
    <w:rsid w:val="000F4516"/>
    <w:rsid w:val="000F4CE1"/>
    <w:rsid w:val="000F58F3"/>
    <w:rsid w:val="000F5AF4"/>
    <w:rsid w:val="000F6CBE"/>
    <w:rsid w:val="000F70DA"/>
    <w:rsid w:val="000F7959"/>
    <w:rsid w:val="001001DC"/>
    <w:rsid w:val="00101993"/>
    <w:rsid w:val="00102BAB"/>
    <w:rsid w:val="00102C5E"/>
    <w:rsid w:val="00103849"/>
    <w:rsid w:val="00103B5E"/>
    <w:rsid w:val="00104438"/>
    <w:rsid w:val="001065CC"/>
    <w:rsid w:val="001078A1"/>
    <w:rsid w:val="0011073B"/>
    <w:rsid w:val="00110FB5"/>
    <w:rsid w:val="001114EF"/>
    <w:rsid w:val="001115FB"/>
    <w:rsid w:val="0011412B"/>
    <w:rsid w:val="001141DC"/>
    <w:rsid w:val="00114946"/>
    <w:rsid w:val="00116E0A"/>
    <w:rsid w:val="0011798F"/>
    <w:rsid w:val="00120269"/>
    <w:rsid w:val="00120EEA"/>
    <w:rsid w:val="00122858"/>
    <w:rsid w:val="0012361A"/>
    <w:rsid w:val="00123767"/>
    <w:rsid w:val="00123D2A"/>
    <w:rsid w:val="001241B8"/>
    <w:rsid w:val="001243F1"/>
    <w:rsid w:val="00125BAF"/>
    <w:rsid w:val="00125ECD"/>
    <w:rsid w:val="001260F9"/>
    <w:rsid w:val="00126198"/>
    <w:rsid w:val="00126F57"/>
    <w:rsid w:val="00130250"/>
    <w:rsid w:val="001306E8"/>
    <w:rsid w:val="00131CEB"/>
    <w:rsid w:val="00132125"/>
    <w:rsid w:val="001336AF"/>
    <w:rsid w:val="00134F73"/>
    <w:rsid w:val="00135AFB"/>
    <w:rsid w:val="00135F86"/>
    <w:rsid w:val="001367BF"/>
    <w:rsid w:val="0013758D"/>
    <w:rsid w:val="00137928"/>
    <w:rsid w:val="00137AED"/>
    <w:rsid w:val="0014045E"/>
    <w:rsid w:val="001416F0"/>
    <w:rsid w:val="00141A74"/>
    <w:rsid w:val="00143207"/>
    <w:rsid w:val="00143729"/>
    <w:rsid w:val="00143A79"/>
    <w:rsid w:val="00144F39"/>
    <w:rsid w:val="0014530D"/>
    <w:rsid w:val="00146EED"/>
    <w:rsid w:val="00147FC8"/>
    <w:rsid w:val="00150315"/>
    <w:rsid w:val="0015033A"/>
    <w:rsid w:val="00150D0C"/>
    <w:rsid w:val="00151A85"/>
    <w:rsid w:val="001521A5"/>
    <w:rsid w:val="0015246F"/>
    <w:rsid w:val="001526C9"/>
    <w:rsid w:val="00153420"/>
    <w:rsid w:val="00153C41"/>
    <w:rsid w:val="00154499"/>
    <w:rsid w:val="001547E4"/>
    <w:rsid w:val="00156848"/>
    <w:rsid w:val="001574CB"/>
    <w:rsid w:val="00160781"/>
    <w:rsid w:val="00161117"/>
    <w:rsid w:val="00161355"/>
    <w:rsid w:val="00161D3A"/>
    <w:rsid w:val="0016228A"/>
    <w:rsid w:val="00162560"/>
    <w:rsid w:val="00162816"/>
    <w:rsid w:val="00162D81"/>
    <w:rsid w:val="00163C12"/>
    <w:rsid w:val="001644F5"/>
    <w:rsid w:val="001648E4"/>
    <w:rsid w:val="00164F49"/>
    <w:rsid w:val="001653E4"/>
    <w:rsid w:val="00165979"/>
    <w:rsid w:val="00165E03"/>
    <w:rsid w:val="00165ED5"/>
    <w:rsid w:val="001664CF"/>
    <w:rsid w:val="00166AC3"/>
    <w:rsid w:val="00166C93"/>
    <w:rsid w:val="00167C85"/>
    <w:rsid w:val="00172566"/>
    <w:rsid w:val="00172F48"/>
    <w:rsid w:val="00175308"/>
    <w:rsid w:val="0017586D"/>
    <w:rsid w:val="00175B36"/>
    <w:rsid w:val="00177BC8"/>
    <w:rsid w:val="00180759"/>
    <w:rsid w:val="00181336"/>
    <w:rsid w:val="0018146E"/>
    <w:rsid w:val="001832DA"/>
    <w:rsid w:val="0018340A"/>
    <w:rsid w:val="0018369F"/>
    <w:rsid w:val="00183D43"/>
    <w:rsid w:val="00183F9B"/>
    <w:rsid w:val="00185140"/>
    <w:rsid w:val="00185A88"/>
    <w:rsid w:val="00185DA8"/>
    <w:rsid w:val="001864F1"/>
    <w:rsid w:val="00187523"/>
    <w:rsid w:val="00190BFF"/>
    <w:rsid w:val="00190CC3"/>
    <w:rsid w:val="001913F5"/>
    <w:rsid w:val="00191D9A"/>
    <w:rsid w:val="00192D58"/>
    <w:rsid w:val="00194A26"/>
    <w:rsid w:val="00195ADA"/>
    <w:rsid w:val="001961B0"/>
    <w:rsid w:val="0019640C"/>
    <w:rsid w:val="00197888"/>
    <w:rsid w:val="001A0582"/>
    <w:rsid w:val="001A0CAB"/>
    <w:rsid w:val="001A4CA5"/>
    <w:rsid w:val="001A50A5"/>
    <w:rsid w:val="001A57EC"/>
    <w:rsid w:val="001A5D4E"/>
    <w:rsid w:val="001A6831"/>
    <w:rsid w:val="001A712E"/>
    <w:rsid w:val="001A7197"/>
    <w:rsid w:val="001A71E4"/>
    <w:rsid w:val="001A72AA"/>
    <w:rsid w:val="001B11BF"/>
    <w:rsid w:val="001B2471"/>
    <w:rsid w:val="001B36CA"/>
    <w:rsid w:val="001B50BD"/>
    <w:rsid w:val="001B6AF5"/>
    <w:rsid w:val="001B7348"/>
    <w:rsid w:val="001C0DCD"/>
    <w:rsid w:val="001C0E88"/>
    <w:rsid w:val="001C182A"/>
    <w:rsid w:val="001C1A08"/>
    <w:rsid w:val="001C25A0"/>
    <w:rsid w:val="001C296D"/>
    <w:rsid w:val="001C31D5"/>
    <w:rsid w:val="001C3579"/>
    <w:rsid w:val="001C37D7"/>
    <w:rsid w:val="001C5F8A"/>
    <w:rsid w:val="001C651D"/>
    <w:rsid w:val="001C75E4"/>
    <w:rsid w:val="001D0070"/>
    <w:rsid w:val="001D09DD"/>
    <w:rsid w:val="001D179B"/>
    <w:rsid w:val="001D24AE"/>
    <w:rsid w:val="001D4392"/>
    <w:rsid w:val="001D4BE2"/>
    <w:rsid w:val="001D4E7E"/>
    <w:rsid w:val="001D5054"/>
    <w:rsid w:val="001D655D"/>
    <w:rsid w:val="001D67F5"/>
    <w:rsid w:val="001D6F1A"/>
    <w:rsid w:val="001E015B"/>
    <w:rsid w:val="001E02BD"/>
    <w:rsid w:val="001E0C0F"/>
    <w:rsid w:val="001E2804"/>
    <w:rsid w:val="001E2B82"/>
    <w:rsid w:val="001E36EB"/>
    <w:rsid w:val="001E4356"/>
    <w:rsid w:val="001E6551"/>
    <w:rsid w:val="001E678A"/>
    <w:rsid w:val="001E7CEC"/>
    <w:rsid w:val="001E7EE5"/>
    <w:rsid w:val="001E7F0D"/>
    <w:rsid w:val="001F0AA7"/>
    <w:rsid w:val="001F141F"/>
    <w:rsid w:val="001F1921"/>
    <w:rsid w:val="001F28EF"/>
    <w:rsid w:val="001F2B4F"/>
    <w:rsid w:val="001F3AE1"/>
    <w:rsid w:val="001F4A34"/>
    <w:rsid w:val="001F705F"/>
    <w:rsid w:val="00201945"/>
    <w:rsid w:val="00201C4F"/>
    <w:rsid w:val="002027E2"/>
    <w:rsid w:val="00202CF0"/>
    <w:rsid w:val="00203EA1"/>
    <w:rsid w:val="00205389"/>
    <w:rsid w:val="002064FE"/>
    <w:rsid w:val="00210B05"/>
    <w:rsid w:val="00210C5C"/>
    <w:rsid w:val="00213063"/>
    <w:rsid w:val="00214B50"/>
    <w:rsid w:val="0021506B"/>
    <w:rsid w:val="002159FA"/>
    <w:rsid w:val="00216D78"/>
    <w:rsid w:val="002173B7"/>
    <w:rsid w:val="00217E30"/>
    <w:rsid w:val="002203A3"/>
    <w:rsid w:val="00220404"/>
    <w:rsid w:val="002243AB"/>
    <w:rsid w:val="00224F17"/>
    <w:rsid w:val="002269B4"/>
    <w:rsid w:val="002304E2"/>
    <w:rsid w:val="002306D2"/>
    <w:rsid w:val="00231F3D"/>
    <w:rsid w:val="002320A8"/>
    <w:rsid w:val="00234093"/>
    <w:rsid w:val="0023448D"/>
    <w:rsid w:val="00235CAA"/>
    <w:rsid w:val="00235EDB"/>
    <w:rsid w:val="00236EF4"/>
    <w:rsid w:val="00237045"/>
    <w:rsid w:val="00240F08"/>
    <w:rsid w:val="002432A7"/>
    <w:rsid w:val="0024341B"/>
    <w:rsid w:val="00243C63"/>
    <w:rsid w:val="00244F10"/>
    <w:rsid w:val="0024609C"/>
    <w:rsid w:val="002467B9"/>
    <w:rsid w:val="00247021"/>
    <w:rsid w:val="00247CEA"/>
    <w:rsid w:val="002502EA"/>
    <w:rsid w:val="002516FC"/>
    <w:rsid w:val="00251B55"/>
    <w:rsid w:val="0025259F"/>
    <w:rsid w:val="002527D7"/>
    <w:rsid w:val="0025285B"/>
    <w:rsid w:val="0025336A"/>
    <w:rsid w:val="00253605"/>
    <w:rsid w:val="0025429E"/>
    <w:rsid w:val="0025436A"/>
    <w:rsid w:val="00254459"/>
    <w:rsid w:val="002553FA"/>
    <w:rsid w:val="00255C55"/>
    <w:rsid w:val="002619FA"/>
    <w:rsid w:val="00261E08"/>
    <w:rsid w:val="00261F34"/>
    <w:rsid w:val="00261FBD"/>
    <w:rsid w:val="002638C5"/>
    <w:rsid w:val="00264B4E"/>
    <w:rsid w:val="00264E00"/>
    <w:rsid w:val="00265DD0"/>
    <w:rsid w:val="00266679"/>
    <w:rsid w:val="00267CF6"/>
    <w:rsid w:val="00267DFC"/>
    <w:rsid w:val="0027086E"/>
    <w:rsid w:val="00270E0D"/>
    <w:rsid w:val="00274106"/>
    <w:rsid w:val="00274FD9"/>
    <w:rsid w:val="0027537E"/>
    <w:rsid w:val="002758FB"/>
    <w:rsid w:val="00276265"/>
    <w:rsid w:val="002779A5"/>
    <w:rsid w:val="00280675"/>
    <w:rsid w:val="002819C8"/>
    <w:rsid w:val="002822EE"/>
    <w:rsid w:val="0028253D"/>
    <w:rsid w:val="002840CB"/>
    <w:rsid w:val="00285325"/>
    <w:rsid w:val="002919E8"/>
    <w:rsid w:val="002925B5"/>
    <w:rsid w:val="0029361F"/>
    <w:rsid w:val="00293FAE"/>
    <w:rsid w:val="002940A1"/>
    <w:rsid w:val="002940E9"/>
    <w:rsid w:val="00295B48"/>
    <w:rsid w:val="0029673C"/>
    <w:rsid w:val="002A074D"/>
    <w:rsid w:val="002A1D85"/>
    <w:rsid w:val="002A2569"/>
    <w:rsid w:val="002A3AE1"/>
    <w:rsid w:val="002A6DAC"/>
    <w:rsid w:val="002B051F"/>
    <w:rsid w:val="002B0E01"/>
    <w:rsid w:val="002B1216"/>
    <w:rsid w:val="002B2912"/>
    <w:rsid w:val="002B2E56"/>
    <w:rsid w:val="002B304B"/>
    <w:rsid w:val="002B352C"/>
    <w:rsid w:val="002B3902"/>
    <w:rsid w:val="002B6559"/>
    <w:rsid w:val="002B6E67"/>
    <w:rsid w:val="002B7363"/>
    <w:rsid w:val="002C0A43"/>
    <w:rsid w:val="002C1206"/>
    <w:rsid w:val="002C1269"/>
    <w:rsid w:val="002C1911"/>
    <w:rsid w:val="002C36D6"/>
    <w:rsid w:val="002C4668"/>
    <w:rsid w:val="002C4AC4"/>
    <w:rsid w:val="002C4F6D"/>
    <w:rsid w:val="002C55BC"/>
    <w:rsid w:val="002C5B3C"/>
    <w:rsid w:val="002C62E8"/>
    <w:rsid w:val="002C6DA1"/>
    <w:rsid w:val="002C6F4C"/>
    <w:rsid w:val="002C7833"/>
    <w:rsid w:val="002D102E"/>
    <w:rsid w:val="002D2172"/>
    <w:rsid w:val="002D3D4B"/>
    <w:rsid w:val="002D4BEE"/>
    <w:rsid w:val="002D5729"/>
    <w:rsid w:val="002D72B7"/>
    <w:rsid w:val="002E108A"/>
    <w:rsid w:val="002E1694"/>
    <w:rsid w:val="002E39F7"/>
    <w:rsid w:val="002E6088"/>
    <w:rsid w:val="002E6948"/>
    <w:rsid w:val="002E72F0"/>
    <w:rsid w:val="002E74CC"/>
    <w:rsid w:val="002F0283"/>
    <w:rsid w:val="002F15A8"/>
    <w:rsid w:val="002F1AC5"/>
    <w:rsid w:val="002F36E0"/>
    <w:rsid w:val="002F4AB2"/>
    <w:rsid w:val="002F54BC"/>
    <w:rsid w:val="002F5AD5"/>
    <w:rsid w:val="003005EE"/>
    <w:rsid w:val="00301519"/>
    <w:rsid w:val="0030185F"/>
    <w:rsid w:val="00301BBC"/>
    <w:rsid w:val="00302013"/>
    <w:rsid w:val="00302169"/>
    <w:rsid w:val="00305748"/>
    <w:rsid w:val="00305BA9"/>
    <w:rsid w:val="00306489"/>
    <w:rsid w:val="00306DF9"/>
    <w:rsid w:val="003075F6"/>
    <w:rsid w:val="00307635"/>
    <w:rsid w:val="00307E3C"/>
    <w:rsid w:val="003101F9"/>
    <w:rsid w:val="0031066F"/>
    <w:rsid w:val="00311127"/>
    <w:rsid w:val="00313A5F"/>
    <w:rsid w:val="00313C00"/>
    <w:rsid w:val="003140AD"/>
    <w:rsid w:val="00314386"/>
    <w:rsid w:val="0031475C"/>
    <w:rsid w:val="003153D6"/>
    <w:rsid w:val="003155A0"/>
    <w:rsid w:val="00316475"/>
    <w:rsid w:val="003165D0"/>
    <w:rsid w:val="003179E0"/>
    <w:rsid w:val="00320A81"/>
    <w:rsid w:val="00320E5A"/>
    <w:rsid w:val="00320ED6"/>
    <w:rsid w:val="0032193C"/>
    <w:rsid w:val="0032217D"/>
    <w:rsid w:val="00324D5D"/>
    <w:rsid w:val="00326BE2"/>
    <w:rsid w:val="003277C2"/>
    <w:rsid w:val="00330F15"/>
    <w:rsid w:val="00331850"/>
    <w:rsid w:val="003328FE"/>
    <w:rsid w:val="00332CF2"/>
    <w:rsid w:val="00332DDA"/>
    <w:rsid w:val="00333658"/>
    <w:rsid w:val="00334B43"/>
    <w:rsid w:val="00335987"/>
    <w:rsid w:val="00335CD1"/>
    <w:rsid w:val="00336061"/>
    <w:rsid w:val="00337615"/>
    <w:rsid w:val="003377AD"/>
    <w:rsid w:val="00340121"/>
    <w:rsid w:val="0034187E"/>
    <w:rsid w:val="00341FE6"/>
    <w:rsid w:val="00342636"/>
    <w:rsid w:val="00343C68"/>
    <w:rsid w:val="00344A25"/>
    <w:rsid w:val="00344EB7"/>
    <w:rsid w:val="003451FF"/>
    <w:rsid w:val="00345A17"/>
    <w:rsid w:val="00347845"/>
    <w:rsid w:val="00347E38"/>
    <w:rsid w:val="00350CA2"/>
    <w:rsid w:val="00352E3F"/>
    <w:rsid w:val="00353ED7"/>
    <w:rsid w:val="00353FA1"/>
    <w:rsid w:val="003549A4"/>
    <w:rsid w:val="00357449"/>
    <w:rsid w:val="00360EFA"/>
    <w:rsid w:val="003612D4"/>
    <w:rsid w:val="00361C50"/>
    <w:rsid w:val="00363907"/>
    <w:rsid w:val="00365BC9"/>
    <w:rsid w:val="00365C77"/>
    <w:rsid w:val="00367274"/>
    <w:rsid w:val="00367F81"/>
    <w:rsid w:val="00370357"/>
    <w:rsid w:val="00370D09"/>
    <w:rsid w:val="003733F0"/>
    <w:rsid w:val="00373536"/>
    <w:rsid w:val="00373F22"/>
    <w:rsid w:val="00373FBC"/>
    <w:rsid w:val="0037543E"/>
    <w:rsid w:val="003766ED"/>
    <w:rsid w:val="00377180"/>
    <w:rsid w:val="003800F2"/>
    <w:rsid w:val="003801E7"/>
    <w:rsid w:val="003810B4"/>
    <w:rsid w:val="00381814"/>
    <w:rsid w:val="00382913"/>
    <w:rsid w:val="00383579"/>
    <w:rsid w:val="003846B7"/>
    <w:rsid w:val="00384F0F"/>
    <w:rsid w:val="003852B4"/>
    <w:rsid w:val="00385A2F"/>
    <w:rsid w:val="003863D4"/>
    <w:rsid w:val="003874AE"/>
    <w:rsid w:val="003879D3"/>
    <w:rsid w:val="00390D8D"/>
    <w:rsid w:val="00392AD5"/>
    <w:rsid w:val="00392CA6"/>
    <w:rsid w:val="003940A2"/>
    <w:rsid w:val="003940CE"/>
    <w:rsid w:val="003944F1"/>
    <w:rsid w:val="00394756"/>
    <w:rsid w:val="003959BF"/>
    <w:rsid w:val="00395A68"/>
    <w:rsid w:val="003A0928"/>
    <w:rsid w:val="003A27BA"/>
    <w:rsid w:val="003A2C23"/>
    <w:rsid w:val="003A352A"/>
    <w:rsid w:val="003A3786"/>
    <w:rsid w:val="003A4E1E"/>
    <w:rsid w:val="003A5573"/>
    <w:rsid w:val="003A6992"/>
    <w:rsid w:val="003A7B37"/>
    <w:rsid w:val="003B232A"/>
    <w:rsid w:val="003B3474"/>
    <w:rsid w:val="003B3CFD"/>
    <w:rsid w:val="003B4D5C"/>
    <w:rsid w:val="003B6CBB"/>
    <w:rsid w:val="003B7510"/>
    <w:rsid w:val="003B79B8"/>
    <w:rsid w:val="003C1528"/>
    <w:rsid w:val="003C195E"/>
    <w:rsid w:val="003C2528"/>
    <w:rsid w:val="003C2B63"/>
    <w:rsid w:val="003C5F79"/>
    <w:rsid w:val="003C6557"/>
    <w:rsid w:val="003C6D60"/>
    <w:rsid w:val="003C7219"/>
    <w:rsid w:val="003D0429"/>
    <w:rsid w:val="003D0B09"/>
    <w:rsid w:val="003D1707"/>
    <w:rsid w:val="003D1727"/>
    <w:rsid w:val="003D227E"/>
    <w:rsid w:val="003D354E"/>
    <w:rsid w:val="003D4CC9"/>
    <w:rsid w:val="003D5292"/>
    <w:rsid w:val="003D75EE"/>
    <w:rsid w:val="003D762A"/>
    <w:rsid w:val="003D798D"/>
    <w:rsid w:val="003D7A88"/>
    <w:rsid w:val="003E06AD"/>
    <w:rsid w:val="003E0746"/>
    <w:rsid w:val="003E2DE0"/>
    <w:rsid w:val="003E2F5D"/>
    <w:rsid w:val="003E31C3"/>
    <w:rsid w:val="003E3375"/>
    <w:rsid w:val="003E4E72"/>
    <w:rsid w:val="003E6482"/>
    <w:rsid w:val="003F03DB"/>
    <w:rsid w:val="003F1140"/>
    <w:rsid w:val="003F169B"/>
    <w:rsid w:val="003F1AA9"/>
    <w:rsid w:val="003F1BC6"/>
    <w:rsid w:val="003F213F"/>
    <w:rsid w:val="003F23F4"/>
    <w:rsid w:val="003F23FA"/>
    <w:rsid w:val="003F2A2E"/>
    <w:rsid w:val="003F2E34"/>
    <w:rsid w:val="003F3988"/>
    <w:rsid w:val="003F4572"/>
    <w:rsid w:val="003F4870"/>
    <w:rsid w:val="003F4D65"/>
    <w:rsid w:val="003F4EF7"/>
    <w:rsid w:val="003F5005"/>
    <w:rsid w:val="003F5346"/>
    <w:rsid w:val="003F5A8B"/>
    <w:rsid w:val="003F6966"/>
    <w:rsid w:val="003F6DAC"/>
    <w:rsid w:val="004012E4"/>
    <w:rsid w:val="00402BBA"/>
    <w:rsid w:val="0040312A"/>
    <w:rsid w:val="0040356E"/>
    <w:rsid w:val="0040384F"/>
    <w:rsid w:val="004043A9"/>
    <w:rsid w:val="004044C1"/>
    <w:rsid w:val="004046CA"/>
    <w:rsid w:val="00404761"/>
    <w:rsid w:val="00404890"/>
    <w:rsid w:val="0040494E"/>
    <w:rsid w:val="0040619A"/>
    <w:rsid w:val="004069F0"/>
    <w:rsid w:val="0040793C"/>
    <w:rsid w:val="00407AC0"/>
    <w:rsid w:val="00407F1A"/>
    <w:rsid w:val="004106E8"/>
    <w:rsid w:val="00411576"/>
    <w:rsid w:val="004115F6"/>
    <w:rsid w:val="00411F7E"/>
    <w:rsid w:val="0041468B"/>
    <w:rsid w:val="00414B86"/>
    <w:rsid w:val="00416C9D"/>
    <w:rsid w:val="004215C2"/>
    <w:rsid w:val="004223EA"/>
    <w:rsid w:val="004229EC"/>
    <w:rsid w:val="00422BB1"/>
    <w:rsid w:val="004244C8"/>
    <w:rsid w:val="0042588B"/>
    <w:rsid w:val="00425F61"/>
    <w:rsid w:val="00427E38"/>
    <w:rsid w:val="004304E6"/>
    <w:rsid w:val="00430EC5"/>
    <w:rsid w:val="004314A7"/>
    <w:rsid w:val="00431A18"/>
    <w:rsid w:val="004326D7"/>
    <w:rsid w:val="00433446"/>
    <w:rsid w:val="004338A3"/>
    <w:rsid w:val="0043454B"/>
    <w:rsid w:val="004350DD"/>
    <w:rsid w:val="00436259"/>
    <w:rsid w:val="00436A36"/>
    <w:rsid w:val="00436AD5"/>
    <w:rsid w:val="00436D27"/>
    <w:rsid w:val="004405E4"/>
    <w:rsid w:val="0044148D"/>
    <w:rsid w:val="0044153A"/>
    <w:rsid w:val="00441C1E"/>
    <w:rsid w:val="004425B5"/>
    <w:rsid w:val="00442655"/>
    <w:rsid w:val="00446B2F"/>
    <w:rsid w:val="00450654"/>
    <w:rsid w:val="00450878"/>
    <w:rsid w:val="00451D71"/>
    <w:rsid w:val="00452957"/>
    <w:rsid w:val="00455872"/>
    <w:rsid w:val="004568D4"/>
    <w:rsid w:val="0045796F"/>
    <w:rsid w:val="00457D35"/>
    <w:rsid w:val="00457D7C"/>
    <w:rsid w:val="004627C8"/>
    <w:rsid w:val="00463D91"/>
    <w:rsid w:val="00464177"/>
    <w:rsid w:val="00465B88"/>
    <w:rsid w:val="0046625D"/>
    <w:rsid w:val="004678CC"/>
    <w:rsid w:val="004714ED"/>
    <w:rsid w:val="004716E5"/>
    <w:rsid w:val="00472A81"/>
    <w:rsid w:val="00473F02"/>
    <w:rsid w:val="00473FE4"/>
    <w:rsid w:val="00475588"/>
    <w:rsid w:val="004758D2"/>
    <w:rsid w:val="00476084"/>
    <w:rsid w:val="00477DAB"/>
    <w:rsid w:val="00477F0A"/>
    <w:rsid w:val="0048003F"/>
    <w:rsid w:val="00480977"/>
    <w:rsid w:val="00480CE8"/>
    <w:rsid w:val="00481D5B"/>
    <w:rsid w:val="0048208D"/>
    <w:rsid w:val="00482108"/>
    <w:rsid w:val="00483D13"/>
    <w:rsid w:val="004840E6"/>
    <w:rsid w:val="0048624D"/>
    <w:rsid w:val="004871D2"/>
    <w:rsid w:val="00487D0F"/>
    <w:rsid w:val="004901F0"/>
    <w:rsid w:val="004902FE"/>
    <w:rsid w:val="00490B4B"/>
    <w:rsid w:val="0049228D"/>
    <w:rsid w:val="004924D4"/>
    <w:rsid w:val="004928EA"/>
    <w:rsid w:val="00492982"/>
    <w:rsid w:val="00494373"/>
    <w:rsid w:val="004967BB"/>
    <w:rsid w:val="00496BF5"/>
    <w:rsid w:val="004A082E"/>
    <w:rsid w:val="004A23B2"/>
    <w:rsid w:val="004A29FC"/>
    <w:rsid w:val="004A2C00"/>
    <w:rsid w:val="004A2E46"/>
    <w:rsid w:val="004A534A"/>
    <w:rsid w:val="004A6600"/>
    <w:rsid w:val="004A6B75"/>
    <w:rsid w:val="004A72DE"/>
    <w:rsid w:val="004A76D5"/>
    <w:rsid w:val="004B5735"/>
    <w:rsid w:val="004B57CC"/>
    <w:rsid w:val="004B6560"/>
    <w:rsid w:val="004B65FD"/>
    <w:rsid w:val="004B67A9"/>
    <w:rsid w:val="004B7B0B"/>
    <w:rsid w:val="004C0819"/>
    <w:rsid w:val="004C08E3"/>
    <w:rsid w:val="004C0D1F"/>
    <w:rsid w:val="004C168A"/>
    <w:rsid w:val="004C201D"/>
    <w:rsid w:val="004C2E8C"/>
    <w:rsid w:val="004C416B"/>
    <w:rsid w:val="004C48C2"/>
    <w:rsid w:val="004C570E"/>
    <w:rsid w:val="004C6969"/>
    <w:rsid w:val="004C77F2"/>
    <w:rsid w:val="004D24B2"/>
    <w:rsid w:val="004D3DB0"/>
    <w:rsid w:val="004D4F21"/>
    <w:rsid w:val="004D5FC7"/>
    <w:rsid w:val="004D6252"/>
    <w:rsid w:val="004D627D"/>
    <w:rsid w:val="004D6FB8"/>
    <w:rsid w:val="004D7F74"/>
    <w:rsid w:val="004E0868"/>
    <w:rsid w:val="004E0E16"/>
    <w:rsid w:val="004E14FC"/>
    <w:rsid w:val="004E2653"/>
    <w:rsid w:val="004E3697"/>
    <w:rsid w:val="004E37B8"/>
    <w:rsid w:val="004E4507"/>
    <w:rsid w:val="004E5858"/>
    <w:rsid w:val="004E5BE4"/>
    <w:rsid w:val="004E6A49"/>
    <w:rsid w:val="004E6FA3"/>
    <w:rsid w:val="004E7F23"/>
    <w:rsid w:val="004E7F4A"/>
    <w:rsid w:val="004F0189"/>
    <w:rsid w:val="004F0CC7"/>
    <w:rsid w:val="004F1AC8"/>
    <w:rsid w:val="004F344C"/>
    <w:rsid w:val="004F4D8E"/>
    <w:rsid w:val="004F6366"/>
    <w:rsid w:val="004F6DBC"/>
    <w:rsid w:val="004F76B3"/>
    <w:rsid w:val="004F7736"/>
    <w:rsid w:val="004F79CC"/>
    <w:rsid w:val="00500030"/>
    <w:rsid w:val="005002A7"/>
    <w:rsid w:val="005004D2"/>
    <w:rsid w:val="00500505"/>
    <w:rsid w:val="005010A2"/>
    <w:rsid w:val="005010BB"/>
    <w:rsid w:val="00501249"/>
    <w:rsid w:val="0050149A"/>
    <w:rsid w:val="00501F96"/>
    <w:rsid w:val="00502EC2"/>
    <w:rsid w:val="0050326D"/>
    <w:rsid w:val="00503396"/>
    <w:rsid w:val="005034F3"/>
    <w:rsid w:val="00503540"/>
    <w:rsid w:val="00503588"/>
    <w:rsid w:val="00503829"/>
    <w:rsid w:val="005049A9"/>
    <w:rsid w:val="00504D30"/>
    <w:rsid w:val="005050BF"/>
    <w:rsid w:val="0050607A"/>
    <w:rsid w:val="005065C9"/>
    <w:rsid w:val="00506ADB"/>
    <w:rsid w:val="005074B7"/>
    <w:rsid w:val="005076A0"/>
    <w:rsid w:val="00507832"/>
    <w:rsid w:val="00507ABC"/>
    <w:rsid w:val="005109D9"/>
    <w:rsid w:val="00511436"/>
    <w:rsid w:val="00511947"/>
    <w:rsid w:val="005122D5"/>
    <w:rsid w:val="005139DC"/>
    <w:rsid w:val="00513BAF"/>
    <w:rsid w:val="005145FD"/>
    <w:rsid w:val="00516C03"/>
    <w:rsid w:val="0051739C"/>
    <w:rsid w:val="0052199F"/>
    <w:rsid w:val="005226E5"/>
    <w:rsid w:val="005239AB"/>
    <w:rsid w:val="00524A14"/>
    <w:rsid w:val="00525327"/>
    <w:rsid w:val="00525426"/>
    <w:rsid w:val="005254AE"/>
    <w:rsid w:val="0052593A"/>
    <w:rsid w:val="0052599F"/>
    <w:rsid w:val="00525DA3"/>
    <w:rsid w:val="005271B5"/>
    <w:rsid w:val="005272E8"/>
    <w:rsid w:val="005275E0"/>
    <w:rsid w:val="00530BDA"/>
    <w:rsid w:val="00531250"/>
    <w:rsid w:val="0053242A"/>
    <w:rsid w:val="00532705"/>
    <w:rsid w:val="00532742"/>
    <w:rsid w:val="00532BB3"/>
    <w:rsid w:val="0053485B"/>
    <w:rsid w:val="005349BF"/>
    <w:rsid w:val="00536FD5"/>
    <w:rsid w:val="00537AB7"/>
    <w:rsid w:val="00540670"/>
    <w:rsid w:val="00540A7A"/>
    <w:rsid w:val="00540F2B"/>
    <w:rsid w:val="0054133C"/>
    <w:rsid w:val="00541C2E"/>
    <w:rsid w:val="00541E70"/>
    <w:rsid w:val="00544295"/>
    <w:rsid w:val="00544AC9"/>
    <w:rsid w:val="00544D57"/>
    <w:rsid w:val="0054515B"/>
    <w:rsid w:val="00546374"/>
    <w:rsid w:val="00546693"/>
    <w:rsid w:val="005515D9"/>
    <w:rsid w:val="005526A0"/>
    <w:rsid w:val="00554219"/>
    <w:rsid w:val="005567FB"/>
    <w:rsid w:val="0056306B"/>
    <w:rsid w:val="00563919"/>
    <w:rsid w:val="00563B18"/>
    <w:rsid w:val="005651C8"/>
    <w:rsid w:val="00565340"/>
    <w:rsid w:val="005665F3"/>
    <w:rsid w:val="00566874"/>
    <w:rsid w:val="00566B4C"/>
    <w:rsid w:val="00573747"/>
    <w:rsid w:val="0057394C"/>
    <w:rsid w:val="00573BEF"/>
    <w:rsid w:val="00573C0E"/>
    <w:rsid w:val="005756D4"/>
    <w:rsid w:val="00575877"/>
    <w:rsid w:val="00576CCB"/>
    <w:rsid w:val="005779E9"/>
    <w:rsid w:val="00580761"/>
    <w:rsid w:val="005818BF"/>
    <w:rsid w:val="0058380A"/>
    <w:rsid w:val="00583D98"/>
    <w:rsid w:val="00584AE9"/>
    <w:rsid w:val="00585813"/>
    <w:rsid w:val="00586D5F"/>
    <w:rsid w:val="00587764"/>
    <w:rsid w:val="00587C66"/>
    <w:rsid w:val="005907F3"/>
    <w:rsid w:val="005914BA"/>
    <w:rsid w:val="00591C70"/>
    <w:rsid w:val="0059206D"/>
    <w:rsid w:val="00592341"/>
    <w:rsid w:val="00592FB7"/>
    <w:rsid w:val="00593E75"/>
    <w:rsid w:val="0059430F"/>
    <w:rsid w:val="00594533"/>
    <w:rsid w:val="00595667"/>
    <w:rsid w:val="0059671C"/>
    <w:rsid w:val="00597704"/>
    <w:rsid w:val="0059794F"/>
    <w:rsid w:val="005A0ED9"/>
    <w:rsid w:val="005A1A11"/>
    <w:rsid w:val="005A1A32"/>
    <w:rsid w:val="005A2115"/>
    <w:rsid w:val="005A2C1B"/>
    <w:rsid w:val="005A365C"/>
    <w:rsid w:val="005A3E23"/>
    <w:rsid w:val="005A4327"/>
    <w:rsid w:val="005A5CC0"/>
    <w:rsid w:val="005A6E40"/>
    <w:rsid w:val="005A707F"/>
    <w:rsid w:val="005A737F"/>
    <w:rsid w:val="005B05F8"/>
    <w:rsid w:val="005B0CB3"/>
    <w:rsid w:val="005B0F9D"/>
    <w:rsid w:val="005B16B3"/>
    <w:rsid w:val="005B250E"/>
    <w:rsid w:val="005B275E"/>
    <w:rsid w:val="005B37D1"/>
    <w:rsid w:val="005B4C67"/>
    <w:rsid w:val="005B517E"/>
    <w:rsid w:val="005B5307"/>
    <w:rsid w:val="005B60E5"/>
    <w:rsid w:val="005B688F"/>
    <w:rsid w:val="005B79ED"/>
    <w:rsid w:val="005C002E"/>
    <w:rsid w:val="005C0A12"/>
    <w:rsid w:val="005C0C8A"/>
    <w:rsid w:val="005C1576"/>
    <w:rsid w:val="005C33CB"/>
    <w:rsid w:val="005C3B4C"/>
    <w:rsid w:val="005C4201"/>
    <w:rsid w:val="005C445D"/>
    <w:rsid w:val="005C4C65"/>
    <w:rsid w:val="005C6790"/>
    <w:rsid w:val="005C6795"/>
    <w:rsid w:val="005D0DB9"/>
    <w:rsid w:val="005D1E72"/>
    <w:rsid w:val="005D2AD5"/>
    <w:rsid w:val="005D2B0C"/>
    <w:rsid w:val="005D3896"/>
    <w:rsid w:val="005D420E"/>
    <w:rsid w:val="005D4253"/>
    <w:rsid w:val="005D4503"/>
    <w:rsid w:val="005D57F9"/>
    <w:rsid w:val="005D619F"/>
    <w:rsid w:val="005D637B"/>
    <w:rsid w:val="005D658C"/>
    <w:rsid w:val="005D7C1C"/>
    <w:rsid w:val="005E11BA"/>
    <w:rsid w:val="005E146D"/>
    <w:rsid w:val="005E1771"/>
    <w:rsid w:val="005E20A1"/>
    <w:rsid w:val="005E2E98"/>
    <w:rsid w:val="005E42E0"/>
    <w:rsid w:val="005E46A3"/>
    <w:rsid w:val="005E7BA3"/>
    <w:rsid w:val="005F01EC"/>
    <w:rsid w:val="005F0363"/>
    <w:rsid w:val="005F0429"/>
    <w:rsid w:val="005F0878"/>
    <w:rsid w:val="005F1AA5"/>
    <w:rsid w:val="005F2826"/>
    <w:rsid w:val="00600021"/>
    <w:rsid w:val="006001A8"/>
    <w:rsid w:val="006004AE"/>
    <w:rsid w:val="0060147A"/>
    <w:rsid w:val="006029E5"/>
    <w:rsid w:val="0060359B"/>
    <w:rsid w:val="00603B52"/>
    <w:rsid w:val="00604EF0"/>
    <w:rsid w:val="006059EE"/>
    <w:rsid w:val="00605F26"/>
    <w:rsid w:val="006072C2"/>
    <w:rsid w:val="00607FDB"/>
    <w:rsid w:val="0061053F"/>
    <w:rsid w:val="00611CEB"/>
    <w:rsid w:val="00612579"/>
    <w:rsid w:val="006125EC"/>
    <w:rsid w:val="00612FEB"/>
    <w:rsid w:val="00613450"/>
    <w:rsid w:val="00613BB3"/>
    <w:rsid w:val="00614384"/>
    <w:rsid w:val="00614827"/>
    <w:rsid w:val="00614E33"/>
    <w:rsid w:val="00615732"/>
    <w:rsid w:val="00615AAF"/>
    <w:rsid w:val="00615FC9"/>
    <w:rsid w:val="00616A5A"/>
    <w:rsid w:val="00616E0B"/>
    <w:rsid w:val="0061742A"/>
    <w:rsid w:val="00617936"/>
    <w:rsid w:val="00617C07"/>
    <w:rsid w:val="00620E7F"/>
    <w:rsid w:val="00621B63"/>
    <w:rsid w:val="006224A4"/>
    <w:rsid w:val="00624420"/>
    <w:rsid w:val="006260EA"/>
    <w:rsid w:val="006316A8"/>
    <w:rsid w:val="0063341B"/>
    <w:rsid w:val="0063368D"/>
    <w:rsid w:val="00635D0B"/>
    <w:rsid w:val="00635D92"/>
    <w:rsid w:val="006366A2"/>
    <w:rsid w:val="00636BA8"/>
    <w:rsid w:val="00636F0F"/>
    <w:rsid w:val="00637F6E"/>
    <w:rsid w:val="00641D46"/>
    <w:rsid w:val="00642A39"/>
    <w:rsid w:val="006440F4"/>
    <w:rsid w:val="006449D1"/>
    <w:rsid w:val="0064568E"/>
    <w:rsid w:val="00646CFF"/>
    <w:rsid w:val="00646E44"/>
    <w:rsid w:val="006477D6"/>
    <w:rsid w:val="00651AD1"/>
    <w:rsid w:val="006523AF"/>
    <w:rsid w:val="00652BFF"/>
    <w:rsid w:val="00654B52"/>
    <w:rsid w:val="00655E45"/>
    <w:rsid w:val="006560B6"/>
    <w:rsid w:val="006563D2"/>
    <w:rsid w:val="0065770F"/>
    <w:rsid w:val="00657AA5"/>
    <w:rsid w:val="0066168A"/>
    <w:rsid w:val="00661749"/>
    <w:rsid w:val="00662518"/>
    <w:rsid w:val="00662CC3"/>
    <w:rsid w:val="006647B1"/>
    <w:rsid w:val="00664E76"/>
    <w:rsid w:val="00664EDE"/>
    <w:rsid w:val="00665147"/>
    <w:rsid w:val="00665EB2"/>
    <w:rsid w:val="006663DD"/>
    <w:rsid w:val="00666E09"/>
    <w:rsid w:val="00667649"/>
    <w:rsid w:val="00670EF6"/>
    <w:rsid w:val="00671A1B"/>
    <w:rsid w:val="0067248F"/>
    <w:rsid w:val="006726CC"/>
    <w:rsid w:val="00672A2C"/>
    <w:rsid w:val="006732C6"/>
    <w:rsid w:val="00674594"/>
    <w:rsid w:val="00674F00"/>
    <w:rsid w:val="006758EF"/>
    <w:rsid w:val="00675E95"/>
    <w:rsid w:val="00677D34"/>
    <w:rsid w:val="00680730"/>
    <w:rsid w:val="00681130"/>
    <w:rsid w:val="00681553"/>
    <w:rsid w:val="0068383C"/>
    <w:rsid w:val="0068387A"/>
    <w:rsid w:val="006838F5"/>
    <w:rsid w:val="006839FC"/>
    <w:rsid w:val="006849EB"/>
    <w:rsid w:val="00685381"/>
    <w:rsid w:val="00685C25"/>
    <w:rsid w:val="00686382"/>
    <w:rsid w:val="00686671"/>
    <w:rsid w:val="00686AD7"/>
    <w:rsid w:val="00686E25"/>
    <w:rsid w:val="00687414"/>
    <w:rsid w:val="00691904"/>
    <w:rsid w:val="00692293"/>
    <w:rsid w:val="00693F96"/>
    <w:rsid w:val="006943F0"/>
    <w:rsid w:val="00694507"/>
    <w:rsid w:val="00694771"/>
    <w:rsid w:val="006951C9"/>
    <w:rsid w:val="00695411"/>
    <w:rsid w:val="0069614E"/>
    <w:rsid w:val="006973FA"/>
    <w:rsid w:val="006A0512"/>
    <w:rsid w:val="006A0883"/>
    <w:rsid w:val="006A3E27"/>
    <w:rsid w:val="006A496D"/>
    <w:rsid w:val="006A5772"/>
    <w:rsid w:val="006A73E6"/>
    <w:rsid w:val="006B0748"/>
    <w:rsid w:val="006B0D9D"/>
    <w:rsid w:val="006B11DC"/>
    <w:rsid w:val="006B14E2"/>
    <w:rsid w:val="006B18F0"/>
    <w:rsid w:val="006B1D09"/>
    <w:rsid w:val="006B25EE"/>
    <w:rsid w:val="006B3698"/>
    <w:rsid w:val="006B3905"/>
    <w:rsid w:val="006B42ED"/>
    <w:rsid w:val="006B507F"/>
    <w:rsid w:val="006B51AB"/>
    <w:rsid w:val="006B7532"/>
    <w:rsid w:val="006B79DF"/>
    <w:rsid w:val="006C028A"/>
    <w:rsid w:val="006C1E2F"/>
    <w:rsid w:val="006C1EC8"/>
    <w:rsid w:val="006C2ABD"/>
    <w:rsid w:val="006C41C7"/>
    <w:rsid w:val="006C496D"/>
    <w:rsid w:val="006C4BE7"/>
    <w:rsid w:val="006C582F"/>
    <w:rsid w:val="006C5AD9"/>
    <w:rsid w:val="006C5F5B"/>
    <w:rsid w:val="006C5F77"/>
    <w:rsid w:val="006C6131"/>
    <w:rsid w:val="006C6ED6"/>
    <w:rsid w:val="006C72FE"/>
    <w:rsid w:val="006C7D2D"/>
    <w:rsid w:val="006D0BB2"/>
    <w:rsid w:val="006D17ED"/>
    <w:rsid w:val="006D2704"/>
    <w:rsid w:val="006D50C9"/>
    <w:rsid w:val="006D57FF"/>
    <w:rsid w:val="006D60C9"/>
    <w:rsid w:val="006D61AB"/>
    <w:rsid w:val="006D69FB"/>
    <w:rsid w:val="006D73D1"/>
    <w:rsid w:val="006D7709"/>
    <w:rsid w:val="006E0616"/>
    <w:rsid w:val="006E134A"/>
    <w:rsid w:val="006E34CB"/>
    <w:rsid w:val="006E5C1F"/>
    <w:rsid w:val="006E7DED"/>
    <w:rsid w:val="006F029E"/>
    <w:rsid w:val="006F1408"/>
    <w:rsid w:val="006F2C27"/>
    <w:rsid w:val="006F2CC6"/>
    <w:rsid w:val="006F3431"/>
    <w:rsid w:val="006F3566"/>
    <w:rsid w:val="006F3801"/>
    <w:rsid w:val="006F5D25"/>
    <w:rsid w:val="006F5D6A"/>
    <w:rsid w:val="006F6C2C"/>
    <w:rsid w:val="0070056F"/>
    <w:rsid w:val="0070106D"/>
    <w:rsid w:val="00701E0E"/>
    <w:rsid w:val="007025E8"/>
    <w:rsid w:val="00703EC0"/>
    <w:rsid w:val="00704A04"/>
    <w:rsid w:val="00705E1A"/>
    <w:rsid w:val="007077A6"/>
    <w:rsid w:val="007103D6"/>
    <w:rsid w:val="007113CA"/>
    <w:rsid w:val="00711450"/>
    <w:rsid w:val="00711AE0"/>
    <w:rsid w:val="0071453B"/>
    <w:rsid w:val="007156D2"/>
    <w:rsid w:val="0071573C"/>
    <w:rsid w:val="007166D3"/>
    <w:rsid w:val="00717AAE"/>
    <w:rsid w:val="00721976"/>
    <w:rsid w:val="007228F0"/>
    <w:rsid w:val="00724D18"/>
    <w:rsid w:val="007253FE"/>
    <w:rsid w:val="007258EB"/>
    <w:rsid w:val="007259B5"/>
    <w:rsid w:val="00730C2B"/>
    <w:rsid w:val="00731E17"/>
    <w:rsid w:val="00732249"/>
    <w:rsid w:val="0073226F"/>
    <w:rsid w:val="007326AB"/>
    <w:rsid w:val="00732B46"/>
    <w:rsid w:val="00732EF1"/>
    <w:rsid w:val="00733288"/>
    <w:rsid w:val="007339CB"/>
    <w:rsid w:val="00733D32"/>
    <w:rsid w:val="007360B8"/>
    <w:rsid w:val="00736B91"/>
    <w:rsid w:val="007401EC"/>
    <w:rsid w:val="0074148D"/>
    <w:rsid w:val="0074166D"/>
    <w:rsid w:val="007424D2"/>
    <w:rsid w:val="007425FD"/>
    <w:rsid w:val="007429FB"/>
    <w:rsid w:val="00742DDB"/>
    <w:rsid w:val="00744682"/>
    <w:rsid w:val="00745994"/>
    <w:rsid w:val="00745C4A"/>
    <w:rsid w:val="00746CD5"/>
    <w:rsid w:val="00746FEE"/>
    <w:rsid w:val="00747514"/>
    <w:rsid w:val="007513EA"/>
    <w:rsid w:val="00751634"/>
    <w:rsid w:val="00751929"/>
    <w:rsid w:val="00752CC1"/>
    <w:rsid w:val="00753555"/>
    <w:rsid w:val="00753CCE"/>
    <w:rsid w:val="0075441C"/>
    <w:rsid w:val="0075456A"/>
    <w:rsid w:val="00754A8C"/>
    <w:rsid w:val="00754E07"/>
    <w:rsid w:val="00755743"/>
    <w:rsid w:val="007559FA"/>
    <w:rsid w:val="00756968"/>
    <w:rsid w:val="00756B77"/>
    <w:rsid w:val="0075711A"/>
    <w:rsid w:val="00757AAE"/>
    <w:rsid w:val="0076043E"/>
    <w:rsid w:val="00760641"/>
    <w:rsid w:val="00760824"/>
    <w:rsid w:val="00760A1C"/>
    <w:rsid w:val="00761236"/>
    <w:rsid w:val="007619D8"/>
    <w:rsid w:val="0076293A"/>
    <w:rsid w:val="00762CC6"/>
    <w:rsid w:val="00762D9D"/>
    <w:rsid w:val="0076524B"/>
    <w:rsid w:val="00765A8D"/>
    <w:rsid w:val="007663FF"/>
    <w:rsid w:val="0076764B"/>
    <w:rsid w:val="007700D8"/>
    <w:rsid w:val="00770853"/>
    <w:rsid w:val="007709EB"/>
    <w:rsid w:val="0077169D"/>
    <w:rsid w:val="00771C35"/>
    <w:rsid w:val="00772DB0"/>
    <w:rsid w:val="007737AE"/>
    <w:rsid w:val="007744FA"/>
    <w:rsid w:val="00774B1A"/>
    <w:rsid w:val="00775199"/>
    <w:rsid w:val="00775228"/>
    <w:rsid w:val="007752C0"/>
    <w:rsid w:val="00775930"/>
    <w:rsid w:val="00776136"/>
    <w:rsid w:val="00776A7A"/>
    <w:rsid w:val="00777709"/>
    <w:rsid w:val="00780105"/>
    <w:rsid w:val="00780E01"/>
    <w:rsid w:val="00781DE4"/>
    <w:rsid w:val="00782088"/>
    <w:rsid w:val="00782109"/>
    <w:rsid w:val="007828B8"/>
    <w:rsid w:val="007838FD"/>
    <w:rsid w:val="0078395D"/>
    <w:rsid w:val="00783F69"/>
    <w:rsid w:val="00784744"/>
    <w:rsid w:val="007852B8"/>
    <w:rsid w:val="00785588"/>
    <w:rsid w:val="00786804"/>
    <w:rsid w:val="00791844"/>
    <w:rsid w:val="00792A67"/>
    <w:rsid w:val="007939A6"/>
    <w:rsid w:val="00793C57"/>
    <w:rsid w:val="00793DC9"/>
    <w:rsid w:val="00794598"/>
    <w:rsid w:val="007946D3"/>
    <w:rsid w:val="00795104"/>
    <w:rsid w:val="0079582B"/>
    <w:rsid w:val="00795BAA"/>
    <w:rsid w:val="007970B1"/>
    <w:rsid w:val="0079777F"/>
    <w:rsid w:val="007A3223"/>
    <w:rsid w:val="007A4186"/>
    <w:rsid w:val="007A4E24"/>
    <w:rsid w:val="007A6934"/>
    <w:rsid w:val="007A6D90"/>
    <w:rsid w:val="007A74F7"/>
    <w:rsid w:val="007A7613"/>
    <w:rsid w:val="007A7A7A"/>
    <w:rsid w:val="007A7A8F"/>
    <w:rsid w:val="007A7E39"/>
    <w:rsid w:val="007B158B"/>
    <w:rsid w:val="007B15AC"/>
    <w:rsid w:val="007B2BC4"/>
    <w:rsid w:val="007B300D"/>
    <w:rsid w:val="007B372E"/>
    <w:rsid w:val="007B3A66"/>
    <w:rsid w:val="007B44D4"/>
    <w:rsid w:val="007B483D"/>
    <w:rsid w:val="007B4FA1"/>
    <w:rsid w:val="007B62C2"/>
    <w:rsid w:val="007B7714"/>
    <w:rsid w:val="007B7BCD"/>
    <w:rsid w:val="007C0B88"/>
    <w:rsid w:val="007C1370"/>
    <w:rsid w:val="007C2316"/>
    <w:rsid w:val="007C345C"/>
    <w:rsid w:val="007C35DC"/>
    <w:rsid w:val="007C3D86"/>
    <w:rsid w:val="007C3DF0"/>
    <w:rsid w:val="007C4D6D"/>
    <w:rsid w:val="007C6C72"/>
    <w:rsid w:val="007C7F86"/>
    <w:rsid w:val="007C7F8A"/>
    <w:rsid w:val="007D0067"/>
    <w:rsid w:val="007D099F"/>
    <w:rsid w:val="007D3213"/>
    <w:rsid w:val="007D4E2A"/>
    <w:rsid w:val="007D4FE9"/>
    <w:rsid w:val="007D518D"/>
    <w:rsid w:val="007D6DDD"/>
    <w:rsid w:val="007D714C"/>
    <w:rsid w:val="007D717D"/>
    <w:rsid w:val="007D76F4"/>
    <w:rsid w:val="007E01B1"/>
    <w:rsid w:val="007E0B9A"/>
    <w:rsid w:val="007E310C"/>
    <w:rsid w:val="007E3606"/>
    <w:rsid w:val="007E43D3"/>
    <w:rsid w:val="007E4D1D"/>
    <w:rsid w:val="007E4F50"/>
    <w:rsid w:val="007E582C"/>
    <w:rsid w:val="007E59E2"/>
    <w:rsid w:val="007E6AC1"/>
    <w:rsid w:val="007E6B7D"/>
    <w:rsid w:val="007E6F10"/>
    <w:rsid w:val="007E732D"/>
    <w:rsid w:val="007F18D8"/>
    <w:rsid w:val="007F37D8"/>
    <w:rsid w:val="007F3F9A"/>
    <w:rsid w:val="008008A3"/>
    <w:rsid w:val="0080427F"/>
    <w:rsid w:val="00804819"/>
    <w:rsid w:val="008048B9"/>
    <w:rsid w:val="00804CA4"/>
    <w:rsid w:val="00805C95"/>
    <w:rsid w:val="0080618E"/>
    <w:rsid w:val="00811C3A"/>
    <w:rsid w:val="00812A89"/>
    <w:rsid w:val="00812C7B"/>
    <w:rsid w:val="00813528"/>
    <w:rsid w:val="00813962"/>
    <w:rsid w:val="00813F7A"/>
    <w:rsid w:val="00814E61"/>
    <w:rsid w:val="008157FF"/>
    <w:rsid w:val="0081584A"/>
    <w:rsid w:val="008160D4"/>
    <w:rsid w:val="008200DB"/>
    <w:rsid w:val="00821075"/>
    <w:rsid w:val="0082176E"/>
    <w:rsid w:val="0082259A"/>
    <w:rsid w:val="0082447A"/>
    <w:rsid w:val="008246BB"/>
    <w:rsid w:val="008249A4"/>
    <w:rsid w:val="00824BDB"/>
    <w:rsid w:val="00825C25"/>
    <w:rsid w:val="008263DE"/>
    <w:rsid w:val="00826411"/>
    <w:rsid w:val="0082654F"/>
    <w:rsid w:val="0082688A"/>
    <w:rsid w:val="00827B4A"/>
    <w:rsid w:val="00827C2C"/>
    <w:rsid w:val="00827D81"/>
    <w:rsid w:val="00827F1C"/>
    <w:rsid w:val="008304B5"/>
    <w:rsid w:val="00830C5A"/>
    <w:rsid w:val="00831351"/>
    <w:rsid w:val="00833301"/>
    <w:rsid w:val="008353E7"/>
    <w:rsid w:val="00835512"/>
    <w:rsid w:val="00835E86"/>
    <w:rsid w:val="00836C9D"/>
    <w:rsid w:val="008379C7"/>
    <w:rsid w:val="00840154"/>
    <w:rsid w:val="00840946"/>
    <w:rsid w:val="00840C11"/>
    <w:rsid w:val="00842279"/>
    <w:rsid w:val="008429A1"/>
    <w:rsid w:val="008442ED"/>
    <w:rsid w:val="008454F9"/>
    <w:rsid w:val="0084666E"/>
    <w:rsid w:val="00846DBF"/>
    <w:rsid w:val="00847E07"/>
    <w:rsid w:val="00851081"/>
    <w:rsid w:val="0085320D"/>
    <w:rsid w:val="00853FF5"/>
    <w:rsid w:val="00854086"/>
    <w:rsid w:val="00855636"/>
    <w:rsid w:val="0085668B"/>
    <w:rsid w:val="00857F6B"/>
    <w:rsid w:val="0086033B"/>
    <w:rsid w:val="00861948"/>
    <w:rsid w:val="008622F8"/>
    <w:rsid w:val="008623E8"/>
    <w:rsid w:val="00863951"/>
    <w:rsid w:val="00864248"/>
    <w:rsid w:val="00864650"/>
    <w:rsid w:val="00864C69"/>
    <w:rsid w:val="00865A7D"/>
    <w:rsid w:val="008662AA"/>
    <w:rsid w:val="008667D1"/>
    <w:rsid w:val="00867A75"/>
    <w:rsid w:val="00867F6B"/>
    <w:rsid w:val="00870289"/>
    <w:rsid w:val="00870A83"/>
    <w:rsid w:val="00871D7B"/>
    <w:rsid w:val="00872668"/>
    <w:rsid w:val="00872A9D"/>
    <w:rsid w:val="008749DD"/>
    <w:rsid w:val="0087583A"/>
    <w:rsid w:val="008760EC"/>
    <w:rsid w:val="0087678F"/>
    <w:rsid w:val="008806EB"/>
    <w:rsid w:val="00881518"/>
    <w:rsid w:val="00881A5B"/>
    <w:rsid w:val="00882AC9"/>
    <w:rsid w:val="0088341A"/>
    <w:rsid w:val="00883FE0"/>
    <w:rsid w:val="00885B28"/>
    <w:rsid w:val="008906D9"/>
    <w:rsid w:val="00891E98"/>
    <w:rsid w:val="008928E5"/>
    <w:rsid w:val="00893494"/>
    <w:rsid w:val="00893A69"/>
    <w:rsid w:val="00896F3B"/>
    <w:rsid w:val="00896FDB"/>
    <w:rsid w:val="00897418"/>
    <w:rsid w:val="00897A12"/>
    <w:rsid w:val="00897A34"/>
    <w:rsid w:val="008A1129"/>
    <w:rsid w:val="008A163C"/>
    <w:rsid w:val="008A3835"/>
    <w:rsid w:val="008A5BF6"/>
    <w:rsid w:val="008A6677"/>
    <w:rsid w:val="008A69D8"/>
    <w:rsid w:val="008A7737"/>
    <w:rsid w:val="008B0B21"/>
    <w:rsid w:val="008B0CB4"/>
    <w:rsid w:val="008B117D"/>
    <w:rsid w:val="008B1931"/>
    <w:rsid w:val="008B1977"/>
    <w:rsid w:val="008B225A"/>
    <w:rsid w:val="008B3308"/>
    <w:rsid w:val="008B3D1E"/>
    <w:rsid w:val="008B43B6"/>
    <w:rsid w:val="008B47D4"/>
    <w:rsid w:val="008B5708"/>
    <w:rsid w:val="008B596E"/>
    <w:rsid w:val="008B6B5B"/>
    <w:rsid w:val="008C002C"/>
    <w:rsid w:val="008C06FE"/>
    <w:rsid w:val="008C0803"/>
    <w:rsid w:val="008C09A2"/>
    <w:rsid w:val="008C1481"/>
    <w:rsid w:val="008C18CD"/>
    <w:rsid w:val="008C262D"/>
    <w:rsid w:val="008C3B64"/>
    <w:rsid w:val="008C48E8"/>
    <w:rsid w:val="008C55F7"/>
    <w:rsid w:val="008C5609"/>
    <w:rsid w:val="008C5C6B"/>
    <w:rsid w:val="008C67DA"/>
    <w:rsid w:val="008C69CC"/>
    <w:rsid w:val="008C730E"/>
    <w:rsid w:val="008C7731"/>
    <w:rsid w:val="008C78FD"/>
    <w:rsid w:val="008D24C1"/>
    <w:rsid w:val="008D3741"/>
    <w:rsid w:val="008D37EE"/>
    <w:rsid w:val="008D3EBF"/>
    <w:rsid w:val="008D4DFF"/>
    <w:rsid w:val="008D50E5"/>
    <w:rsid w:val="008E0169"/>
    <w:rsid w:val="008E0429"/>
    <w:rsid w:val="008E0707"/>
    <w:rsid w:val="008E2711"/>
    <w:rsid w:val="008E29F0"/>
    <w:rsid w:val="008E301C"/>
    <w:rsid w:val="008E404C"/>
    <w:rsid w:val="008E4405"/>
    <w:rsid w:val="008E4725"/>
    <w:rsid w:val="008E7AE6"/>
    <w:rsid w:val="008F083B"/>
    <w:rsid w:val="008F0C81"/>
    <w:rsid w:val="008F1EE4"/>
    <w:rsid w:val="008F2562"/>
    <w:rsid w:val="008F4753"/>
    <w:rsid w:val="008F75E0"/>
    <w:rsid w:val="008F7698"/>
    <w:rsid w:val="009015F5"/>
    <w:rsid w:val="00901B51"/>
    <w:rsid w:val="009042EC"/>
    <w:rsid w:val="009050EF"/>
    <w:rsid w:val="00905E7B"/>
    <w:rsid w:val="009074BE"/>
    <w:rsid w:val="00910125"/>
    <w:rsid w:val="009105A1"/>
    <w:rsid w:val="00910B8F"/>
    <w:rsid w:val="00910CA9"/>
    <w:rsid w:val="00911B38"/>
    <w:rsid w:val="009135B2"/>
    <w:rsid w:val="00914CB6"/>
    <w:rsid w:val="0091682B"/>
    <w:rsid w:val="00917077"/>
    <w:rsid w:val="009176E6"/>
    <w:rsid w:val="0092098A"/>
    <w:rsid w:val="00920CFB"/>
    <w:rsid w:val="00921E09"/>
    <w:rsid w:val="00922C7F"/>
    <w:rsid w:val="00922FDE"/>
    <w:rsid w:val="00924438"/>
    <w:rsid w:val="00924890"/>
    <w:rsid w:val="00926329"/>
    <w:rsid w:val="00926843"/>
    <w:rsid w:val="00927995"/>
    <w:rsid w:val="009313B8"/>
    <w:rsid w:val="00932BB1"/>
    <w:rsid w:val="00932CD6"/>
    <w:rsid w:val="009332EE"/>
    <w:rsid w:val="00934BC6"/>
    <w:rsid w:val="00934ED9"/>
    <w:rsid w:val="0093634A"/>
    <w:rsid w:val="00936843"/>
    <w:rsid w:val="009371AD"/>
    <w:rsid w:val="00937B7D"/>
    <w:rsid w:val="009406B4"/>
    <w:rsid w:val="00940D93"/>
    <w:rsid w:val="00943C5A"/>
    <w:rsid w:val="00944CE8"/>
    <w:rsid w:val="00945D07"/>
    <w:rsid w:val="00946351"/>
    <w:rsid w:val="00946369"/>
    <w:rsid w:val="00950C08"/>
    <w:rsid w:val="009514FD"/>
    <w:rsid w:val="00952588"/>
    <w:rsid w:val="00952A09"/>
    <w:rsid w:val="009541D6"/>
    <w:rsid w:val="00955451"/>
    <w:rsid w:val="00955C47"/>
    <w:rsid w:val="009560AC"/>
    <w:rsid w:val="009578E1"/>
    <w:rsid w:val="00957FFC"/>
    <w:rsid w:val="00960853"/>
    <w:rsid w:val="00961031"/>
    <w:rsid w:val="009616FB"/>
    <w:rsid w:val="00963927"/>
    <w:rsid w:val="00964B2B"/>
    <w:rsid w:val="00964CBB"/>
    <w:rsid w:val="00965BC4"/>
    <w:rsid w:val="0096692F"/>
    <w:rsid w:val="00966E17"/>
    <w:rsid w:val="00971947"/>
    <w:rsid w:val="00972838"/>
    <w:rsid w:val="009739F3"/>
    <w:rsid w:val="00973C13"/>
    <w:rsid w:val="00974857"/>
    <w:rsid w:val="00974CA7"/>
    <w:rsid w:val="009760F7"/>
    <w:rsid w:val="009765E1"/>
    <w:rsid w:val="0098444B"/>
    <w:rsid w:val="00984544"/>
    <w:rsid w:val="00984759"/>
    <w:rsid w:val="00987EED"/>
    <w:rsid w:val="0099027C"/>
    <w:rsid w:val="009937BE"/>
    <w:rsid w:val="0099442A"/>
    <w:rsid w:val="009948FA"/>
    <w:rsid w:val="00995CE5"/>
    <w:rsid w:val="00995E7C"/>
    <w:rsid w:val="009971CB"/>
    <w:rsid w:val="009A1D54"/>
    <w:rsid w:val="009A27AA"/>
    <w:rsid w:val="009A2B37"/>
    <w:rsid w:val="009A2B99"/>
    <w:rsid w:val="009A334F"/>
    <w:rsid w:val="009A352E"/>
    <w:rsid w:val="009A6108"/>
    <w:rsid w:val="009A73DB"/>
    <w:rsid w:val="009B12A8"/>
    <w:rsid w:val="009B1871"/>
    <w:rsid w:val="009B2009"/>
    <w:rsid w:val="009B206D"/>
    <w:rsid w:val="009B26D5"/>
    <w:rsid w:val="009B2762"/>
    <w:rsid w:val="009B2DEE"/>
    <w:rsid w:val="009B3451"/>
    <w:rsid w:val="009B441F"/>
    <w:rsid w:val="009B4EFD"/>
    <w:rsid w:val="009B53FC"/>
    <w:rsid w:val="009B5CBE"/>
    <w:rsid w:val="009C0394"/>
    <w:rsid w:val="009C0BB2"/>
    <w:rsid w:val="009C1FEE"/>
    <w:rsid w:val="009C2103"/>
    <w:rsid w:val="009C23A3"/>
    <w:rsid w:val="009C2519"/>
    <w:rsid w:val="009C27B2"/>
    <w:rsid w:val="009C325C"/>
    <w:rsid w:val="009C340D"/>
    <w:rsid w:val="009C34C2"/>
    <w:rsid w:val="009C3951"/>
    <w:rsid w:val="009C4150"/>
    <w:rsid w:val="009C5062"/>
    <w:rsid w:val="009C5DBB"/>
    <w:rsid w:val="009C5FA5"/>
    <w:rsid w:val="009C7CDF"/>
    <w:rsid w:val="009D01A8"/>
    <w:rsid w:val="009D0E6C"/>
    <w:rsid w:val="009D167F"/>
    <w:rsid w:val="009D3DF4"/>
    <w:rsid w:val="009D6A2A"/>
    <w:rsid w:val="009D7543"/>
    <w:rsid w:val="009E0588"/>
    <w:rsid w:val="009E0CC6"/>
    <w:rsid w:val="009E0F16"/>
    <w:rsid w:val="009E1306"/>
    <w:rsid w:val="009E1D46"/>
    <w:rsid w:val="009E2DAA"/>
    <w:rsid w:val="009E3474"/>
    <w:rsid w:val="009E38CE"/>
    <w:rsid w:val="009E3C98"/>
    <w:rsid w:val="009E4565"/>
    <w:rsid w:val="009E46EB"/>
    <w:rsid w:val="009E5BAC"/>
    <w:rsid w:val="009F212E"/>
    <w:rsid w:val="009F4194"/>
    <w:rsid w:val="009F4910"/>
    <w:rsid w:val="009F4E80"/>
    <w:rsid w:val="009F56B2"/>
    <w:rsid w:val="009F5DC4"/>
    <w:rsid w:val="009F674D"/>
    <w:rsid w:val="009F7B9D"/>
    <w:rsid w:val="00A00C75"/>
    <w:rsid w:val="00A01020"/>
    <w:rsid w:val="00A01D3E"/>
    <w:rsid w:val="00A02DCF"/>
    <w:rsid w:val="00A02DFB"/>
    <w:rsid w:val="00A031B9"/>
    <w:rsid w:val="00A03533"/>
    <w:rsid w:val="00A037B0"/>
    <w:rsid w:val="00A05687"/>
    <w:rsid w:val="00A05970"/>
    <w:rsid w:val="00A05B60"/>
    <w:rsid w:val="00A05B9E"/>
    <w:rsid w:val="00A06EDF"/>
    <w:rsid w:val="00A07E69"/>
    <w:rsid w:val="00A10A68"/>
    <w:rsid w:val="00A115F7"/>
    <w:rsid w:val="00A11C1C"/>
    <w:rsid w:val="00A123FB"/>
    <w:rsid w:val="00A12C8D"/>
    <w:rsid w:val="00A12CF8"/>
    <w:rsid w:val="00A1302F"/>
    <w:rsid w:val="00A131AA"/>
    <w:rsid w:val="00A13C6F"/>
    <w:rsid w:val="00A142E7"/>
    <w:rsid w:val="00A169CB"/>
    <w:rsid w:val="00A170B2"/>
    <w:rsid w:val="00A20342"/>
    <w:rsid w:val="00A20379"/>
    <w:rsid w:val="00A23D1A"/>
    <w:rsid w:val="00A23E41"/>
    <w:rsid w:val="00A2499B"/>
    <w:rsid w:val="00A26839"/>
    <w:rsid w:val="00A27381"/>
    <w:rsid w:val="00A3177F"/>
    <w:rsid w:val="00A31DCE"/>
    <w:rsid w:val="00A3212D"/>
    <w:rsid w:val="00A3448C"/>
    <w:rsid w:val="00A35EF7"/>
    <w:rsid w:val="00A363B8"/>
    <w:rsid w:val="00A36C6A"/>
    <w:rsid w:val="00A36EF5"/>
    <w:rsid w:val="00A37133"/>
    <w:rsid w:val="00A41935"/>
    <w:rsid w:val="00A41A35"/>
    <w:rsid w:val="00A437FB"/>
    <w:rsid w:val="00A441A0"/>
    <w:rsid w:val="00A4444E"/>
    <w:rsid w:val="00A453CE"/>
    <w:rsid w:val="00A50583"/>
    <w:rsid w:val="00A507F4"/>
    <w:rsid w:val="00A54055"/>
    <w:rsid w:val="00A556A0"/>
    <w:rsid w:val="00A5709C"/>
    <w:rsid w:val="00A5719F"/>
    <w:rsid w:val="00A60951"/>
    <w:rsid w:val="00A60EDD"/>
    <w:rsid w:val="00A61448"/>
    <w:rsid w:val="00A61788"/>
    <w:rsid w:val="00A63387"/>
    <w:rsid w:val="00A64628"/>
    <w:rsid w:val="00A650A1"/>
    <w:rsid w:val="00A65B00"/>
    <w:rsid w:val="00A661DD"/>
    <w:rsid w:val="00A66679"/>
    <w:rsid w:val="00A712BA"/>
    <w:rsid w:val="00A7159A"/>
    <w:rsid w:val="00A71AB9"/>
    <w:rsid w:val="00A723F0"/>
    <w:rsid w:val="00A72C6A"/>
    <w:rsid w:val="00A72F8B"/>
    <w:rsid w:val="00A739C7"/>
    <w:rsid w:val="00A73E16"/>
    <w:rsid w:val="00A75419"/>
    <w:rsid w:val="00A76251"/>
    <w:rsid w:val="00A776AC"/>
    <w:rsid w:val="00A77A95"/>
    <w:rsid w:val="00A8053B"/>
    <w:rsid w:val="00A818C2"/>
    <w:rsid w:val="00A81A9D"/>
    <w:rsid w:val="00A82123"/>
    <w:rsid w:val="00A839DE"/>
    <w:rsid w:val="00A84739"/>
    <w:rsid w:val="00A8497E"/>
    <w:rsid w:val="00A84E82"/>
    <w:rsid w:val="00A85FDA"/>
    <w:rsid w:val="00A86BB7"/>
    <w:rsid w:val="00A86DE0"/>
    <w:rsid w:val="00A913E8"/>
    <w:rsid w:val="00A91984"/>
    <w:rsid w:val="00A92F51"/>
    <w:rsid w:val="00A93073"/>
    <w:rsid w:val="00A962BB"/>
    <w:rsid w:val="00AA0BA9"/>
    <w:rsid w:val="00AA13C3"/>
    <w:rsid w:val="00AA19C0"/>
    <w:rsid w:val="00AA2A12"/>
    <w:rsid w:val="00AA374E"/>
    <w:rsid w:val="00AA4164"/>
    <w:rsid w:val="00AA4289"/>
    <w:rsid w:val="00AA4774"/>
    <w:rsid w:val="00AA652D"/>
    <w:rsid w:val="00AA66FF"/>
    <w:rsid w:val="00AA6B59"/>
    <w:rsid w:val="00AB17E6"/>
    <w:rsid w:val="00AB4D81"/>
    <w:rsid w:val="00AB5874"/>
    <w:rsid w:val="00AB6029"/>
    <w:rsid w:val="00AB621D"/>
    <w:rsid w:val="00AB6281"/>
    <w:rsid w:val="00AB7536"/>
    <w:rsid w:val="00AB7713"/>
    <w:rsid w:val="00AC130F"/>
    <w:rsid w:val="00AC15DE"/>
    <w:rsid w:val="00AC21B8"/>
    <w:rsid w:val="00AC3CEA"/>
    <w:rsid w:val="00AC4E0F"/>
    <w:rsid w:val="00AC7B1A"/>
    <w:rsid w:val="00AD0CAA"/>
    <w:rsid w:val="00AD1E8F"/>
    <w:rsid w:val="00AD241F"/>
    <w:rsid w:val="00AD29F7"/>
    <w:rsid w:val="00AD3021"/>
    <w:rsid w:val="00AD3104"/>
    <w:rsid w:val="00AD3469"/>
    <w:rsid w:val="00AD3ECD"/>
    <w:rsid w:val="00AD423E"/>
    <w:rsid w:val="00AD4833"/>
    <w:rsid w:val="00AD6491"/>
    <w:rsid w:val="00AD64D9"/>
    <w:rsid w:val="00AD7110"/>
    <w:rsid w:val="00AE0053"/>
    <w:rsid w:val="00AE089B"/>
    <w:rsid w:val="00AE1441"/>
    <w:rsid w:val="00AE1A28"/>
    <w:rsid w:val="00AE27AD"/>
    <w:rsid w:val="00AE409E"/>
    <w:rsid w:val="00AE5C0E"/>
    <w:rsid w:val="00AE7235"/>
    <w:rsid w:val="00AF0794"/>
    <w:rsid w:val="00AF1348"/>
    <w:rsid w:val="00AF1639"/>
    <w:rsid w:val="00AF1B61"/>
    <w:rsid w:val="00AF201C"/>
    <w:rsid w:val="00AF2909"/>
    <w:rsid w:val="00AF3273"/>
    <w:rsid w:val="00AF38AE"/>
    <w:rsid w:val="00AF51B9"/>
    <w:rsid w:val="00AF6CB8"/>
    <w:rsid w:val="00B00A7E"/>
    <w:rsid w:val="00B0278B"/>
    <w:rsid w:val="00B033C6"/>
    <w:rsid w:val="00B03A8F"/>
    <w:rsid w:val="00B04541"/>
    <w:rsid w:val="00B0466D"/>
    <w:rsid w:val="00B052F7"/>
    <w:rsid w:val="00B0669E"/>
    <w:rsid w:val="00B06CC9"/>
    <w:rsid w:val="00B06D15"/>
    <w:rsid w:val="00B10815"/>
    <w:rsid w:val="00B10EB9"/>
    <w:rsid w:val="00B11095"/>
    <w:rsid w:val="00B11A63"/>
    <w:rsid w:val="00B125A1"/>
    <w:rsid w:val="00B14100"/>
    <w:rsid w:val="00B1490D"/>
    <w:rsid w:val="00B151CC"/>
    <w:rsid w:val="00B15A86"/>
    <w:rsid w:val="00B15C85"/>
    <w:rsid w:val="00B15EC4"/>
    <w:rsid w:val="00B160CA"/>
    <w:rsid w:val="00B16406"/>
    <w:rsid w:val="00B16555"/>
    <w:rsid w:val="00B1720F"/>
    <w:rsid w:val="00B20927"/>
    <w:rsid w:val="00B210CC"/>
    <w:rsid w:val="00B228B9"/>
    <w:rsid w:val="00B23FEC"/>
    <w:rsid w:val="00B243D3"/>
    <w:rsid w:val="00B25982"/>
    <w:rsid w:val="00B262CC"/>
    <w:rsid w:val="00B27459"/>
    <w:rsid w:val="00B2749D"/>
    <w:rsid w:val="00B27A97"/>
    <w:rsid w:val="00B30935"/>
    <w:rsid w:val="00B30A3C"/>
    <w:rsid w:val="00B321DE"/>
    <w:rsid w:val="00B33793"/>
    <w:rsid w:val="00B33E34"/>
    <w:rsid w:val="00B33EDF"/>
    <w:rsid w:val="00B344B3"/>
    <w:rsid w:val="00B34C04"/>
    <w:rsid w:val="00B36911"/>
    <w:rsid w:val="00B36C2C"/>
    <w:rsid w:val="00B37568"/>
    <w:rsid w:val="00B40D0D"/>
    <w:rsid w:val="00B41AEF"/>
    <w:rsid w:val="00B41B9D"/>
    <w:rsid w:val="00B4350B"/>
    <w:rsid w:val="00B43793"/>
    <w:rsid w:val="00B438A7"/>
    <w:rsid w:val="00B44167"/>
    <w:rsid w:val="00B4565F"/>
    <w:rsid w:val="00B45A56"/>
    <w:rsid w:val="00B46641"/>
    <w:rsid w:val="00B502FF"/>
    <w:rsid w:val="00B50722"/>
    <w:rsid w:val="00B53256"/>
    <w:rsid w:val="00B5338E"/>
    <w:rsid w:val="00B57B99"/>
    <w:rsid w:val="00B6067E"/>
    <w:rsid w:val="00B63271"/>
    <w:rsid w:val="00B646FC"/>
    <w:rsid w:val="00B64F31"/>
    <w:rsid w:val="00B65151"/>
    <w:rsid w:val="00B65373"/>
    <w:rsid w:val="00B6584A"/>
    <w:rsid w:val="00B676A5"/>
    <w:rsid w:val="00B679AD"/>
    <w:rsid w:val="00B707C6"/>
    <w:rsid w:val="00B70CF7"/>
    <w:rsid w:val="00B70D94"/>
    <w:rsid w:val="00B7262B"/>
    <w:rsid w:val="00B73B36"/>
    <w:rsid w:val="00B74813"/>
    <w:rsid w:val="00B77725"/>
    <w:rsid w:val="00B77BEC"/>
    <w:rsid w:val="00B77CF8"/>
    <w:rsid w:val="00B8082F"/>
    <w:rsid w:val="00B82BBC"/>
    <w:rsid w:val="00B86E02"/>
    <w:rsid w:val="00B8708B"/>
    <w:rsid w:val="00B87C77"/>
    <w:rsid w:val="00B87D87"/>
    <w:rsid w:val="00B9134A"/>
    <w:rsid w:val="00B91EBD"/>
    <w:rsid w:val="00B91F1F"/>
    <w:rsid w:val="00B93C09"/>
    <w:rsid w:val="00B944F9"/>
    <w:rsid w:val="00B94AB4"/>
    <w:rsid w:val="00B95374"/>
    <w:rsid w:val="00B96960"/>
    <w:rsid w:val="00B96FD1"/>
    <w:rsid w:val="00B97A9F"/>
    <w:rsid w:val="00BA0C84"/>
    <w:rsid w:val="00BA11FF"/>
    <w:rsid w:val="00BA2D0F"/>
    <w:rsid w:val="00BA30C0"/>
    <w:rsid w:val="00BA3C83"/>
    <w:rsid w:val="00BA415B"/>
    <w:rsid w:val="00BA4B22"/>
    <w:rsid w:val="00BA6446"/>
    <w:rsid w:val="00BA65D9"/>
    <w:rsid w:val="00BA7582"/>
    <w:rsid w:val="00BA7881"/>
    <w:rsid w:val="00BA7C46"/>
    <w:rsid w:val="00BB104D"/>
    <w:rsid w:val="00BB17D2"/>
    <w:rsid w:val="00BB1A48"/>
    <w:rsid w:val="00BB1CF0"/>
    <w:rsid w:val="00BB264B"/>
    <w:rsid w:val="00BB3372"/>
    <w:rsid w:val="00BB346E"/>
    <w:rsid w:val="00BB3FC1"/>
    <w:rsid w:val="00BB50C8"/>
    <w:rsid w:val="00BB512F"/>
    <w:rsid w:val="00BB6A85"/>
    <w:rsid w:val="00BB7053"/>
    <w:rsid w:val="00BB7210"/>
    <w:rsid w:val="00BC1CC2"/>
    <w:rsid w:val="00BC2BE1"/>
    <w:rsid w:val="00BC30C0"/>
    <w:rsid w:val="00BC529F"/>
    <w:rsid w:val="00BC56F9"/>
    <w:rsid w:val="00BC6A74"/>
    <w:rsid w:val="00BC7145"/>
    <w:rsid w:val="00BD012E"/>
    <w:rsid w:val="00BD017C"/>
    <w:rsid w:val="00BD0951"/>
    <w:rsid w:val="00BD2C37"/>
    <w:rsid w:val="00BD2C40"/>
    <w:rsid w:val="00BD3C97"/>
    <w:rsid w:val="00BD4592"/>
    <w:rsid w:val="00BD4AD7"/>
    <w:rsid w:val="00BD4D16"/>
    <w:rsid w:val="00BD4DE5"/>
    <w:rsid w:val="00BD5298"/>
    <w:rsid w:val="00BD60BA"/>
    <w:rsid w:val="00BD65E0"/>
    <w:rsid w:val="00BE0959"/>
    <w:rsid w:val="00BE2440"/>
    <w:rsid w:val="00BE247E"/>
    <w:rsid w:val="00BE298E"/>
    <w:rsid w:val="00BE3123"/>
    <w:rsid w:val="00BE3964"/>
    <w:rsid w:val="00BE43BA"/>
    <w:rsid w:val="00BE4F78"/>
    <w:rsid w:val="00BE5D91"/>
    <w:rsid w:val="00BF04A0"/>
    <w:rsid w:val="00BF0AAA"/>
    <w:rsid w:val="00BF1A59"/>
    <w:rsid w:val="00BF380E"/>
    <w:rsid w:val="00BF3833"/>
    <w:rsid w:val="00BF402C"/>
    <w:rsid w:val="00BF627B"/>
    <w:rsid w:val="00BF6579"/>
    <w:rsid w:val="00BF6BD0"/>
    <w:rsid w:val="00BF71FF"/>
    <w:rsid w:val="00C0120D"/>
    <w:rsid w:val="00C022A3"/>
    <w:rsid w:val="00C02CA6"/>
    <w:rsid w:val="00C04A3A"/>
    <w:rsid w:val="00C05E6D"/>
    <w:rsid w:val="00C11A0C"/>
    <w:rsid w:val="00C14458"/>
    <w:rsid w:val="00C15B82"/>
    <w:rsid w:val="00C163AB"/>
    <w:rsid w:val="00C1675F"/>
    <w:rsid w:val="00C175BB"/>
    <w:rsid w:val="00C17DAD"/>
    <w:rsid w:val="00C2011B"/>
    <w:rsid w:val="00C204BB"/>
    <w:rsid w:val="00C21F4B"/>
    <w:rsid w:val="00C22117"/>
    <w:rsid w:val="00C25C22"/>
    <w:rsid w:val="00C25E69"/>
    <w:rsid w:val="00C320BD"/>
    <w:rsid w:val="00C322EA"/>
    <w:rsid w:val="00C33231"/>
    <w:rsid w:val="00C33A96"/>
    <w:rsid w:val="00C344B0"/>
    <w:rsid w:val="00C35039"/>
    <w:rsid w:val="00C36485"/>
    <w:rsid w:val="00C40285"/>
    <w:rsid w:val="00C4036C"/>
    <w:rsid w:val="00C40BD5"/>
    <w:rsid w:val="00C42C18"/>
    <w:rsid w:val="00C43FFF"/>
    <w:rsid w:val="00C444AB"/>
    <w:rsid w:val="00C448E0"/>
    <w:rsid w:val="00C45ABC"/>
    <w:rsid w:val="00C46502"/>
    <w:rsid w:val="00C47F66"/>
    <w:rsid w:val="00C50E82"/>
    <w:rsid w:val="00C522AF"/>
    <w:rsid w:val="00C5246F"/>
    <w:rsid w:val="00C5337A"/>
    <w:rsid w:val="00C53584"/>
    <w:rsid w:val="00C535CB"/>
    <w:rsid w:val="00C53F2F"/>
    <w:rsid w:val="00C55F81"/>
    <w:rsid w:val="00C562FE"/>
    <w:rsid w:val="00C56840"/>
    <w:rsid w:val="00C5696B"/>
    <w:rsid w:val="00C573CC"/>
    <w:rsid w:val="00C57755"/>
    <w:rsid w:val="00C6023F"/>
    <w:rsid w:val="00C60535"/>
    <w:rsid w:val="00C60842"/>
    <w:rsid w:val="00C60E79"/>
    <w:rsid w:val="00C61216"/>
    <w:rsid w:val="00C613A9"/>
    <w:rsid w:val="00C619D3"/>
    <w:rsid w:val="00C624B2"/>
    <w:rsid w:val="00C62E4A"/>
    <w:rsid w:val="00C642C7"/>
    <w:rsid w:val="00C671BA"/>
    <w:rsid w:val="00C671DE"/>
    <w:rsid w:val="00C679A2"/>
    <w:rsid w:val="00C723E0"/>
    <w:rsid w:val="00C726E1"/>
    <w:rsid w:val="00C74BD9"/>
    <w:rsid w:val="00C765A2"/>
    <w:rsid w:val="00C76641"/>
    <w:rsid w:val="00C76D7F"/>
    <w:rsid w:val="00C772FD"/>
    <w:rsid w:val="00C803B9"/>
    <w:rsid w:val="00C80D72"/>
    <w:rsid w:val="00C810CF"/>
    <w:rsid w:val="00C81388"/>
    <w:rsid w:val="00C8269B"/>
    <w:rsid w:val="00C82EE7"/>
    <w:rsid w:val="00C835F6"/>
    <w:rsid w:val="00C8451E"/>
    <w:rsid w:val="00C8474F"/>
    <w:rsid w:val="00C84B28"/>
    <w:rsid w:val="00C856ED"/>
    <w:rsid w:val="00C861C0"/>
    <w:rsid w:val="00C86207"/>
    <w:rsid w:val="00C873B1"/>
    <w:rsid w:val="00C87E94"/>
    <w:rsid w:val="00C9113A"/>
    <w:rsid w:val="00C91589"/>
    <w:rsid w:val="00C91630"/>
    <w:rsid w:val="00C91A0D"/>
    <w:rsid w:val="00C91A9E"/>
    <w:rsid w:val="00C92AFF"/>
    <w:rsid w:val="00C9387A"/>
    <w:rsid w:val="00C93FBC"/>
    <w:rsid w:val="00C94773"/>
    <w:rsid w:val="00C954D9"/>
    <w:rsid w:val="00C95A0B"/>
    <w:rsid w:val="00C9609F"/>
    <w:rsid w:val="00C96223"/>
    <w:rsid w:val="00C97AFE"/>
    <w:rsid w:val="00CA0738"/>
    <w:rsid w:val="00CA133B"/>
    <w:rsid w:val="00CA13FD"/>
    <w:rsid w:val="00CA2AB6"/>
    <w:rsid w:val="00CA3B74"/>
    <w:rsid w:val="00CA4293"/>
    <w:rsid w:val="00CA45E4"/>
    <w:rsid w:val="00CA4B21"/>
    <w:rsid w:val="00CA540D"/>
    <w:rsid w:val="00CA5681"/>
    <w:rsid w:val="00CA577C"/>
    <w:rsid w:val="00CA6285"/>
    <w:rsid w:val="00CA6287"/>
    <w:rsid w:val="00CA6A3A"/>
    <w:rsid w:val="00CA72B9"/>
    <w:rsid w:val="00CB024E"/>
    <w:rsid w:val="00CB27C5"/>
    <w:rsid w:val="00CB2C5C"/>
    <w:rsid w:val="00CB42DD"/>
    <w:rsid w:val="00CB43AF"/>
    <w:rsid w:val="00CB6F00"/>
    <w:rsid w:val="00CB70F4"/>
    <w:rsid w:val="00CC1720"/>
    <w:rsid w:val="00CC1776"/>
    <w:rsid w:val="00CC1B58"/>
    <w:rsid w:val="00CC22A4"/>
    <w:rsid w:val="00CC22D4"/>
    <w:rsid w:val="00CC26CC"/>
    <w:rsid w:val="00CC4CDB"/>
    <w:rsid w:val="00CC5DFA"/>
    <w:rsid w:val="00CC648A"/>
    <w:rsid w:val="00CC6A68"/>
    <w:rsid w:val="00CC6CCF"/>
    <w:rsid w:val="00CC7CCC"/>
    <w:rsid w:val="00CD0252"/>
    <w:rsid w:val="00CD08D4"/>
    <w:rsid w:val="00CD0BD9"/>
    <w:rsid w:val="00CD0CBF"/>
    <w:rsid w:val="00CD1B7E"/>
    <w:rsid w:val="00CD2332"/>
    <w:rsid w:val="00CD2CFC"/>
    <w:rsid w:val="00CD2F85"/>
    <w:rsid w:val="00CD412B"/>
    <w:rsid w:val="00CD425E"/>
    <w:rsid w:val="00CD4748"/>
    <w:rsid w:val="00CD533D"/>
    <w:rsid w:val="00CD5B7A"/>
    <w:rsid w:val="00CD6673"/>
    <w:rsid w:val="00CE09F2"/>
    <w:rsid w:val="00CE0F0B"/>
    <w:rsid w:val="00CE3225"/>
    <w:rsid w:val="00CE425E"/>
    <w:rsid w:val="00CE45C7"/>
    <w:rsid w:val="00CE67CD"/>
    <w:rsid w:val="00CE732D"/>
    <w:rsid w:val="00CF000E"/>
    <w:rsid w:val="00CF0E93"/>
    <w:rsid w:val="00CF1B73"/>
    <w:rsid w:val="00CF289D"/>
    <w:rsid w:val="00CF336E"/>
    <w:rsid w:val="00CF5C56"/>
    <w:rsid w:val="00CF77E4"/>
    <w:rsid w:val="00CF78E7"/>
    <w:rsid w:val="00D0022D"/>
    <w:rsid w:val="00D00954"/>
    <w:rsid w:val="00D02AD0"/>
    <w:rsid w:val="00D03894"/>
    <w:rsid w:val="00D048D5"/>
    <w:rsid w:val="00D0607A"/>
    <w:rsid w:val="00D07D09"/>
    <w:rsid w:val="00D07E3C"/>
    <w:rsid w:val="00D101CC"/>
    <w:rsid w:val="00D1104C"/>
    <w:rsid w:val="00D11D8A"/>
    <w:rsid w:val="00D11E4E"/>
    <w:rsid w:val="00D13046"/>
    <w:rsid w:val="00D13067"/>
    <w:rsid w:val="00D1352B"/>
    <w:rsid w:val="00D13653"/>
    <w:rsid w:val="00D13EA8"/>
    <w:rsid w:val="00D14058"/>
    <w:rsid w:val="00D151EB"/>
    <w:rsid w:val="00D15578"/>
    <w:rsid w:val="00D15729"/>
    <w:rsid w:val="00D2058B"/>
    <w:rsid w:val="00D22132"/>
    <w:rsid w:val="00D22480"/>
    <w:rsid w:val="00D24035"/>
    <w:rsid w:val="00D24DCE"/>
    <w:rsid w:val="00D25708"/>
    <w:rsid w:val="00D27639"/>
    <w:rsid w:val="00D27CDB"/>
    <w:rsid w:val="00D27DED"/>
    <w:rsid w:val="00D30A10"/>
    <w:rsid w:val="00D31D86"/>
    <w:rsid w:val="00D32E5C"/>
    <w:rsid w:val="00D343BD"/>
    <w:rsid w:val="00D35435"/>
    <w:rsid w:val="00D35867"/>
    <w:rsid w:val="00D377BD"/>
    <w:rsid w:val="00D4152A"/>
    <w:rsid w:val="00D416D7"/>
    <w:rsid w:val="00D4203E"/>
    <w:rsid w:val="00D42A38"/>
    <w:rsid w:val="00D44A1F"/>
    <w:rsid w:val="00D4526A"/>
    <w:rsid w:val="00D45A2E"/>
    <w:rsid w:val="00D45A8D"/>
    <w:rsid w:val="00D460CF"/>
    <w:rsid w:val="00D50012"/>
    <w:rsid w:val="00D503ED"/>
    <w:rsid w:val="00D504D2"/>
    <w:rsid w:val="00D50B43"/>
    <w:rsid w:val="00D519A4"/>
    <w:rsid w:val="00D51F66"/>
    <w:rsid w:val="00D52D4A"/>
    <w:rsid w:val="00D53B5E"/>
    <w:rsid w:val="00D5434A"/>
    <w:rsid w:val="00D546E6"/>
    <w:rsid w:val="00D54E6B"/>
    <w:rsid w:val="00D55F4D"/>
    <w:rsid w:val="00D567DA"/>
    <w:rsid w:val="00D57377"/>
    <w:rsid w:val="00D57961"/>
    <w:rsid w:val="00D579A6"/>
    <w:rsid w:val="00D616B9"/>
    <w:rsid w:val="00D61CB4"/>
    <w:rsid w:val="00D61E37"/>
    <w:rsid w:val="00D63D3E"/>
    <w:rsid w:val="00D641D7"/>
    <w:rsid w:val="00D64386"/>
    <w:rsid w:val="00D649C0"/>
    <w:rsid w:val="00D64F29"/>
    <w:rsid w:val="00D64F63"/>
    <w:rsid w:val="00D65F62"/>
    <w:rsid w:val="00D6626C"/>
    <w:rsid w:val="00D675D3"/>
    <w:rsid w:val="00D67CFA"/>
    <w:rsid w:val="00D702A5"/>
    <w:rsid w:val="00D712E5"/>
    <w:rsid w:val="00D717AA"/>
    <w:rsid w:val="00D71CB1"/>
    <w:rsid w:val="00D720C0"/>
    <w:rsid w:val="00D72194"/>
    <w:rsid w:val="00D7287E"/>
    <w:rsid w:val="00D72E01"/>
    <w:rsid w:val="00D7480C"/>
    <w:rsid w:val="00D7528E"/>
    <w:rsid w:val="00D77272"/>
    <w:rsid w:val="00D77F84"/>
    <w:rsid w:val="00D80116"/>
    <w:rsid w:val="00D80224"/>
    <w:rsid w:val="00D81762"/>
    <w:rsid w:val="00D83AEF"/>
    <w:rsid w:val="00D84AC7"/>
    <w:rsid w:val="00D84FFF"/>
    <w:rsid w:val="00D86D40"/>
    <w:rsid w:val="00D87954"/>
    <w:rsid w:val="00D906F7"/>
    <w:rsid w:val="00D912E3"/>
    <w:rsid w:val="00D93184"/>
    <w:rsid w:val="00D935E5"/>
    <w:rsid w:val="00D94E38"/>
    <w:rsid w:val="00D950B7"/>
    <w:rsid w:val="00D96394"/>
    <w:rsid w:val="00D96D07"/>
    <w:rsid w:val="00D9728A"/>
    <w:rsid w:val="00D973A9"/>
    <w:rsid w:val="00DA0B62"/>
    <w:rsid w:val="00DA105A"/>
    <w:rsid w:val="00DA3423"/>
    <w:rsid w:val="00DA3C66"/>
    <w:rsid w:val="00DA3EDC"/>
    <w:rsid w:val="00DA4187"/>
    <w:rsid w:val="00DA4445"/>
    <w:rsid w:val="00DA4D27"/>
    <w:rsid w:val="00DA6406"/>
    <w:rsid w:val="00DA6A6B"/>
    <w:rsid w:val="00DB0FC2"/>
    <w:rsid w:val="00DB1E6D"/>
    <w:rsid w:val="00DB255A"/>
    <w:rsid w:val="00DB392A"/>
    <w:rsid w:val="00DB421A"/>
    <w:rsid w:val="00DB43A6"/>
    <w:rsid w:val="00DB46C8"/>
    <w:rsid w:val="00DB5F30"/>
    <w:rsid w:val="00DB6305"/>
    <w:rsid w:val="00DB6A47"/>
    <w:rsid w:val="00DB7363"/>
    <w:rsid w:val="00DC0438"/>
    <w:rsid w:val="00DC0621"/>
    <w:rsid w:val="00DC06C0"/>
    <w:rsid w:val="00DC0B0A"/>
    <w:rsid w:val="00DC1112"/>
    <w:rsid w:val="00DC1E11"/>
    <w:rsid w:val="00DC291E"/>
    <w:rsid w:val="00DC2FD4"/>
    <w:rsid w:val="00DC38DB"/>
    <w:rsid w:val="00DC3D1E"/>
    <w:rsid w:val="00DC4AD2"/>
    <w:rsid w:val="00DC5ECC"/>
    <w:rsid w:val="00DC6392"/>
    <w:rsid w:val="00DC7739"/>
    <w:rsid w:val="00DC77C6"/>
    <w:rsid w:val="00DC7811"/>
    <w:rsid w:val="00DD23CB"/>
    <w:rsid w:val="00DD2C88"/>
    <w:rsid w:val="00DD335E"/>
    <w:rsid w:val="00DD3E0A"/>
    <w:rsid w:val="00DD4ABB"/>
    <w:rsid w:val="00DD5F32"/>
    <w:rsid w:val="00DD6067"/>
    <w:rsid w:val="00DD6B94"/>
    <w:rsid w:val="00DD6C81"/>
    <w:rsid w:val="00DD7FB0"/>
    <w:rsid w:val="00DE0997"/>
    <w:rsid w:val="00DE1D82"/>
    <w:rsid w:val="00DE2238"/>
    <w:rsid w:val="00DE2792"/>
    <w:rsid w:val="00DE3528"/>
    <w:rsid w:val="00DE3C3B"/>
    <w:rsid w:val="00DE3CBB"/>
    <w:rsid w:val="00DE49EA"/>
    <w:rsid w:val="00DE4AEA"/>
    <w:rsid w:val="00DE4D72"/>
    <w:rsid w:val="00DE52A9"/>
    <w:rsid w:val="00DE58A7"/>
    <w:rsid w:val="00DE652C"/>
    <w:rsid w:val="00DE670C"/>
    <w:rsid w:val="00DE6E2D"/>
    <w:rsid w:val="00DF04E4"/>
    <w:rsid w:val="00DF064B"/>
    <w:rsid w:val="00DF4159"/>
    <w:rsid w:val="00DF467D"/>
    <w:rsid w:val="00DF4C91"/>
    <w:rsid w:val="00DF62ED"/>
    <w:rsid w:val="00DF67F0"/>
    <w:rsid w:val="00DF6A3F"/>
    <w:rsid w:val="00E00212"/>
    <w:rsid w:val="00E018C6"/>
    <w:rsid w:val="00E02439"/>
    <w:rsid w:val="00E03524"/>
    <w:rsid w:val="00E036DE"/>
    <w:rsid w:val="00E0375D"/>
    <w:rsid w:val="00E03C3B"/>
    <w:rsid w:val="00E0440F"/>
    <w:rsid w:val="00E047EB"/>
    <w:rsid w:val="00E049AD"/>
    <w:rsid w:val="00E054D0"/>
    <w:rsid w:val="00E066F6"/>
    <w:rsid w:val="00E07863"/>
    <w:rsid w:val="00E10364"/>
    <w:rsid w:val="00E128EE"/>
    <w:rsid w:val="00E1336E"/>
    <w:rsid w:val="00E142CF"/>
    <w:rsid w:val="00E16D45"/>
    <w:rsid w:val="00E2137B"/>
    <w:rsid w:val="00E217DD"/>
    <w:rsid w:val="00E22382"/>
    <w:rsid w:val="00E22479"/>
    <w:rsid w:val="00E2300C"/>
    <w:rsid w:val="00E2311F"/>
    <w:rsid w:val="00E23CBF"/>
    <w:rsid w:val="00E2430B"/>
    <w:rsid w:val="00E26F38"/>
    <w:rsid w:val="00E274BC"/>
    <w:rsid w:val="00E278E7"/>
    <w:rsid w:val="00E27FCC"/>
    <w:rsid w:val="00E318FB"/>
    <w:rsid w:val="00E324A2"/>
    <w:rsid w:val="00E329E6"/>
    <w:rsid w:val="00E32D4E"/>
    <w:rsid w:val="00E35374"/>
    <w:rsid w:val="00E353B4"/>
    <w:rsid w:val="00E35A2D"/>
    <w:rsid w:val="00E36C11"/>
    <w:rsid w:val="00E37410"/>
    <w:rsid w:val="00E3745E"/>
    <w:rsid w:val="00E374FC"/>
    <w:rsid w:val="00E377C3"/>
    <w:rsid w:val="00E37E75"/>
    <w:rsid w:val="00E40EE2"/>
    <w:rsid w:val="00E424B3"/>
    <w:rsid w:val="00E428CE"/>
    <w:rsid w:val="00E42EBD"/>
    <w:rsid w:val="00E4320D"/>
    <w:rsid w:val="00E43D8F"/>
    <w:rsid w:val="00E448A0"/>
    <w:rsid w:val="00E45043"/>
    <w:rsid w:val="00E46993"/>
    <w:rsid w:val="00E46D17"/>
    <w:rsid w:val="00E4721C"/>
    <w:rsid w:val="00E479CF"/>
    <w:rsid w:val="00E51CA8"/>
    <w:rsid w:val="00E52F16"/>
    <w:rsid w:val="00E53177"/>
    <w:rsid w:val="00E53653"/>
    <w:rsid w:val="00E53842"/>
    <w:rsid w:val="00E55596"/>
    <w:rsid w:val="00E55E08"/>
    <w:rsid w:val="00E5630E"/>
    <w:rsid w:val="00E5710A"/>
    <w:rsid w:val="00E571D6"/>
    <w:rsid w:val="00E57759"/>
    <w:rsid w:val="00E60181"/>
    <w:rsid w:val="00E6120F"/>
    <w:rsid w:val="00E61D0E"/>
    <w:rsid w:val="00E61DC2"/>
    <w:rsid w:val="00E622AA"/>
    <w:rsid w:val="00E6267B"/>
    <w:rsid w:val="00E62DA4"/>
    <w:rsid w:val="00E64318"/>
    <w:rsid w:val="00E64C8C"/>
    <w:rsid w:val="00E65F48"/>
    <w:rsid w:val="00E66B8A"/>
    <w:rsid w:val="00E67175"/>
    <w:rsid w:val="00E707B8"/>
    <w:rsid w:val="00E70CEB"/>
    <w:rsid w:val="00E7142B"/>
    <w:rsid w:val="00E71945"/>
    <w:rsid w:val="00E71BC5"/>
    <w:rsid w:val="00E71EDC"/>
    <w:rsid w:val="00E720C8"/>
    <w:rsid w:val="00E725BA"/>
    <w:rsid w:val="00E72611"/>
    <w:rsid w:val="00E72763"/>
    <w:rsid w:val="00E72A05"/>
    <w:rsid w:val="00E7321B"/>
    <w:rsid w:val="00E74153"/>
    <w:rsid w:val="00E74DDE"/>
    <w:rsid w:val="00E7553D"/>
    <w:rsid w:val="00E762E2"/>
    <w:rsid w:val="00E771A3"/>
    <w:rsid w:val="00E80B2F"/>
    <w:rsid w:val="00E81FE8"/>
    <w:rsid w:val="00E824E3"/>
    <w:rsid w:val="00E82D8A"/>
    <w:rsid w:val="00E83333"/>
    <w:rsid w:val="00E83D86"/>
    <w:rsid w:val="00E85F1A"/>
    <w:rsid w:val="00E90536"/>
    <w:rsid w:val="00E91010"/>
    <w:rsid w:val="00E9284A"/>
    <w:rsid w:val="00E9367C"/>
    <w:rsid w:val="00E940A3"/>
    <w:rsid w:val="00E94856"/>
    <w:rsid w:val="00E95033"/>
    <w:rsid w:val="00E9516B"/>
    <w:rsid w:val="00E96928"/>
    <w:rsid w:val="00E97367"/>
    <w:rsid w:val="00E9738C"/>
    <w:rsid w:val="00E975A6"/>
    <w:rsid w:val="00EA0093"/>
    <w:rsid w:val="00EA1084"/>
    <w:rsid w:val="00EA145F"/>
    <w:rsid w:val="00EA1797"/>
    <w:rsid w:val="00EA1AF4"/>
    <w:rsid w:val="00EA1F01"/>
    <w:rsid w:val="00EA307C"/>
    <w:rsid w:val="00EA3AFB"/>
    <w:rsid w:val="00EA6D9C"/>
    <w:rsid w:val="00EA6E66"/>
    <w:rsid w:val="00EB03BF"/>
    <w:rsid w:val="00EB047F"/>
    <w:rsid w:val="00EB1D47"/>
    <w:rsid w:val="00EB2896"/>
    <w:rsid w:val="00EB2CDB"/>
    <w:rsid w:val="00EB3348"/>
    <w:rsid w:val="00EB3C2A"/>
    <w:rsid w:val="00EB3E45"/>
    <w:rsid w:val="00EB4E24"/>
    <w:rsid w:val="00EB59C7"/>
    <w:rsid w:val="00EB5D9C"/>
    <w:rsid w:val="00EB5DD8"/>
    <w:rsid w:val="00EB63A9"/>
    <w:rsid w:val="00EB75ED"/>
    <w:rsid w:val="00EC18A0"/>
    <w:rsid w:val="00EC276B"/>
    <w:rsid w:val="00EC2FAE"/>
    <w:rsid w:val="00EC321B"/>
    <w:rsid w:val="00EC42E3"/>
    <w:rsid w:val="00EC5345"/>
    <w:rsid w:val="00EC5AB7"/>
    <w:rsid w:val="00EC6DE4"/>
    <w:rsid w:val="00EC70CA"/>
    <w:rsid w:val="00ED00E1"/>
    <w:rsid w:val="00ED15FE"/>
    <w:rsid w:val="00ED1948"/>
    <w:rsid w:val="00ED1E6B"/>
    <w:rsid w:val="00ED207F"/>
    <w:rsid w:val="00ED2498"/>
    <w:rsid w:val="00ED2B29"/>
    <w:rsid w:val="00ED305C"/>
    <w:rsid w:val="00EE0552"/>
    <w:rsid w:val="00EE20B2"/>
    <w:rsid w:val="00EE249E"/>
    <w:rsid w:val="00EE2E25"/>
    <w:rsid w:val="00EE4A58"/>
    <w:rsid w:val="00EE716D"/>
    <w:rsid w:val="00EE7F25"/>
    <w:rsid w:val="00EF0930"/>
    <w:rsid w:val="00EF110C"/>
    <w:rsid w:val="00EF15FB"/>
    <w:rsid w:val="00EF226A"/>
    <w:rsid w:val="00EF3C10"/>
    <w:rsid w:val="00EF5B64"/>
    <w:rsid w:val="00EF63C3"/>
    <w:rsid w:val="00EF64B0"/>
    <w:rsid w:val="00EF670C"/>
    <w:rsid w:val="00F004FD"/>
    <w:rsid w:val="00F01171"/>
    <w:rsid w:val="00F01FF0"/>
    <w:rsid w:val="00F02E4F"/>
    <w:rsid w:val="00F04B73"/>
    <w:rsid w:val="00F05FDC"/>
    <w:rsid w:val="00F06A91"/>
    <w:rsid w:val="00F06E3B"/>
    <w:rsid w:val="00F075EA"/>
    <w:rsid w:val="00F11625"/>
    <w:rsid w:val="00F13020"/>
    <w:rsid w:val="00F13245"/>
    <w:rsid w:val="00F134C9"/>
    <w:rsid w:val="00F14541"/>
    <w:rsid w:val="00F150CD"/>
    <w:rsid w:val="00F15C7F"/>
    <w:rsid w:val="00F16472"/>
    <w:rsid w:val="00F16F00"/>
    <w:rsid w:val="00F21A0A"/>
    <w:rsid w:val="00F231C8"/>
    <w:rsid w:val="00F236EE"/>
    <w:rsid w:val="00F25741"/>
    <w:rsid w:val="00F2615D"/>
    <w:rsid w:val="00F261A2"/>
    <w:rsid w:val="00F3227E"/>
    <w:rsid w:val="00F34992"/>
    <w:rsid w:val="00F34A38"/>
    <w:rsid w:val="00F35063"/>
    <w:rsid w:val="00F36C9B"/>
    <w:rsid w:val="00F37C05"/>
    <w:rsid w:val="00F37DA4"/>
    <w:rsid w:val="00F4003F"/>
    <w:rsid w:val="00F40142"/>
    <w:rsid w:val="00F420CF"/>
    <w:rsid w:val="00F423FA"/>
    <w:rsid w:val="00F466B8"/>
    <w:rsid w:val="00F50339"/>
    <w:rsid w:val="00F52902"/>
    <w:rsid w:val="00F538E3"/>
    <w:rsid w:val="00F5785B"/>
    <w:rsid w:val="00F57ECA"/>
    <w:rsid w:val="00F57F1F"/>
    <w:rsid w:val="00F60D2D"/>
    <w:rsid w:val="00F61E15"/>
    <w:rsid w:val="00F629E9"/>
    <w:rsid w:val="00F6376D"/>
    <w:rsid w:val="00F65244"/>
    <w:rsid w:val="00F65FCB"/>
    <w:rsid w:val="00F66D49"/>
    <w:rsid w:val="00F674E8"/>
    <w:rsid w:val="00F67637"/>
    <w:rsid w:val="00F67B62"/>
    <w:rsid w:val="00F711DF"/>
    <w:rsid w:val="00F7302E"/>
    <w:rsid w:val="00F73210"/>
    <w:rsid w:val="00F73AD4"/>
    <w:rsid w:val="00F74C31"/>
    <w:rsid w:val="00F7686B"/>
    <w:rsid w:val="00F76B8D"/>
    <w:rsid w:val="00F7748F"/>
    <w:rsid w:val="00F80396"/>
    <w:rsid w:val="00F8104B"/>
    <w:rsid w:val="00F815E9"/>
    <w:rsid w:val="00F8184B"/>
    <w:rsid w:val="00F825DF"/>
    <w:rsid w:val="00F82654"/>
    <w:rsid w:val="00F830CD"/>
    <w:rsid w:val="00F83786"/>
    <w:rsid w:val="00F84066"/>
    <w:rsid w:val="00F842C8"/>
    <w:rsid w:val="00F853D2"/>
    <w:rsid w:val="00F85572"/>
    <w:rsid w:val="00F85804"/>
    <w:rsid w:val="00F85E62"/>
    <w:rsid w:val="00F877B1"/>
    <w:rsid w:val="00F91963"/>
    <w:rsid w:val="00F92418"/>
    <w:rsid w:val="00F925EA"/>
    <w:rsid w:val="00F94E83"/>
    <w:rsid w:val="00F95304"/>
    <w:rsid w:val="00F95417"/>
    <w:rsid w:val="00F95CD6"/>
    <w:rsid w:val="00F95CFA"/>
    <w:rsid w:val="00F966D3"/>
    <w:rsid w:val="00F9710E"/>
    <w:rsid w:val="00F975A3"/>
    <w:rsid w:val="00FA1354"/>
    <w:rsid w:val="00FA1AC2"/>
    <w:rsid w:val="00FA38C9"/>
    <w:rsid w:val="00FA67F7"/>
    <w:rsid w:val="00FA6F71"/>
    <w:rsid w:val="00FB09E5"/>
    <w:rsid w:val="00FB17D4"/>
    <w:rsid w:val="00FB24A0"/>
    <w:rsid w:val="00FB3EFC"/>
    <w:rsid w:val="00FB547A"/>
    <w:rsid w:val="00FB563D"/>
    <w:rsid w:val="00FB65D8"/>
    <w:rsid w:val="00FB7713"/>
    <w:rsid w:val="00FC0BA0"/>
    <w:rsid w:val="00FC212F"/>
    <w:rsid w:val="00FC2DF8"/>
    <w:rsid w:val="00FC2DFA"/>
    <w:rsid w:val="00FC4F0D"/>
    <w:rsid w:val="00FC6CC2"/>
    <w:rsid w:val="00FC7C7E"/>
    <w:rsid w:val="00FD14F6"/>
    <w:rsid w:val="00FD2959"/>
    <w:rsid w:val="00FD3B90"/>
    <w:rsid w:val="00FD3BEA"/>
    <w:rsid w:val="00FD42AE"/>
    <w:rsid w:val="00FD4F8E"/>
    <w:rsid w:val="00FD543C"/>
    <w:rsid w:val="00FD5651"/>
    <w:rsid w:val="00FD6B26"/>
    <w:rsid w:val="00FD7D1C"/>
    <w:rsid w:val="00FE0190"/>
    <w:rsid w:val="00FE0D8E"/>
    <w:rsid w:val="00FE140C"/>
    <w:rsid w:val="00FE1638"/>
    <w:rsid w:val="00FE3F80"/>
    <w:rsid w:val="00FE408A"/>
    <w:rsid w:val="00FE4AED"/>
    <w:rsid w:val="00FE51B7"/>
    <w:rsid w:val="00FE5385"/>
    <w:rsid w:val="00FE53FA"/>
    <w:rsid w:val="00FE59AF"/>
    <w:rsid w:val="00FE7B15"/>
    <w:rsid w:val="00FF0653"/>
    <w:rsid w:val="00FF0D1F"/>
    <w:rsid w:val="00FF0DFE"/>
    <w:rsid w:val="00FF2716"/>
    <w:rsid w:val="00FF2728"/>
    <w:rsid w:val="00FF2CCB"/>
    <w:rsid w:val="00FF4624"/>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DC107F7"/>
  <w15:docId w15:val="{BF4AB53C-37FD-4296-A23E-471E74F9E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20E7F"/>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rsid w:val="000350F0"/>
    <w:rPr>
      <w:rFonts w:ascii="Times New Roman" w:hAnsi="Times New Roman"/>
      <w:sz w:val="20"/>
    </w:rPr>
  </w:style>
  <w:style w:type="character" w:customStyle="1" w:styleId="Telobesedila3Znak">
    <w:name w:val="Telo besedila 3 Znak"/>
    <w:link w:val="Telobesedila3"/>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rsid w:val="000350F0"/>
    <w:pPr>
      <w:spacing w:before="240" w:after="240"/>
    </w:pPr>
    <w:rPr>
      <w:rFonts w:ascii="Times New Roman" w:hAnsi="Times New Roman"/>
    </w:rPr>
  </w:style>
  <w:style w:type="paragraph" w:styleId="Telobesedila">
    <w:name w:val="Body Text"/>
    <w:basedOn w:val="Navaden"/>
    <w:link w:val="TelobesedilaZnak"/>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semiHidden/>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semiHidden/>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paragraph" w:customStyle="1" w:styleId="gmail-bodytext22">
    <w:name w:val="gmail-bodytext22"/>
    <w:basedOn w:val="Navaden"/>
    <w:rsid w:val="00261E08"/>
    <w:pPr>
      <w:spacing w:before="100" w:beforeAutospacing="1" w:after="100" w:afterAutospacing="1"/>
    </w:pPr>
    <w:rPr>
      <w:rFonts w:ascii="Times New Roman" w:eastAsiaTheme="minorHAnsi"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66558456">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86601577">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6269332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4148309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68145056">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10052568">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985352890">
      <w:bodyDiv w:val="1"/>
      <w:marLeft w:val="0"/>
      <w:marRight w:val="0"/>
      <w:marTop w:val="0"/>
      <w:marBottom w:val="0"/>
      <w:divBdr>
        <w:top w:val="none" w:sz="0" w:space="0" w:color="auto"/>
        <w:left w:val="none" w:sz="0" w:space="0" w:color="auto"/>
        <w:bottom w:val="none" w:sz="0" w:space="0" w:color="auto"/>
        <w:right w:val="none" w:sz="0" w:space="0" w:color="auto"/>
      </w:divBdr>
    </w:div>
    <w:div w:id="1009984347">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29799382">
      <w:bodyDiv w:val="1"/>
      <w:marLeft w:val="0"/>
      <w:marRight w:val="0"/>
      <w:marTop w:val="0"/>
      <w:marBottom w:val="0"/>
      <w:divBdr>
        <w:top w:val="none" w:sz="0" w:space="0" w:color="auto"/>
        <w:left w:val="none" w:sz="0" w:space="0" w:color="auto"/>
        <w:bottom w:val="none" w:sz="0" w:space="0" w:color="auto"/>
        <w:right w:val="none" w:sz="0" w:space="0" w:color="auto"/>
      </w:divBdr>
    </w:div>
    <w:div w:id="1048992546">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58506034">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57278704">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50963170">
      <w:bodyDiv w:val="1"/>
      <w:marLeft w:val="0"/>
      <w:marRight w:val="0"/>
      <w:marTop w:val="0"/>
      <w:marBottom w:val="0"/>
      <w:divBdr>
        <w:top w:val="none" w:sz="0" w:space="0" w:color="auto"/>
        <w:left w:val="none" w:sz="0" w:space="0" w:color="auto"/>
        <w:bottom w:val="none" w:sz="0" w:space="0" w:color="auto"/>
        <w:right w:val="none" w:sz="0" w:space="0" w:color="auto"/>
      </w:divBdr>
    </w:div>
    <w:div w:id="1956520468">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 w:id="213701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eJN2"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iusinfo.si/Objava/Besedilo.aspx?Sopi=0152%20%20%20%20%20%20%20%20%20%20%20%20%20%202004010900%7CRS-1%7C28%7C11%7CO%7C"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iusinfo.si/Objava/Besedilo.aspx?Sopi=0152%20%20%20%20%20%20%20%20%20%20%20%20%20%202004010900%7CRS-1%7C28%7C11%7CO%7C"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s://eur-lex.europa.eu/legal-content/SL/TXT/?uri=CELEX%3A32016R0679"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365F8-047C-444B-AB5A-61E092F26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3</TotalTime>
  <Pages>29</Pages>
  <Words>9795</Words>
  <Characters>55837</Characters>
  <Application>Microsoft Office Word</Application>
  <DocSecurity>0</DocSecurity>
  <Lines>465</Lines>
  <Paragraphs>131</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65501</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Aleš Jančar</cp:lastModifiedBy>
  <cp:revision>3</cp:revision>
  <cp:lastPrinted>2019-06-17T07:54:00Z</cp:lastPrinted>
  <dcterms:created xsi:type="dcterms:W3CDTF">2020-04-28T11:06:00Z</dcterms:created>
  <dcterms:modified xsi:type="dcterms:W3CDTF">2020-04-29T10:58:00Z</dcterms:modified>
</cp:coreProperties>
</file>